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A7258" w14:textId="4B4FF539" w:rsidR="00F653C8" w:rsidRPr="00CE3D36" w:rsidRDefault="00F653C8" w:rsidP="00E92021">
      <w:pPr>
        <w:spacing w:line="100" w:lineRule="atLeast"/>
        <w:jc w:val="both"/>
        <w:rPr>
          <w:rFonts w:asciiTheme="minorHAnsi" w:hAnsiTheme="minorHAnsi" w:cstheme="minorHAnsi"/>
        </w:rPr>
      </w:pPr>
      <w:r w:rsidRPr="00CE3D36">
        <w:rPr>
          <w:rFonts w:asciiTheme="minorHAnsi" w:hAnsiTheme="minorHAnsi" w:cstheme="minorHAnsi"/>
        </w:rPr>
        <w:t xml:space="preserve">                                                             </w:t>
      </w:r>
    </w:p>
    <w:p w14:paraId="21A17D40" w14:textId="77777777" w:rsidR="00F653C8" w:rsidRPr="00CE3D36" w:rsidRDefault="00F653C8" w:rsidP="00E92021">
      <w:pPr>
        <w:spacing w:line="100" w:lineRule="atLeast"/>
        <w:jc w:val="both"/>
        <w:rPr>
          <w:rFonts w:asciiTheme="minorHAnsi" w:hAnsiTheme="minorHAnsi" w:cstheme="minorHAnsi"/>
        </w:rPr>
      </w:pPr>
    </w:p>
    <w:p w14:paraId="4B4ECD93" w14:textId="5A79570F" w:rsidR="00F653C8" w:rsidRPr="00CE3D36" w:rsidRDefault="00FD1C1B" w:rsidP="00FD1C1B">
      <w:pPr>
        <w:spacing w:line="100" w:lineRule="atLeast"/>
        <w:jc w:val="center"/>
        <w:rPr>
          <w:rFonts w:asciiTheme="minorHAnsi" w:hAnsiTheme="minorHAnsi" w:cstheme="minorHAnsi"/>
        </w:rPr>
      </w:pPr>
      <w:r w:rsidRPr="00F50260">
        <w:rPr>
          <w:noProof/>
        </w:rPr>
        <w:drawing>
          <wp:inline distT="0" distB="0" distL="0" distR="0" wp14:anchorId="557F7714" wp14:editId="5180EFB8">
            <wp:extent cx="1982470" cy="3076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2470" cy="3076575"/>
                    </a:xfrm>
                    <a:prstGeom prst="rect">
                      <a:avLst/>
                    </a:prstGeom>
                    <a:noFill/>
                    <a:ln>
                      <a:noFill/>
                    </a:ln>
                  </pic:spPr>
                </pic:pic>
              </a:graphicData>
            </a:graphic>
          </wp:inline>
        </w:drawing>
      </w:r>
    </w:p>
    <w:p w14:paraId="29316BA0" w14:textId="77777777" w:rsidR="00F653C8" w:rsidRPr="00CE3D36" w:rsidRDefault="00F653C8" w:rsidP="00E92021">
      <w:pPr>
        <w:spacing w:line="100" w:lineRule="atLeast"/>
        <w:jc w:val="both"/>
        <w:rPr>
          <w:rFonts w:asciiTheme="minorHAnsi" w:hAnsiTheme="minorHAnsi" w:cstheme="minorHAnsi"/>
        </w:rPr>
      </w:pPr>
    </w:p>
    <w:p w14:paraId="67FAB031" w14:textId="77777777" w:rsidR="00F653C8" w:rsidRPr="00CE3D36" w:rsidRDefault="00F653C8" w:rsidP="00E92021">
      <w:pPr>
        <w:spacing w:line="100" w:lineRule="atLeast"/>
        <w:jc w:val="both"/>
        <w:rPr>
          <w:rFonts w:asciiTheme="minorHAnsi" w:hAnsiTheme="minorHAnsi" w:cstheme="minorHAnsi"/>
          <w:b/>
        </w:rPr>
      </w:pPr>
    </w:p>
    <w:p w14:paraId="17462431" w14:textId="77777777" w:rsidR="00F653C8" w:rsidRPr="00CE3D36" w:rsidRDefault="00F653C8" w:rsidP="00E92021">
      <w:pPr>
        <w:spacing w:after="0" w:line="100" w:lineRule="atLeast"/>
        <w:jc w:val="both"/>
        <w:rPr>
          <w:rFonts w:asciiTheme="minorHAnsi" w:hAnsiTheme="minorHAnsi" w:cstheme="minorHAnsi"/>
          <w:b/>
        </w:rPr>
      </w:pPr>
    </w:p>
    <w:p w14:paraId="78E71DDA" w14:textId="77777777" w:rsidR="00F653C8" w:rsidRPr="00FD1C1B" w:rsidRDefault="00F653C8" w:rsidP="00E92021">
      <w:pPr>
        <w:spacing w:after="0" w:line="100" w:lineRule="atLeast"/>
        <w:jc w:val="center"/>
        <w:rPr>
          <w:rFonts w:asciiTheme="majorHAnsi" w:hAnsiTheme="majorHAnsi" w:cstheme="minorHAnsi"/>
          <w:b/>
          <w:sz w:val="24"/>
          <w:szCs w:val="24"/>
        </w:rPr>
      </w:pPr>
      <w:r w:rsidRPr="00FD1C1B">
        <w:rPr>
          <w:rFonts w:asciiTheme="majorHAnsi" w:hAnsiTheme="majorHAnsi" w:cstheme="minorHAnsi"/>
          <w:b/>
          <w:sz w:val="24"/>
          <w:szCs w:val="24"/>
        </w:rPr>
        <w:t>K O N C E S I O N I   A K T</w:t>
      </w:r>
    </w:p>
    <w:p w14:paraId="6F22AAC5" w14:textId="376DCE2A" w:rsidR="00F653C8" w:rsidRPr="00FD1C1B" w:rsidRDefault="00F653C8" w:rsidP="00FD1C1B">
      <w:pPr>
        <w:spacing w:after="0" w:line="100" w:lineRule="atLeast"/>
        <w:jc w:val="center"/>
        <w:rPr>
          <w:rFonts w:asciiTheme="majorHAnsi" w:hAnsiTheme="majorHAnsi" w:cstheme="minorHAnsi"/>
          <w:b/>
          <w:sz w:val="24"/>
          <w:szCs w:val="24"/>
        </w:rPr>
      </w:pPr>
      <w:r w:rsidRPr="00FD1C1B">
        <w:rPr>
          <w:rFonts w:asciiTheme="majorHAnsi" w:hAnsiTheme="majorHAnsi" w:cstheme="minorHAnsi"/>
          <w:b/>
          <w:sz w:val="24"/>
          <w:szCs w:val="24"/>
        </w:rPr>
        <w:t>o mineralnoj sirovini tehničko-građevinskog kamena</w:t>
      </w:r>
      <w:r w:rsidR="00E92021" w:rsidRPr="00FD1C1B">
        <w:rPr>
          <w:rFonts w:asciiTheme="majorHAnsi" w:hAnsiTheme="majorHAnsi" w:cstheme="minorHAnsi"/>
          <w:b/>
          <w:sz w:val="24"/>
          <w:szCs w:val="24"/>
        </w:rPr>
        <w:t xml:space="preserve"> (eruptiv)</w:t>
      </w:r>
      <w:r w:rsidR="00536E27" w:rsidRPr="00FD1C1B">
        <w:rPr>
          <w:rFonts w:asciiTheme="majorHAnsi" w:hAnsiTheme="majorHAnsi" w:cstheme="minorHAnsi"/>
          <w:b/>
          <w:sz w:val="24"/>
          <w:szCs w:val="24"/>
        </w:rPr>
        <w:t xml:space="preserve"> </w:t>
      </w:r>
      <w:proofErr w:type="gramStart"/>
      <w:r w:rsidR="00536E27" w:rsidRPr="00FD1C1B">
        <w:rPr>
          <w:rFonts w:asciiTheme="majorHAnsi" w:hAnsiTheme="majorHAnsi" w:cstheme="minorHAnsi"/>
          <w:b/>
          <w:sz w:val="24"/>
          <w:szCs w:val="24"/>
        </w:rPr>
        <w:t>ležišta ”Štitarica</w:t>
      </w:r>
      <w:proofErr w:type="gramEnd"/>
      <w:r w:rsidR="00536E27" w:rsidRPr="00FD1C1B">
        <w:rPr>
          <w:rFonts w:asciiTheme="majorHAnsi" w:hAnsiTheme="majorHAnsi" w:cstheme="minorHAnsi"/>
          <w:b/>
          <w:sz w:val="24"/>
          <w:szCs w:val="24"/>
        </w:rPr>
        <w:t>-Okruglički krš</w:t>
      </w:r>
      <w:r w:rsidRPr="00FD1C1B">
        <w:rPr>
          <w:rFonts w:asciiTheme="majorHAnsi" w:hAnsiTheme="majorHAnsi" w:cstheme="minorHAnsi"/>
          <w:b/>
          <w:sz w:val="24"/>
          <w:szCs w:val="24"/>
        </w:rPr>
        <w:t>”,</w:t>
      </w:r>
      <w:r w:rsidR="00FD1C1B">
        <w:rPr>
          <w:rFonts w:asciiTheme="majorHAnsi" w:hAnsiTheme="majorHAnsi" w:cstheme="minorHAnsi"/>
          <w:b/>
          <w:sz w:val="24"/>
          <w:szCs w:val="24"/>
        </w:rPr>
        <w:t xml:space="preserve"> </w:t>
      </w:r>
      <w:r w:rsidRPr="00FD1C1B">
        <w:rPr>
          <w:rFonts w:asciiTheme="majorHAnsi" w:hAnsiTheme="majorHAnsi" w:cstheme="minorHAnsi"/>
          <w:b/>
          <w:sz w:val="24"/>
          <w:szCs w:val="24"/>
        </w:rPr>
        <w:t>opština Mojkovac</w:t>
      </w:r>
    </w:p>
    <w:p w14:paraId="1FFE3C02" w14:textId="77777777" w:rsidR="00F653C8" w:rsidRPr="000807E4" w:rsidRDefault="00F653C8" w:rsidP="00E92021">
      <w:pPr>
        <w:spacing w:after="0" w:line="100" w:lineRule="atLeast"/>
        <w:jc w:val="both"/>
        <w:rPr>
          <w:rFonts w:asciiTheme="majorHAnsi" w:hAnsiTheme="majorHAnsi" w:cstheme="minorHAnsi"/>
          <w:b/>
        </w:rPr>
      </w:pPr>
    </w:p>
    <w:p w14:paraId="7750D6B0" w14:textId="77777777" w:rsidR="00F653C8" w:rsidRPr="000807E4" w:rsidRDefault="00F653C8" w:rsidP="00E92021">
      <w:pPr>
        <w:spacing w:after="0" w:line="100" w:lineRule="atLeast"/>
        <w:jc w:val="both"/>
        <w:rPr>
          <w:rFonts w:asciiTheme="majorHAnsi" w:hAnsiTheme="majorHAnsi" w:cstheme="minorHAnsi"/>
          <w:b/>
        </w:rPr>
      </w:pPr>
    </w:p>
    <w:p w14:paraId="73492674" w14:textId="77777777" w:rsidR="00F653C8" w:rsidRPr="000807E4" w:rsidRDefault="00F653C8" w:rsidP="00E92021">
      <w:pPr>
        <w:spacing w:after="0" w:line="100" w:lineRule="atLeast"/>
        <w:jc w:val="both"/>
        <w:rPr>
          <w:rFonts w:asciiTheme="majorHAnsi" w:hAnsiTheme="majorHAnsi" w:cstheme="minorHAnsi"/>
          <w:b/>
        </w:rPr>
      </w:pPr>
    </w:p>
    <w:p w14:paraId="58552E8B" w14:textId="77777777" w:rsidR="00F653C8" w:rsidRPr="000807E4" w:rsidRDefault="00F653C8" w:rsidP="00E92021">
      <w:pPr>
        <w:spacing w:after="0" w:line="100" w:lineRule="atLeast"/>
        <w:jc w:val="both"/>
        <w:rPr>
          <w:rFonts w:asciiTheme="majorHAnsi" w:hAnsiTheme="majorHAnsi" w:cstheme="minorHAnsi"/>
          <w:b/>
        </w:rPr>
      </w:pPr>
    </w:p>
    <w:p w14:paraId="56E774D1" w14:textId="77777777" w:rsidR="00F653C8" w:rsidRPr="000807E4" w:rsidRDefault="00F653C8" w:rsidP="00E92021">
      <w:pPr>
        <w:spacing w:after="0" w:line="100" w:lineRule="atLeast"/>
        <w:jc w:val="both"/>
        <w:rPr>
          <w:rFonts w:asciiTheme="majorHAnsi" w:hAnsiTheme="majorHAnsi" w:cstheme="minorHAnsi"/>
          <w:b/>
        </w:rPr>
      </w:pPr>
    </w:p>
    <w:p w14:paraId="08796C77" w14:textId="77777777" w:rsidR="00F653C8" w:rsidRPr="000807E4" w:rsidRDefault="00F653C8" w:rsidP="00E92021">
      <w:pPr>
        <w:spacing w:after="0" w:line="100" w:lineRule="atLeast"/>
        <w:jc w:val="both"/>
        <w:rPr>
          <w:rFonts w:asciiTheme="majorHAnsi" w:hAnsiTheme="majorHAnsi" w:cstheme="minorHAnsi"/>
          <w:b/>
        </w:rPr>
      </w:pPr>
    </w:p>
    <w:p w14:paraId="3542D258" w14:textId="77777777" w:rsidR="00F653C8" w:rsidRPr="000807E4" w:rsidRDefault="00F653C8" w:rsidP="00E92021">
      <w:pPr>
        <w:spacing w:after="0" w:line="100" w:lineRule="atLeast"/>
        <w:jc w:val="both"/>
        <w:rPr>
          <w:rFonts w:asciiTheme="majorHAnsi" w:hAnsiTheme="majorHAnsi" w:cstheme="minorHAnsi"/>
          <w:b/>
        </w:rPr>
      </w:pPr>
    </w:p>
    <w:p w14:paraId="5F8C4DE3" w14:textId="77777777" w:rsidR="00F653C8" w:rsidRPr="000807E4" w:rsidRDefault="00F653C8" w:rsidP="00E92021">
      <w:pPr>
        <w:spacing w:after="0" w:line="100" w:lineRule="atLeast"/>
        <w:jc w:val="both"/>
        <w:rPr>
          <w:rFonts w:asciiTheme="majorHAnsi" w:hAnsiTheme="majorHAnsi" w:cstheme="minorHAnsi"/>
          <w:b/>
        </w:rPr>
      </w:pPr>
    </w:p>
    <w:p w14:paraId="2494E817" w14:textId="77777777" w:rsidR="00F653C8" w:rsidRPr="000807E4" w:rsidRDefault="00F653C8" w:rsidP="00E92021">
      <w:pPr>
        <w:spacing w:after="0" w:line="100" w:lineRule="atLeast"/>
        <w:jc w:val="both"/>
        <w:rPr>
          <w:rFonts w:asciiTheme="majorHAnsi" w:hAnsiTheme="majorHAnsi" w:cstheme="minorHAnsi"/>
          <w:b/>
        </w:rPr>
      </w:pPr>
    </w:p>
    <w:p w14:paraId="7F988009" w14:textId="77777777" w:rsidR="00F653C8" w:rsidRPr="000807E4" w:rsidRDefault="00F653C8" w:rsidP="00E92021">
      <w:pPr>
        <w:spacing w:after="0" w:line="100" w:lineRule="atLeast"/>
        <w:jc w:val="both"/>
        <w:rPr>
          <w:rFonts w:asciiTheme="majorHAnsi" w:hAnsiTheme="majorHAnsi" w:cstheme="minorHAnsi"/>
          <w:b/>
        </w:rPr>
      </w:pPr>
    </w:p>
    <w:p w14:paraId="1874D6A1" w14:textId="77777777" w:rsidR="00F653C8" w:rsidRPr="000807E4" w:rsidRDefault="00F653C8" w:rsidP="00E92021">
      <w:pPr>
        <w:spacing w:after="0" w:line="100" w:lineRule="atLeast"/>
        <w:jc w:val="both"/>
        <w:rPr>
          <w:rFonts w:asciiTheme="majorHAnsi" w:hAnsiTheme="majorHAnsi" w:cstheme="minorHAnsi"/>
          <w:b/>
        </w:rPr>
      </w:pPr>
    </w:p>
    <w:p w14:paraId="555A8D9E" w14:textId="77777777" w:rsidR="00F653C8" w:rsidRPr="000807E4" w:rsidRDefault="00F653C8" w:rsidP="00E92021">
      <w:pPr>
        <w:spacing w:after="0" w:line="100" w:lineRule="atLeast"/>
        <w:jc w:val="both"/>
        <w:rPr>
          <w:rFonts w:asciiTheme="majorHAnsi" w:hAnsiTheme="majorHAnsi" w:cstheme="minorHAnsi"/>
          <w:b/>
        </w:rPr>
      </w:pPr>
    </w:p>
    <w:p w14:paraId="0DF7C9E8" w14:textId="77777777" w:rsidR="00F653C8" w:rsidRPr="000807E4" w:rsidRDefault="00F653C8" w:rsidP="00E92021">
      <w:pPr>
        <w:spacing w:after="0" w:line="100" w:lineRule="atLeast"/>
        <w:jc w:val="both"/>
        <w:rPr>
          <w:rFonts w:asciiTheme="majorHAnsi" w:hAnsiTheme="majorHAnsi" w:cstheme="minorHAnsi"/>
          <w:b/>
        </w:rPr>
      </w:pPr>
    </w:p>
    <w:p w14:paraId="76098525" w14:textId="77777777" w:rsidR="00F653C8" w:rsidRPr="000807E4" w:rsidRDefault="00F653C8" w:rsidP="00E92021">
      <w:pPr>
        <w:spacing w:after="0" w:line="100" w:lineRule="atLeast"/>
        <w:jc w:val="both"/>
        <w:rPr>
          <w:rFonts w:asciiTheme="majorHAnsi" w:hAnsiTheme="majorHAnsi" w:cstheme="minorHAnsi"/>
          <w:b/>
        </w:rPr>
      </w:pPr>
    </w:p>
    <w:p w14:paraId="6645E1A9" w14:textId="77777777" w:rsidR="00F653C8" w:rsidRPr="000807E4" w:rsidRDefault="00F653C8" w:rsidP="00E92021">
      <w:pPr>
        <w:spacing w:after="0" w:line="100" w:lineRule="atLeast"/>
        <w:jc w:val="both"/>
        <w:rPr>
          <w:rFonts w:asciiTheme="majorHAnsi" w:hAnsiTheme="majorHAnsi" w:cstheme="minorHAnsi"/>
          <w:b/>
        </w:rPr>
      </w:pPr>
    </w:p>
    <w:p w14:paraId="21EF0F1A" w14:textId="77777777" w:rsidR="00F653C8" w:rsidRPr="000807E4" w:rsidRDefault="00F653C8" w:rsidP="00E92021">
      <w:pPr>
        <w:spacing w:after="0" w:line="100" w:lineRule="atLeast"/>
        <w:jc w:val="both"/>
        <w:rPr>
          <w:rFonts w:asciiTheme="majorHAnsi" w:hAnsiTheme="majorHAnsi" w:cstheme="minorHAnsi"/>
          <w:b/>
        </w:rPr>
      </w:pPr>
    </w:p>
    <w:p w14:paraId="37407719" w14:textId="3F903BD7" w:rsidR="00F653C8" w:rsidRPr="000807E4" w:rsidRDefault="00F653C8" w:rsidP="00E92021">
      <w:pPr>
        <w:spacing w:after="0" w:line="100" w:lineRule="atLeast"/>
        <w:jc w:val="both"/>
        <w:rPr>
          <w:rFonts w:asciiTheme="majorHAnsi" w:hAnsiTheme="majorHAnsi" w:cstheme="minorHAnsi"/>
          <w:b/>
        </w:rPr>
      </w:pPr>
    </w:p>
    <w:p w14:paraId="3F25DE69"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 xml:space="preserve">                                                     </w:t>
      </w:r>
      <w:r w:rsidR="009B05C3" w:rsidRPr="000807E4">
        <w:rPr>
          <w:rFonts w:asciiTheme="majorHAnsi" w:hAnsiTheme="majorHAnsi" w:cstheme="minorHAnsi"/>
          <w:b/>
        </w:rPr>
        <w:t xml:space="preserve">             </w:t>
      </w:r>
    </w:p>
    <w:p w14:paraId="2AD2444D" w14:textId="77777777" w:rsidR="00F653C8" w:rsidRPr="000807E4" w:rsidRDefault="00F653C8" w:rsidP="00E92021">
      <w:pPr>
        <w:spacing w:after="0" w:line="100" w:lineRule="atLeast"/>
        <w:jc w:val="both"/>
        <w:rPr>
          <w:rFonts w:asciiTheme="majorHAnsi" w:hAnsiTheme="majorHAnsi" w:cstheme="minorHAnsi"/>
          <w:b/>
        </w:rPr>
      </w:pPr>
    </w:p>
    <w:p w14:paraId="5F9315DD" w14:textId="77777777" w:rsidR="00F653C8" w:rsidRPr="000807E4" w:rsidRDefault="00F653C8" w:rsidP="00E92021">
      <w:pPr>
        <w:spacing w:after="0" w:line="100" w:lineRule="atLeast"/>
        <w:jc w:val="both"/>
        <w:rPr>
          <w:rFonts w:asciiTheme="majorHAnsi" w:hAnsiTheme="majorHAnsi" w:cstheme="minorHAnsi"/>
          <w:b/>
        </w:rPr>
      </w:pPr>
    </w:p>
    <w:p w14:paraId="28BA9B99" w14:textId="77777777" w:rsidR="00F653C8" w:rsidRPr="000807E4" w:rsidRDefault="00F653C8" w:rsidP="00E92021">
      <w:pPr>
        <w:spacing w:after="0" w:line="100" w:lineRule="atLeast"/>
        <w:jc w:val="both"/>
        <w:rPr>
          <w:rFonts w:asciiTheme="majorHAnsi" w:hAnsiTheme="majorHAnsi" w:cstheme="minorHAnsi"/>
          <w:i/>
        </w:rPr>
      </w:pPr>
    </w:p>
    <w:p w14:paraId="19F00E08" w14:textId="0A5DAD88"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i/>
        </w:rPr>
        <w:t xml:space="preserve">                                                   </w:t>
      </w:r>
      <w:r w:rsidR="00FD1C1B" w:rsidRPr="00F50260">
        <w:rPr>
          <w:noProof/>
        </w:rPr>
        <w:drawing>
          <wp:inline distT="0" distB="0" distL="0" distR="0" wp14:anchorId="0A8AF15C" wp14:editId="707CCD4F">
            <wp:extent cx="1982470"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2470" cy="3076575"/>
                    </a:xfrm>
                    <a:prstGeom prst="rect">
                      <a:avLst/>
                    </a:prstGeom>
                    <a:noFill/>
                    <a:ln>
                      <a:noFill/>
                    </a:ln>
                  </pic:spPr>
                </pic:pic>
              </a:graphicData>
            </a:graphic>
          </wp:inline>
        </w:drawing>
      </w:r>
      <w:r w:rsidRPr="000807E4">
        <w:rPr>
          <w:rFonts w:asciiTheme="majorHAnsi" w:hAnsiTheme="majorHAnsi" w:cstheme="minorHAnsi"/>
          <w:b/>
        </w:rPr>
        <w:t xml:space="preserve">                                                  </w:t>
      </w:r>
    </w:p>
    <w:p w14:paraId="327DACAE" w14:textId="77777777" w:rsidR="00F37921" w:rsidRPr="000807E4" w:rsidRDefault="00F37921" w:rsidP="00E92021">
      <w:pPr>
        <w:spacing w:after="0" w:line="100" w:lineRule="atLeast"/>
        <w:jc w:val="both"/>
        <w:rPr>
          <w:rFonts w:asciiTheme="majorHAnsi" w:hAnsiTheme="majorHAnsi" w:cstheme="minorHAnsi"/>
          <w:b/>
        </w:rPr>
      </w:pPr>
    </w:p>
    <w:p w14:paraId="0302F501" w14:textId="77777777" w:rsidR="00F653C8" w:rsidRPr="00FD1C1B" w:rsidRDefault="009B05C3"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Broj: 01-</w:t>
      </w:r>
      <w:r w:rsidR="00D27139" w:rsidRPr="00FD1C1B">
        <w:rPr>
          <w:rFonts w:asciiTheme="majorHAnsi" w:hAnsiTheme="majorHAnsi" w:cstheme="minorHAnsi"/>
          <w:b/>
          <w:sz w:val="24"/>
          <w:szCs w:val="24"/>
        </w:rPr>
        <w:t>167/5</w:t>
      </w:r>
    </w:p>
    <w:p w14:paraId="237DD78B" w14:textId="77777777" w:rsidR="00F653C8" w:rsidRPr="00FD1C1B" w:rsidRDefault="00536E27"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Podgorica, 25.01.2016</w:t>
      </w:r>
      <w:r w:rsidR="00F653C8" w:rsidRPr="00FD1C1B">
        <w:rPr>
          <w:rFonts w:asciiTheme="majorHAnsi" w:hAnsiTheme="majorHAnsi" w:cstheme="minorHAnsi"/>
          <w:b/>
          <w:sz w:val="24"/>
          <w:szCs w:val="24"/>
        </w:rPr>
        <w:t>. godine</w:t>
      </w:r>
    </w:p>
    <w:p w14:paraId="2DC2C179" w14:textId="77777777" w:rsidR="00F653C8" w:rsidRPr="00FD1C1B" w:rsidRDefault="00F653C8" w:rsidP="00E92021">
      <w:pPr>
        <w:spacing w:after="0" w:line="100" w:lineRule="atLeast"/>
        <w:jc w:val="both"/>
        <w:rPr>
          <w:rFonts w:asciiTheme="majorHAnsi" w:hAnsiTheme="majorHAnsi" w:cstheme="minorHAnsi"/>
          <w:b/>
          <w:sz w:val="24"/>
          <w:szCs w:val="24"/>
        </w:rPr>
      </w:pPr>
    </w:p>
    <w:p w14:paraId="2384FE80" w14:textId="77777777" w:rsidR="00F653C8" w:rsidRPr="00FD1C1B" w:rsidRDefault="00F653C8" w:rsidP="00E92021">
      <w:pPr>
        <w:spacing w:after="0" w:line="100" w:lineRule="atLeast"/>
        <w:jc w:val="both"/>
        <w:rPr>
          <w:rFonts w:asciiTheme="majorHAnsi" w:hAnsiTheme="majorHAnsi" w:cstheme="minorHAnsi"/>
          <w:b/>
          <w:sz w:val="24"/>
          <w:szCs w:val="24"/>
        </w:rPr>
      </w:pPr>
    </w:p>
    <w:p w14:paraId="4024292D" w14:textId="77777777" w:rsidR="00F653C8" w:rsidRPr="00FD1C1B" w:rsidRDefault="00F653C8" w:rsidP="00E92021">
      <w:pPr>
        <w:spacing w:after="0" w:line="100" w:lineRule="atLeast"/>
        <w:jc w:val="both"/>
        <w:rPr>
          <w:rFonts w:asciiTheme="majorHAnsi" w:hAnsiTheme="majorHAnsi" w:cstheme="minorHAnsi"/>
          <w:b/>
          <w:sz w:val="24"/>
          <w:szCs w:val="24"/>
        </w:rPr>
      </w:pPr>
    </w:p>
    <w:p w14:paraId="464C716C" w14:textId="77777777" w:rsidR="00F653C8" w:rsidRPr="00FD1C1B" w:rsidRDefault="00F653C8" w:rsidP="00E92021">
      <w:pPr>
        <w:spacing w:line="100" w:lineRule="atLeast"/>
        <w:jc w:val="both"/>
        <w:rPr>
          <w:rFonts w:asciiTheme="majorHAnsi" w:hAnsiTheme="majorHAnsi" w:cstheme="minorHAnsi"/>
          <w:b/>
          <w:sz w:val="24"/>
          <w:szCs w:val="24"/>
        </w:rPr>
      </w:pPr>
    </w:p>
    <w:p w14:paraId="7DA82069" w14:textId="77777777" w:rsidR="00F653C8" w:rsidRPr="00FD1C1B" w:rsidRDefault="00F653C8" w:rsidP="00E92021">
      <w:pPr>
        <w:spacing w:after="0" w:line="100" w:lineRule="atLeast"/>
        <w:jc w:val="center"/>
        <w:rPr>
          <w:rFonts w:asciiTheme="majorHAnsi" w:hAnsiTheme="majorHAnsi" w:cstheme="minorHAnsi"/>
          <w:b/>
          <w:sz w:val="24"/>
          <w:szCs w:val="24"/>
        </w:rPr>
      </w:pPr>
      <w:r w:rsidRPr="00FD1C1B">
        <w:rPr>
          <w:rFonts w:asciiTheme="majorHAnsi" w:hAnsiTheme="majorHAnsi" w:cstheme="minorHAnsi"/>
          <w:b/>
          <w:sz w:val="24"/>
          <w:szCs w:val="24"/>
        </w:rPr>
        <w:t>K O N C E S I O N I   A K T</w:t>
      </w:r>
    </w:p>
    <w:p w14:paraId="603BFDB4" w14:textId="39A38BBB" w:rsidR="00F653C8" w:rsidRPr="00FD1C1B" w:rsidRDefault="00F653C8" w:rsidP="002F7113">
      <w:pPr>
        <w:spacing w:after="0" w:line="100" w:lineRule="atLeast"/>
        <w:jc w:val="center"/>
        <w:rPr>
          <w:rFonts w:asciiTheme="majorHAnsi" w:hAnsiTheme="majorHAnsi" w:cstheme="minorHAnsi"/>
          <w:b/>
          <w:sz w:val="24"/>
          <w:szCs w:val="24"/>
        </w:rPr>
      </w:pPr>
      <w:r w:rsidRPr="00FD1C1B">
        <w:rPr>
          <w:rFonts w:asciiTheme="majorHAnsi" w:hAnsiTheme="majorHAnsi" w:cstheme="minorHAnsi"/>
          <w:b/>
          <w:sz w:val="24"/>
          <w:szCs w:val="24"/>
        </w:rPr>
        <w:t xml:space="preserve">o mineralnoj sirovini tehničko-građevinskog kamena </w:t>
      </w:r>
      <w:r w:rsidR="00536E27" w:rsidRPr="00FD1C1B">
        <w:rPr>
          <w:rFonts w:asciiTheme="majorHAnsi" w:hAnsiTheme="majorHAnsi" w:cstheme="minorHAnsi"/>
          <w:b/>
          <w:sz w:val="24"/>
          <w:szCs w:val="24"/>
        </w:rPr>
        <w:t>(eruptiv</w:t>
      </w:r>
      <w:r w:rsidRPr="00FD1C1B">
        <w:rPr>
          <w:rFonts w:asciiTheme="majorHAnsi" w:hAnsiTheme="majorHAnsi" w:cstheme="minorHAnsi"/>
          <w:b/>
          <w:sz w:val="24"/>
          <w:szCs w:val="24"/>
        </w:rPr>
        <w:t xml:space="preserve">) ležišta </w:t>
      </w:r>
      <w:r w:rsidR="00536E27" w:rsidRPr="00FD1C1B">
        <w:rPr>
          <w:rFonts w:asciiTheme="majorHAnsi" w:hAnsiTheme="majorHAnsi" w:cstheme="minorHAnsi"/>
          <w:b/>
          <w:sz w:val="24"/>
          <w:szCs w:val="24"/>
        </w:rPr>
        <w:t>“Štitarica-Okruglički krš</w:t>
      </w:r>
      <w:r w:rsidRPr="00FD1C1B">
        <w:rPr>
          <w:rFonts w:asciiTheme="majorHAnsi" w:hAnsiTheme="majorHAnsi" w:cstheme="minorHAnsi"/>
          <w:b/>
          <w:sz w:val="24"/>
          <w:szCs w:val="24"/>
        </w:rPr>
        <w:t>”,</w:t>
      </w:r>
      <w:r w:rsidR="002F7113" w:rsidRPr="00FD1C1B">
        <w:rPr>
          <w:rFonts w:asciiTheme="majorHAnsi" w:hAnsiTheme="majorHAnsi" w:cstheme="minorHAnsi"/>
          <w:b/>
          <w:sz w:val="24"/>
          <w:szCs w:val="24"/>
        </w:rPr>
        <w:t xml:space="preserve"> </w:t>
      </w:r>
      <w:r w:rsidRPr="00FD1C1B">
        <w:rPr>
          <w:rFonts w:asciiTheme="majorHAnsi" w:hAnsiTheme="majorHAnsi" w:cstheme="minorHAnsi"/>
          <w:b/>
          <w:sz w:val="24"/>
          <w:szCs w:val="24"/>
        </w:rPr>
        <w:t>opština Mojkovac</w:t>
      </w:r>
    </w:p>
    <w:p w14:paraId="7880BDF3" w14:textId="77777777" w:rsidR="00F653C8" w:rsidRPr="00FD1C1B" w:rsidRDefault="00F653C8" w:rsidP="00E92021">
      <w:pPr>
        <w:spacing w:after="0" w:line="100" w:lineRule="atLeast"/>
        <w:jc w:val="center"/>
        <w:rPr>
          <w:rFonts w:asciiTheme="majorHAnsi" w:hAnsiTheme="majorHAnsi" w:cstheme="minorHAnsi"/>
          <w:b/>
          <w:sz w:val="24"/>
          <w:szCs w:val="24"/>
        </w:rPr>
      </w:pPr>
    </w:p>
    <w:p w14:paraId="783E155C" w14:textId="77777777" w:rsidR="00F653C8" w:rsidRPr="00FD1C1B" w:rsidRDefault="00F653C8" w:rsidP="00E92021">
      <w:pPr>
        <w:spacing w:after="0" w:line="100" w:lineRule="atLeast"/>
        <w:jc w:val="both"/>
        <w:rPr>
          <w:rFonts w:asciiTheme="majorHAnsi" w:hAnsiTheme="majorHAnsi" w:cstheme="minorHAnsi"/>
          <w:b/>
          <w:sz w:val="24"/>
          <w:szCs w:val="24"/>
        </w:rPr>
      </w:pPr>
    </w:p>
    <w:p w14:paraId="00C65B31" w14:textId="4E0BB435" w:rsidR="00F653C8" w:rsidRPr="00FD1C1B" w:rsidRDefault="00F653C8" w:rsidP="00E92021">
      <w:pPr>
        <w:spacing w:after="0" w:line="100" w:lineRule="atLeast"/>
        <w:ind w:left="6480" w:firstLine="720"/>
        <w:jc w:val="both"/>
        <w:rPr>
          <w:rFonts w:asciiTheme="majorHAnsi" w:hAnsiTheme="majorHAnsi" w:cstheme="minorHAnsi"/>
          <w:b/>
          <w:sz w:val="24"/>
          <w:szCs w:val="24"/>
        </w:rPr>
      </w:pPr>
      <w:r w:rsidRPr="00FD1C1B">
        <w:rPr>
          <w:rFonts w:asciiTheme="majorHAnsi" w:hAnsiTheme="majorHAnsi" w:cstheme="minorHAnsi"/>
          <w:b/>
          <w:sz w:val="24"/>
          <w:szCs w:val="24"/>
        </w:rPr>
        <w:t xml:space="preserve">M I N I S T </w:t>
      </w:r>
      <w:proofErr w:type="gramStart"/>
      <w:r w:rsidRPr="00FD1C1B">
        <w:rPr>
          <w:rFonts w:asciiTheme="majorHAnsi" w:hAnsiTheme="majorHAnsi" w:cstheme="minorHAnsi"/>
          <w:b/>
          <w:sz w:val="24"/>
          <w:szCs w:val="24"/>
        </w:rPr>
        <w:t>A</w:t>
      </w:r>
      <w:proofErr w:type="gramEnd"/>
      <w:r w:rsidRPr="00FD1C1B">
        <w:rPr>
          <w:rFonts w:asciiTheme="majorHAnsi" w:hAnsiTheme="majorHAnsi" w:cstheme="minorHAnsi"/>
          <w:b/>
          <w:sz w:val="24"/>
          <w:szCs w:val="24"/>
        </w:rPr>
        <w:t xml:space="preserve"> R</w:t>
      </w:r>
    </w:p>
    <w:p w14:paraId="54A52883" w14:textId="77777777" w:rsidR="00F653C8" w:rsidRPr="00FD1C1B" w:rsidRDefault="00F653C8"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 xml:space="preserve">                                                                                                          </w:t>
      </w:r>
    </w:p>
    <w:p w14:paraId="1FBC5DBA" w14:textId="58608BA4" w:rsidR="00F653C8" w:rsidRPr="00FD1C1B" w:rsidRDefault="00FD1C1B" w:rsidP="00FD1C1B">
      <w:pPr>
        <w:spacing w:after="0" w:line="100" w:lineRule="atLeast"/>
        <w:ind w:left="6480"/>
        <w:jc w:val="both"/>
        <w:rPr>
          <w:rFonts w:asciiTheme="majorHAnsi" w:hAnsiTheme="majorHAnsi" w:cstheme="minorHAnsi"/>
          <w:b/>
          <w:sz w:val="24"/>
          <w:szCs w:val="24"/>
        </w:rPr>
      </w:pPr>
      <w:r>
        <w:rPr>
          <w:rFonts w:asciiTheme="majorHAnsi" w:hAnsiTheme="majorHAnsi" w:cstheme="minorHAnsi"/>
          <w:b/>
          <w:sz w:val="24"/>
          <w:szCs w:val="24"/>
        </w:rPr>
        <w:t xml:space="preserve">    </w:t>
      </w:r>
      <w:r w:rsidRPr="00FD1C1B">
        <w:rPr>
          <w:rFonts w:asciiTheme="majorHAnsi" w:hAnsiTheme="majorHAnsi" w:cstheme="minorHAnsi"/>
          <w:b/>
          <w:sz w:val="24"/>
          <w:szCs w:val="24"/>
        </w:rPr>
        <w:t>dr Vladimir Kavarić</w:t>
      </w:r>
    </w:p>
    <w:p w14:paraId="18646617" w14:textId="77777777" w:rsidR="00F653C8" w:rsidRPr="00FD1C1B" w:rsidRDefault="00F653C8"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Autori Koncesionog akta:</w:t>
      </w:r>
    </w:p>
    <w:p w14:paraId="5EAD38B3" w14:textId="77777777" w:rsidR="00F653C8" w:rsidRPr="00FD1C1B" w:rsidRDefault="00F653C8" w:rsidP="00E92021">
      <w:pPr>
        <w:spacing w:after="0" w:line="100" w:lineRule="atLeast"/>
        <w:jc w:val="both"/>
        <w:rPr>
          <w:rFonts w:asciiTheme="majorHAnsi" w:hAnsiTheme="majorHAnsi" w:cstheme="minorHAnsi"/>
          <w:b/>
          <w:sz w:val="24"/>
          <w:szCs w:val="24"/>
        </w:rPr>
      </w:pPr>
    </w:p>
    <w:p w14:paraId="36651BA5" w14:textId="77777777" w:rsidR="00F653C8" w:rsidRPr="00FD1C1B" w:rsidRDefault="00F653C8"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 xml:space="preserve">Vesna Vujačić, </w:t>
      </w:r>
      <w:proofErr w:type="gramStart"/>
      <w:r w:rsidRPr="00FD1C1B">
        <w:rPr>
          <w:rFonts w:asciiTheme="majorHAnsi" w:hAnsiTheme="majorHAnsi" w:cstheme="minorHAnsi"/>
          <w:b/>
          <w:sz w:val="24"/>
          <w:szCs w:val="24"/>
        </w:rPr>
        <w:t>dipl.inž</w:t>
      </w:r>
      <w:proofErr w:type="gramEnd"/>
      <w:r w:rsidRPr="00FD1C1B">
        <w:rPr>
          <w:rFonts w:asciiTheme="majorHAnsi" w:hAnsiTheme="majorHAnsi" w:cstheme="minorHAnsi"/>
          <w:b/>
          <w:sz w:val="24"/>
          <w:szCs w:val="24"/>
        </w:rPr>
        <w:t>.geologije</w:t>
      </w:r>
    </w:p>
    <w:p w14:paraId="5FE26301" w14:textId="77777777" w:rsidR="00F653C8" w:rsidRPr="00FD1C1B" w:rsidRDefault="00F653C8"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 xml:space="preserve">mr Vladan Dubljević, </w:t>
      </w:r>
      <w:proofErr w:type="gramStart"/>
      <w:r w:rsidRPr="00FD1C1B">
        <w:rPr>
          <w:rFonts w:asciiTheme="majorHAnsi" w:hAnsiTheme="majorHAnsi" w:cstheme="minorHAnsi"/>
          <w:b/>
          <w:sz w:val="24"/>
          <w:szCs w:val="24"/>
        </w:rPr>
        <w:t>dipl.inž</w:t>
      </w:r>
      <w:proofErr w:type="gramEnd"/>
      <w:r w:rsidRPr="00FD1C1B">
        <w:rPr>
          <w:rFonts w:asciiTheme="majorHAnsi" w:hAnsiTheme="majorHAnsi" w:cstheme="minorHAnsi"/>
          <w:b/>
          <w:sz w:val="24"/>
          <w:szCs w:val="24"/>
        </w:rPr>
        <w:t>.geologije</w:t>
      </w:r>
    </w:p>
    <w:p w14:paraId="0AFD03F2" w14:textId="77777777" w:rsidR="00F653C8" w:rsidRPr="00FD1C1B" w:rsidRDefault="00F653C8"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 xml:space="preserve">Nebojša Koprivica, </w:t>
      </w:r>
      <w:proofErr w:type="gramStart"/>
      <w:r w:rsidRPr="00FD1C1B">
        <w:rPr>
          <w:rFonts w:asciiTheme="majorHAnsi" w:hAnsiTheme="majorHAnsi" w:cstheme="minorHAnsi"/>
          <w:b/>
          <w:sz w:val="24"/>
          <w:szCs w:val="24"/>
        </w:rPr>
        <w:t>dipl.inž</w:t>
      </w:r>
      <w:proofErr w:type="gramEnd"/>
      <w:r w:rsidRPr="00FD1C1B">
        <w:rPr>
          <w:rFonts w:asciiTheme="majorHAnsi" w:hAnsiTheme="majorHAnsi" w:cstheme="minorHAnsi"/>
          <w:b/>
          <w:sz w:val="24"/>
          <w:szCs w:val="24"/>
        </w:rPr>
        <w:t>.geologije</w:t>
      </w:r>
    </w:p>
    <w:p w14:paraId="278D0194" w14:textId="77777777" w:rsidR="00F653C8" w:rsidRPr="00FD1C1B" w:rsidRDefault="00F653C8"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 xml:space="preserve">Goran Vušović, </w:t>
      </w:r>
      <w:proofErr w:type="gramStart"/>
      <w:r w:rsidRPr="00FD1C1B">
        <w:rPr>
          <w:rFonts w:asciiTheme="majorHAnsi" w:hAnsiTheme="majorHAnsi" w:cstheme="minorHAnsi"/>
          <w:b/>
          <w:sz w:val="24"/>
          <w:szCs w:val="24"/>
        </w:rPr>
        <w:t>dipl.inž</w:t>
      </w:r>
      <w:proofErr w:type="gramEnd"/>
      <w:r w:rsidRPr="00FD1C1B">
        <w:rPr>
          <w:rFonts w:asciiTheme="majorHAnsi" w:hAnsiTheme="majorHAnsi" w:cstheme="minorHAnsi"/>
          <w:b/>
          <w:sz w:val="24"/>
          <w:szCs w:val="24"/>
        </w:rPr>
        <w:t>.geologije</w:t>
      </w:r>
    </w:p>
    <w:p w14:paraId="67825A1D" w14:textId="77777777" w:rsidR="00F653C8" w:rsidRPr="00FD1C1B" w:rsidRDefault="00F653C8" w:rsidP="00E92021">
      <w:pPr>
        <w:spacing w:after="0" w:line="100" w:lineRule="atLeast"/>
        <w:jc w:val="both"/>
        <w:rPr>
          <w:rFonts w:asciiTheme="majorHAnsi" w:hAnsiTheme="majorHAnsi" w:cstheme="minorHAnsi"/>
          <w:b/>
          <w:sz w:val="24"/>
          <w:szCs w:val="24"/>
        </w:rPr>
      </w:pPr>
      <w:r w:rsidRPr="00FD1C1B">
        <w:rPr>
          <w:rFonts w:asciiTheme="majorHAnsi" w:hAnsiTheme="majorHAnsi" w:cstheme="minorHAnsi"/>
          <w:b/>
          <w:sz w:val="24"/>
          <w:szCs w:val="24"/>
        </w:rPr>
        <w:t xml:space="preserve">Ljiljana Maksimović, </w:t>
      </w:r>
      <w:proofErr w:type="gramStart"/>
      <w:r w:rsidRPr="00FD1C1B">
        <w:rPr>
          <w:rFonts w:asciiTheme="majorHAnsi" w:hAnsiTheme="majorHAnsi" w:cstheme="minorHAnsi"/>
          <w:b/>
          <w:sz w:val="24"/>
          <w:szCs w:val="24"/>
        </w:rPr>
        <w:t>dipl.inž</w:t>
      </w:r>
      <w:proofErr w:type="gramEnd"/>
      <w:r w:rsidRPr="00FD1C1B">
        <w:rPr>
          <w:rFonts w:asciiTheme="majorHAnsi" w:hAnsiTheme="majorHAnsi" w:cstheme="minorHAnsi"/>
          <w:b/>
          <w:sz w:val="24"/>
          <w:szCs w:val="24"/>
        </w:rPr>
        <w:t>.rudarstva</w:t>
      </w:r>
    </w:p>
    <w:p w14:paraId="1762559A" w14:textId="73B76F84" w:rsidR="00F653C8" w:rsidRPr="004401EC" w:rsidRDefault="004401EC" w:rsidP="00E92021">
      <w:pPr>
        <w:spacing w:after="0" w:line="100" w:lineRule="atLeast"/>
        <w:jc w:val="both"/>
        <w:rPr>
          <w:rFonts w:asciiTheme="majorHAnsi" w:hAnsiTheme="majorHAnsi" w:cstheme="minorHAnsi"/>
          <w:b/>
          <w:sz w:val="24"/>
          <w:szCs w:val="24"/>
        </w:rPr>
      </w:pPr>
      <w:r>
        <w:rPr>
          <w:rFonts w:asciiTheme="majorHAnsi" w:hAnsiTheme="majorHAnsi" w:cstheme="minorHAnsi"/>
          <w:b/>
          <w:sz w:val="24"/>
          <w:szCs w:val="24"/>
        </w:rPr>
        <w:t xml:space="preserve">Radosav Čović, </w:t>
      </w:r>
      <w:proofErr w:type="gramStart"/>
      <w:r>
        <w:rPr>
          <w:rFonts w:asciiTheme="majorHAnsi" w:hAnsiTheme="majorHAnsi" w:cstheme="minorHAnsi"/>
          <w:b/>
          <w:sz w:val="24"/>
          <w:szCs w:val="24"/>
        </w:rPr>
        <w:t>dipl.pravnik</w:t>
      </w:r>
      <w:proofErr w:type="gramEnd"/>
      <w:r w:rsidR="00F653C8" w:rsidRPr="000807E4">
        <w:rPr>
          <w:rFonts w:asciiTheme="majorHAnsi" w:hAnsiTheme="majorHAnsi" w:cstheme="minorHAnsi"/>
          <w:b/>
        </w:rPr>
        <w:t xml:space="preserve">                                 </w:t>
      </w:r>
    </w:p>
    <w:p w14:paraId="412732F6" w14:textId="77777777" w:rsidR="002D32AE" w:rsidRDefault="002D32AE" w:rsidP="00E92021">
      <w:pPr>
        <w:spacing w:after="0" w:line="100" w:lineRule="atLeast"/>
        <w:jc w:val="both"/>
        <w:rPr>
          <w:rFonts w:asciiTheme="majorHAnsi" w:hAnsiTheme="majorHAnsi" w:cstheme="minorHAnsi"/>
          <w:b/>
        </w:rPr>
      </w:pPr>
    </w:p>
    <w:p w14:paraId="17DAD752" w14:textId="77777777" w:rsidR="002D32AE" w:rsidRDefault="002D32AE" w:rsidP="00E92021">
      <w:pPr>
        <w:spacing w:after="0" w:line="100" w:lineRule="atLeast"/>
        <w:jc w:val="both"/>
        <w:rPr>
          <w:rFonts w:asciiTheme="majorHAnsi" w:hAnsiTheme="majorHAnsi" w:cstheme="minorHAnsi"/>
          <w:b/>
        </w:rPr>
      </w:pPr>
    </w:p>
    <w:p w14:paraId="418310FF" w14:textId="77777777" w:rsidR="002D32AE" w:rsidRPr="000807E4" w:rsidRDefault="002D32AE" w:rsidP="00E92021">
      <w:pPr>
        <w:spacing w:after="0" w:line="100" w:lineRule="atLeast"/>
        <w:jc w:val="both"/>
        <w:rPr>
          <w:rFonts w:asciiTheme="majorHAnsi" w:hAnsiTheme="majorHAnsi" w:cstheme="minorHAnsi"/>
          <w:b/>
        </w:rPr>
      </w:pPr>
    </w:p>
    <w:p w14:paraId="327AB5C2"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 xml:space="preserve">                                                        OPŠTI PODACI O KONCESIONOM AKTU</w:t>
      </w:r>
    </w:p>
    <w:p w14:paraId="289BB1E3" w14:textId="77777777" w:rsidR="00F653C8" w:rsidRPr="000807E4" w:rsidRDefault="00F653C8" w:rsidP="00E92021">
      <w:pPr>
        <w:spacing w:after="0" w:line="100" w:lineRule="atLeast"/>
        <w:jc w:val="both"/>
        <w:rPr>
          <w:rFonts w:asciiTheme="majorHAnsi" w:hAnsiTheme="majorHAnsi" w:cstheme="minorHAnsi"/>
          <w:b/>
        </w:rPr>
      </w:pPr>
    </w:p>
    <w:p w14:paraId="78042635" w14:textId="77777777" w:rsidR="00F653C8" w:rsidRPr="000807E4" w:rsidRDefault="00F653C8" w:rsidP="00E92021">
      <w:pPr>
        <w:spacing w:after="0" w:line="100" w:lineRule="atLeast"/>
        <w:jc w:val="both"/>
        <w:rPr>
          <w:rFonts w:asciiTheme="majorHAnsi" w:hAnsiTheme="majorHAnsi" w:cstheme="minorHAnsi"/>
          <w:b/>
        </w:rPr>
      </w:pPr>
    </w:p>
    <w:p w14:paraId="523AA9CD"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Naziv Koncesionog akta:</w:t>
      </w:r>
    </w:p>
    <w:p w14:paraId="2F9102B4" w14:textId="77777777" w:rsidR="00F653C8" w:rsidRPr="000807E4" w:rsidRDefault="00F653C8" w:rsidP="00E92021">
      <w:pPr>
        <w:spacing w:after="0" w:line="100" w:lineRule="atLeast"/>
        <w:jc w:val="both"/>
        <w:rPr>
          <w:rFonts w:asciiTheme="majorHAnsi" w:hAnsiTheme="majorHAnsi" w:cstheme="minorHAnsi"/>
          <w:b/>
        </w:rPr>
      </w:pPr>
    </w:p>
    <w:p w14:paraId="69217613" w14:textId="70EF305A" w:rsidR="00F653C8" w:rsidRPr="000807E4" w:rsidRDefault="006D4417" w:rsidP="00E92021">
      <w:pPr>
        <w:spacing w:after="0" w:line="100" w:lineRule="atLeast"/>
        <w:jc w:val="both"/>
        <w:rPr>
          <w:rFonts w:asciiTheme="majorHAnsi" w:hAnsiTheme="majorHAnsi" w:cstheme="minorHAnsi"/>
        </w:rPr>
      </w:pPr>
      <w:r>
        <w:rPr>
          <w:rFonts w:asciiTheme="majorHAnsi" w:hAnsiTheme="majorHAnsi" w:cstheme="minorHAnsi"/>
        </w:rPr>
        <w:t xml:space="preserve">Koncesioni akt o </w:t>
      </w:r>
      <w:r w:rsidR="00F653C8" w:rsidRPr="000807E4">
        <w:rPr>
          <w:rFonts w:asciiTheme="majorHAnsi" w:hAnsiTheme="majorHAnsi" w:cstheme="minorHAnsi"/>
        </w:rPr>
        <w:t xml:space="preserve">mineralnoj sirovini tehničko-građevinskog kamena </w:t>
      </w:r>
      <w:r w:rsidR="00DE1E01" w:rsidRPr="000807E4">
        <w:rPr>
          <w:rFonts w:asciiTheme="majorHAnsi" w:hAnsiTheme="majorHAnsi" w:cstheme="minorHAnsi"/>
        </w:rPr>
        <w:t>(eruptiv</w:t>
      </w:r>
      <w:r w:rsidR="00CB6A44" w:rsidRPr="000807E4">
        <w:rPr>
          <w:rFonts w:asciiTheme="majorHAnsi" w:hAnsiTheme="majorHAnsi" w:cstheme="minorHAnsi"/>
        </w:rPr>
        <w:t>) ležišta “Štitarica-Okruglički krš”, opština Mojkovac</w:t>
      </w:r>
      <w:r w:rsidR="00F653C8" w:rsidRPr="000807E4">
        <w:rPr>
          <w:rFonts w:asciiTheme="majorHAnsi" w:hAnsiTheme="majorHAnsi" w:cstheme="minorHAnsi"/>
        </w:rPr>
        <w:t>.</w:t>
      </w:r>
    </w:p>
    <w:p w14:paraId="43BBAA11" w14:textId="77777777" w:rsidR="00F653C8" w:rsidRPr="000807E4" w:rsidRDefault="00F653C8" w:rsidP="00E92021">
      <w:pPr>
        <w:spacing w:after="0" w:line="100" w:lineRule="atLeast"/>
        <w:jc w:val="both"/>
        <w:rPr>
          <w:rFonts w:asciiTheme="majorHAnsi" w:hAnsiTheme="majorHAnsi" w:cstheme="minorHAnsi"/>
        </w:rPr>
      </w:pPr>
    </w:p>
    <w:p w14:paraId="11782EFC"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Naručilac izrade Koncesionog akta:</w:t>
      </w:r>
    </w:p>
    <w:p w14:paraId="4AAF4719" w14:textId="77777777" w:rsidR="00F653C8" w:rsidRPr="000807E4" w:rsidRDefault="00F653C8" w:rsidP="00E92021">
      <w:pPr>
        <w:spacing w:after="0" w:line="100" w:lineRule="atLeast"/>
        <w:jc w:val="both"/>
        <w:rPr>
          <w:rFonts w:asciiTheme="majorHAnsi" w:hAnsiTheme="majorHAnsi" w:cstheme="minorHAnsi"/>
          <w:b/>
        </w:rPr>
      </w:pPr>
    </w:p>
    <w:p w14:paraId="414763D9" w14:textId="77777777" w:rsidR="00F653C8" w:rsidRPr="000807E4" w:rsidRDefault="00F653C8" w:rsidP="00E92021">
      <w:pPr>
        <w:spacing w:after="0" w:line="100" w:lineRule="atLeast"/>
        <w:jc w:val="both"/>
        <w:rPr>
          <w:rFonts w:asciiTheme="majorHAnsi" w:hAnsiTheme="majorHAnsi" w:cstheme="minorHAnsi"/>
        </w:rPr>
      </w:pPr>
      <w:r w:rsidRPr="000807E4">
        <w:rPr>
          <w:rFonts w:asciiTheme="majorHAnsi" w:hAnsiTheme="majorHAnsi" w:cstheme="minorHAnsi"/>
        </w:rPr>
        <w:t>Izrada Koncesionog akta izvršena je na osnovu inicijative AD „</w:t>
      </w:r>
      <w:proofErr w:type="gramStart"/>
      <w:r w:rsidRPr="000807E4">
        <w:rPr>
          <w:rFonts w:asciiTheme="majorHAnsi" w:hAnsiTheme="majorHAnsi" w:cstheme="minorHAnsi"/>
        </w:rPr>
        <w:t>Crnagoraput“ –</w:t>
      </w:r>
      <w:proofErr w:type="gramEnd"/>
      <w:r w:rsidRPr="000807E4">
        <w:rPr>
          <w:rFonts w:asciiTheme="majorHAnsi" w:hAnsiTheme="majorHAnsi" w:cstheme="minorHAnsi"/>
        </w:rPr>
        <w:t xml:space="preserve"> Podgorica, br. 05-831 od 04.02.2015. godine, zavedene u arhivi Ministarstva ekonomije pod brojem: 07-356/1 od 11.02.2015. godine, za davanje koncesije za eksploataciju tehničko-građevinsk</w:t>
      </w:r>
      <w:r w:rsidR="00CB6A44" w:rsidRPr="000807E4">
        <w:rPr>
          <w:rFonts w:asciiTheme="majorHAnsi" w:hAnsiTheme="majorHAnsi" w:cstheme="minorHAnsi"/>
        </w:rPr>
        <w:t>og kamena (eruptiv)) na ležištu “Štitarica-Okruglički krš</w:t>
      </w:r>
      <w:r w:rsidRPr="000807E4">
        <w:rPr>
          <w:rFonts w:asciiTheme="majorHAnsi" w:hAnsiTheme="majorHAnsi" w:cstheme="minorHAnsi"/>
        </w:rPr>
        <w:t>”, opština Mojkovac.</w:t>
      </w:r>
    </w:p>
    <w:p w14:paraId="6ACE4689" w14:textId="77777777" w:rsidR="00F653C8" w:rsidRPr="000807E4" w:rsidRDefault="00F653C8" w:rsidP="00E92021">
      <w:pPr>
        <w:spacing w:after="0" w:line="100" w:lineRule="atLeast"/>
        <w:jc w:val="both"/>
        <w:rPr>
          <w:rFonts w:asciiTheme="majorHAnsi" w:hAnsiTheme="majorHAnsi" w:cstheme="minorHAnsi"/>
        </w:rPr>
      </w:pPr>
    </w:p>
    <w:p w14:paraId="0674D349"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Izrada Koncesionog akta:</w:t>
      </w:r>
    </w:p>
    <w:p w14:paraId="4ADA3F02" w14:textId="77777777" w:rsidR="00F653C8" w:rsidRPr="000807E4" w:rsidRDefault="00F653C8" w:rsidP="00E92021">
      <w:pPr>
        <w:spacing w:after="0" w:line="100" w:lineRule="atLeast"/>
        <w:jc w:val="both"/>
        <w:rPr>
          <w:rFonts w:asciiTheme="majorHAnsi" w:hAnsiTheme="majorHAnsi" w:cstheme="minorHAnsi"/>
          <w:b/>
        </w:rPr>
      </w:pPr>
    </w:p>
    <w:p w14:paraId="31AFFF00" w14:textId="0591CC53" w:rsidR="00F653C8" w:rsidRPr="000807E4" w:rsidRDefault="00F653C8" w:rsidP="00E92021">
      <w:pPr>
        <w:spacing w:after="0" w:line="100" w:lineRule="atLeast"/>
        <w:jc w:val="both"/>
        <w:rPr>
          <w:rFonts w:asciiTheme="majorHAnsi" w:hAnsiTheme="majorHAnsi" w:cstheme="minorHAnsi"/>
        </w:rPr>
      </w:pPr>
      <w:r w:rsidRPr="000807E4">
        <w:rPr>
          <w:rFonts w:asciiTheme="majorHAnsi" w:hAnsiTheme="majorHAnsi" w:cstheme="minorHAnsi"/>
        </w:rPr>
        <w:t>Koncesioni akt je uradilo Ministarstvo ekonomije preko Radne grupe za izradu Koncesionog akta za davanje koncesije za eksploataciju mineralne sirovine tehničko-građevinskog kamena</w:t>
      </w:r>
      <w:r w:rsidR="00CB6A44" w:rsidRPr="000807E4">
        <w:rPr>
          <w:rFonts w:asciiTheme="majorHAnsi" w:hAnsiTheme="majorHAnsi" w:cstheme="minorHAnsi"/>
        </w:rPr>
        <w:t xml:space="preserve"> (eruptiv) iz ležišta „Štitarica-Okruglički </w:t>
      </w:r>
      <w:proofErr w:type="gramStart"/>
      <w:r w:rsidR="00CB6A44" w:rsidRPr="000807E4">
        <w:rPr>
          <w:rFonts w:asciiTheme="majorHAnsi" w:hAnsiTheme="majorHAnsi" w:cstheme="minorHAnsi"/>
        </w:rPr>
        <w:t>krš</w:t>
      </w:r>
      <w:r w:rsidRPr="000807E4">
        <w:rPr>
          <w:rFonts w:asciiTheme="majorHAnsi" w:hAnsiTheme="majorHAnsi" w:cstheme="minorHAnsi"/>
        </w:rPr>
        <w:t>“</w:t>
      </w:r>
      <w:proofErr w:type="gramEnd"/>
      <w:r w:rsidRPr="000807E4">
        <w:rPr>
          <w:rFonts w:asciiTheme="majorHAnsi" w:hAnsiTheme="majorHAnsi" w:cstheme="minorHAnsi"/>
        </w:rPr>
        <w:t>, opština Mojkovac, koju je formiralo Rješ</w:t>
      </w:r>
      <w:r w:rsidR="00CB6A44" w:rsidRPr="000807E4">
        <w:rPr>
          <w:rFonts w:asciiTheme="majorHAnsi" w:hAnsiTheme="majorHAnsi" w:cstheme="minorHAnsi"/>
        </w:rPr>
        <w:t>enjem, broj: 01-356/7</w:t>
      </w:r>
      <w:r w:rsidRPr="000807E4">
        <w:rPr>
          <w:rFonts w:asciiTheme="majorHAnsi" w:hAnsiTheme="majorHAnsi" w:cstheme="minorHAnsi"/>
        </w:rPr>
        <w:t xml:space="preserve"> od 25.09.2015. godine.</w:t>
      </w:r>
    </w:p>
    <w:p w14:paraId="47D68395" w14:textId="77777777" w:rsidR="00F653C8" w:rsidRPr="000807E4" w:rsidRDefault="00F653C8" w:rsidP="00E92021">
      <w:pPr>
        <w:spacing w:after="0" w:line="100" w:lineRule="atLeast"/>
        <w:jc w:val="both"/>
        <w:rPr>
          <w:rFonts w:asciiTheme="majorHAnsi" w:hAnsiTheme="majorHAnsi" w:cstheme="minorHAnsi"/>
        </w:rPr>
      </w:pPr>
    </w:p>
    <w:p w14:paraId="0B82CA24"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Autori Koncesionog akta:</w:t>
      </w:r>
    </w:p>
    <w:p w14:paraId="339186D8" w14:textId="77777777" w:rsidR="00F653C8" w:rsidRPr="000807E4" w:rsidRDefault="00F653C8" w:rsidP="00E92021">
      <w:pPr>
        <w:spacing w:after="0" w:line="100" w:lineRule="atLeast"/>
        <w:jc w:val="both"/>
        <w:rPr>
          <w:rFonts w:asciiTheme="majorHAnsi" w:hAnsiTheme="majorHAnsi" w:cstheme="minorHAnsi"/>
          <w:b/>
        </w:rPr>
      </w:pPr>
    </w:p>
    <w:p w14:paraId="70EED60C"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 xml:space="preserve">Vesna Vujačić, </w:t>
      </w:r>
      <w:proofErr w:type="gramStart"/>
      <w:r w:rsidRPr="000807E4">
        <w:rPr>
          <w:rFonts w:asciiTheme="majorHAnsi" w:hAnsiTheme="majorHAnsi" w:cstheme="minorHAnsi"/>
          <w:b/>
        </w:rPr>
        <w:t>dipl.inž</w:t>
      </w:r>
      <w:proofErr w:type="gramEnd"/>
      <w:r w:rsidRPr="000807E4">
        <w:rPr>
          <w:rFonts w:asciiTheme="majorHAnsi" w:hAnsiTheme="majorHAnsi" w:cstheme="minorHAnsi"/>
          <w:b/>
        </w:rPr>
        <w:t>.geologije</w:t>
      </w:r>
    </w:p>
    <w:p w14:paraId="15967270"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 xml:space="preserve">mr Vladan Dubljević, </w:t>
      </w:r>
      <w:proofErr w:type="gramStart"/>
      <w:r w:rsidRPr="000807E4">
        <w:rPr>
          <w:rFonts w:asciiTheme="majorHAnsi" w:hAnsiTheme="majorHAnsi" w:cstheme="minorHAnsi"/>
          <w:b/>
        </w:rPr>
        <w:t>dipl.inž</w:t>
      </w:r>
      <w:proofErr w:type="gramEnd"/>
      <w:r w:rsidRPr="000807E4">
        <w:rPr>
          <w:rFonts w:asciiTheme="majorHAnsi" w:hAnsiTheme="majorHAnsi" w:cstheme="minorHAnsi"/>
          <w:b/>
        </w:rPr>
        <w:t>.geologije</w:t>
      </w:r>
    </w:p>
    <w:p w14:paraId="47B0F1B4"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 xml:space="preserve">Nebojša Koprivica, </w:t>
      </w:r>
      <w:proofErr w:type="gramStart"/>
      <w:r w:rsidRPr="000807E4">
        <w:rPr>
          <w:rFonts w:asciiTheme="majorHAnsi" w:hAnsiTheme="majorHAnsi" w:cstheme="minorHAnsi"/>
          <w:b/>
        </w:rPr>
        <w:t>dipl.inž</w:t>
      </w:r>
      <w:proofErr w:type="gramEnd"/>
      <w:r w:rsidRPr="000807E4">
        <w:rPr>
          <w:rFonts w:asciiTheme="majorHAnsi" w:hAnsiTheme="majorHAnsi" w:cstheme="minorHAnsi"/>
          <w:b/>
        </w:rPr>
        <w:t>.geologije</w:t>
      </w:r>
    </w:p>
    <w:p w14:paraId="6A355703"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 xml:space="preserve">Goran Vušović, </w:t>
      </w:r>
      <w:proofErr w:type="gramStart"/>
      <w:r w:rsidRPr="000807E4">
        <w:rPr>
          <w:rFonts w:asciiTheme="majorHAnsi" w:hAnsiTheme="majorHAnsi" w:cstheme="minorHAnsi"/>
          <w:b/>
        </w:rPr>
        <w:t>dipl.inž</w:t>
      </w:r>
      <w:proofErr w:type="gramEnd"/>
      <w:r w:rsidRPr="000807E4">
        <w:rPr>
          <w:rFonts w:asciiTheme="majorHAnsi" w:hAnsiTheme="majorHAnsi" w:cstheme="minorHAnsi"/>
          <w:b/>
        </w:rPr>
        <w:t>.geologije</w:t>
      </w:r>
    </w:p>
    <w:p w14:paraId="1B57F904"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 xml:space="preserve">Ljiljana Maksimović, </w:t>
      </w:r>
      <w:proofErr w:type="gramStart"/>
      <w:r w:rsidRPr="000807E4">
        <w:rPr>
          <w:rFonts w:asciiTheme="majorHAnsi" w:hAnsiTheme="majorHAnsi" w:cstheme="minorHAnsi"/>
          <w:b/>
        </w:rPr>
        <w:t>dipl.inž</w:t>
      </w:r>
      <w:proofErr w:type="gramEnd"/>
      <w:r w:rsidRPr="000807E4">
        <w:rPr>
          <w:rFonts w:asciiTheme="majorHAnsi" w:hAnsiTheme="majorHAnsi" w:cstheme="minorHAnsi"/>
          <w:b/>
        </w:rPr>
        <w:t>.rudarstva</w:t>
      </w:r>
    </w:p>
    <w:p w14:paraId="18F8C9A6"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 xml:space="preserve">Radosav Čović, </w:t>
      </w:r>
      <w:proofErr w:type="gramStart"/>
      <w:r w:rsidRPr="000807E4">
        <w:rPr>
          <w:rFonts w:asciiTheme="majorHAnsi" w:hAnsiTheme="majorHAnsi" w:cstheme="minorHAnsi"/>
          <w:b/>
        </w:rPr>
        <w:t>dipl.pravnik</w:t>
      </w:r>
      <w:proofErr w:type="gramEnd"/>
    </w:p>
    <w:p w14:paraId="1B5CABD1" w14:textId="77777777" w:rsidR="00F653C8" w:rsidRPr="000807E4" w:rsidRDefault="00F653C8" w:rsidP="00E92021">
      <w:pPr>
        <w:spacing w:after="0" w:line="100" w:lineRule="atLeast"/>
        <w:jc w:val="both"/>
        <w:rPr>
          <w:rFonts w:asciiTheme="majorHAnsi" w:hAnsiTheme="majorHAnsi" w:cstheme="minorHAnsi"/>
        </w:rPr>
      </w:pPr>
    </w:p>
    <w:p w14:paraId="4D38217B"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Troškovi izrade Koncesionog akta:</w:t>
      </w:r>
    </w:p>
    <w:p w14:paraId="7D693A21" w14:textId="77777777" w:rsidR="00F653C8" w:rsidRPr="000807E4" w:rsidRDefault="00F653C8" w:rsidP="00E92021">
      <w:pPr>
        <w:spacing w:after="0" w:line="100" w:lineRule="atLeast"/>
        <w:jc w:val="both"/>
        <w:rPr>
          <w:rFonts w:asciiTheme="majorHAnsi" w:hAnsiTheme="majorHAnsi" w:cstheme="minorHAnsi"/>
          <w:b/>
        </w:rPr>
      </w:pPr>
    </w:p>
    <w:p w14:paraId="48E80B02" w14:textId="77777777" w:rsidR="00F653C8" w:rsidRPr="000807E4" w:rsidRDefault="00F653C8" w:rsidP="00E92021">
      <w:pPr>
        <w:spacing w:after="0" w:line="100" w:lineRule="atLeast"/>
        <w:jc w:val="both"/>
        <w:rPr>
          <w:rFonts w:asciiTheme="majorHAnsi" w:hAnsiTheme="majorHAnsi" w:cstheme="minorHAnsi"/>
        </w:rPr>
      </w:pPr>
      <w:r w:rsidRPr="000807E4">
        <w:rPr>
          <w:rFonts w:asciiTheme="majorHAnsi" w:hAnsiTheme="majorHAnsi" w:cstheme="minorHAnsi"/>
        </w:rPr>
        <w:t>Troškove izrade Koncesionog akta snosi podnosilac inicijative AD „</w:t>
      </w:r>
      <w:proofErr w:type="gramStart"/>
      <w:r w:rsidRPr="000807E4">
        <w:rPr>
          <w:rFonts w:asciiTheme="majorHAnsi" w:hAnsiTheme="majorHAnsi" w:cstheme="minorHAnsi"/>
        </w:rPr>
        <w:t>Crnagoraput“ –</w:t>
      </w:r>
      <w:proofErr w:type="gramEnd"/>
      <w:r w:rsidRPr="000807E4">
        <w:rPr>
          <w:rFonts w:asciiTheme="majorHAnsi" w:hAnsiTheme="majorHAnsi" w:cstheme="minorHAnsi"/>
        </w:rPr>
        <w:t xml:space="preserve"> Podgorica, u skladu sa članom 41 stav 3 Zakona o koncesijama (“Sl. list CG”, br. 08/09).</w:t>
      </w:r>
    </w:p>
    <w:p w14:paraId="08FB31DC" w14:textId="77777777" w:rsidR="00F653C8" w:rsidRPr="000807E4" w:rsidRDefault="00F653C8" w:rsidP="00E92021">
      <w:pPr>
        <w:spacing w:after="0" w:line="100" w:lineRule="atLeast"/>
        <w:jc w:val="both"/>
        <w:rPr>
          <w:rFonts w:asciiTheme="majorHAnsi" w:hAnsiTheme="majorHAnsi" w:cstheme="minorHAnsi"/>
        </w:rPr>
      </w:pPr>
    </w:p>
    <w:p w14:paraId="27B46824" w14:textId="77777777" w:rsidR="00F653C8" w:rsidRPr="000807E4" w:rsidRDefault="00F653C8" w:rsidP="00E92021">
      <w:pPr>
        <w:spacing w:after="0" w:line="100" w:lineRule="atLeast"/>
        <w:jc w:val="both"/>
        <w:rPr>
          <w:rFonts w:asciiTheme="majorHAnsi" w:hAnsiTheme="majorHAnsi" w:cstheme="minorHAnsi"/>
        </w:rPr>
      </w:pPr>
      <w:r w:rsidRPr="000807E4">
        <w:rPr>
          <w:rFonts w:asciiTheme="majorHAnsi" w:hAnsiTheme="majorHAnsi" w:cstheme="minorHAnsi"/>
        </w:rPr>
        <w:t xml:space="preserve">Koncesioni akt je urađen u skladu sa čl. 9, 17 i 19 Zakona o koncesijama („Sl. list </w:t>
      </w:r>
      <w:proofErr w:type="gramStart"/>
      <w:r w:rsidRPr="000807E4">
        <w:rPr>
          <w:rFonts w:asciiTheme="majorHAnsi" w:hAnsiTheme="majorHAnsi" w:cstheme="minorHAnsi"/>
        </w:rPr>
        <w:t>CG“</w:t>
      </w:r>
      <w:proofErr w:type="gramEnd"/>
      <w:r w:rsidRPr="000807E4">
        <w:rPr>
          <w:rFonts w:asciiTheme="majorHAnsi" w:hAnsiTheme="majorHAnsi" w:cstheme="minorHAnsi"/>
        </w:rPr>
        <w:t>, br. 08/09).</w:t>
      </w:r>
    </w:p>
    <w:p w14:paraId="4F0BEECA" w14:textId="77777777" w:rsidR="00F653C8" w:rsidRPr="000807E4" w:rsidRDefault="00F653C8" w:rsidP="00E92021">
      <w:pPr>
        <w:spacing w:after="0" w:line="100" w:lineRule="atLeast"/>
        <w:jc w:val="both"/>
        <w:rPr>
          <w:rFonts w:asciiTheme="majorHAnsi" w:hAnsiTheme="majorHAnsi" w:cstheme="minorHAnsi"/>
          <w:b/>
        </w:rPr>
      </w:pPr>
    </w:p>
    <w:p w14:paraId="17D4A0B0"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Izvori podataka za izradu Koncesionog akta:</w:t>
      </w:r>
    </w:p>
    <w:p w14:paraId="53254997" w14:textId="77777777" w:rsidR="00F653C8" w:rsidRPr="000807E4" w:rsidRDefault="00F653C8" w:rsidP="00E92021">
      <w:pPr>
        <w:spacing w:after="0" w:line="100" w:lineRule="atLeast"/>
        <w:jc w:val="both"/>
        <w:rPr>
          <w:rFonts w:asciiTheme="majorHAnsi" w:hAnsiTheme="majorHAnsi" w:cstheme="minorHAnsi"/>
          <w:b/>
        </w:rPr>
      </w:pPr>
    </w:p>
    <w:p w14:paraId="588514E6" w14:textId="1EECDE15" w:rsidR="00F653C8" w:rsidRPr="000807E4" w:rsidRDefault="00F653C8" w:rsidP="00E92021">
      <w:pPr>
        <w:numPr>
          <w:ilvl w:val="0"/>
          <w:numId w:val="10"/>
        </w:numPr>
        <w:spacing w:after="0" w:line="100" w:lineRule="atLeast"/>
        <w:jc w:val="both"/>
        <w:rPr>
          <w:rFonts w:asciiTheme="majorHAnsi" w:hAnsiTheme="majorHAnsi" w:cstheme="minorHAnsi"/>
        </w:rPr>
      </w:pPr>
      <w:r w:rsidRPr="000807E4">
        <w:rPr>
          <w:rFonts w:asciiTheme="majorHAnsi" w:hAnsiTheme="majorHAnsi" w:cstheme="minorHAnsi"/>
        </w:rPr>
        <w:t>Izvještaj Komisije</w:t>
      </w:r>
      <w:r w:rsidR="00CB6A44" w:rsidRPr="000807E4">
        <w:rPr>
          <w:rFonts w:asciiTheme="majorHAnsi" w:hAnsiTheme="majorHAnsi" w:cstheme="minorHAnsi"/>
        </w:rPr>
        <w:t>, br. 07-356/4</w:t>
      </w:r>
      <w:r w:rsidRPr="000807E4">
        <w:rPr>
          <w:rFonts w:asciiTheme="majorHAnsi" w:hAnsiTheme="majorHAnsi" w:cstheme="minorHAnsi"/>
        </w:rPr>
        <w:t xml:space="preserve"> od 19.03.2015. godine, za ocjenu inicijative za pokretanje postupka davanja koncesije za eksploataciju mineralne sirovine tehničko-građevinskog kamena</w:t>
      </w:r>
      <w:r w:rsidR="00CB6A44" w:rsidRPr="000807E4">
        <w:rPr>
          <w:rFonts w:asciiTheme="majorHAnsi" w:hAnsiTheme="majorHAnsi" w:cstheme="minorHAnsi"/>
        </w:rPr>
        <w:t xml:space="preserve"> (eruptiv</w:t>
      </w:r>
      <w:r w:rsidRPr="000807E4">
        <w:rPr>
          <w:rFonts w:asciiTheme="majorHAnsi" w:hAnsiTheme="majorHAnsi" w:cstheme="minorHAnsi"/>
        </w:rPr>
        <w:t>) na ležištu “</w:t>
      </w:r>
      <w:r w:rsidR="00CB6A44" w:rsidRPr="000807E4">
        <w:rPr>
          <w:rFonts w:asciiTheme="majorHAnsi" w:hAnsiTheme="majorHAnsi" w:cstheme="minorHAnsi"/>
        </w:rPr>
        <w:t>Štitarica-Okruglički krš</w:t>
      </w:r>
      <w:r w:rsidRPr="000807E4">
        <w:rPr>
          <w:rFonts w:asciiTheme="majorHAnsi" w:hAnsiTheme="majorHAnsi" w:cstheme="minorHAnsi"/>
        </w:rPr>
        <w:t>”, opština Mojkovac;</w:t>
      </w:r>
    </w:p>
    <w:p w14:paraId="047F9CBE" w14:textId="77777777" w:rsidR="00F653C8" w:rsidRPr="000807E4" w:rsidRDefault="00F653C8" w:rsidP="00E92021">
      <w:pPr>
        <w:numPr>
          <w:ilvl w:val="0"/>
          <w:numId w:val="10"/>
        </w:numPr>
        <w:spacing w:after="0" w:line="100" w:lineRule="atLeast"/>
        <w:jc w:val="both"/>
        <w:rPr>
          <w:rFonts w:asciiTheme="majorHAnsi" w:hAnsiTheme="majorHAnsi" w:cstheme="minorHAnsi"/>
        </w:rPr>
      </w:pPr>
      <w:r w:rsidRPr="000807E4">
        <w:rPr>
          <w:rFonts w:asciiTheme="majorHAnsi" w:hAnsiTheme="majorHAnsi" w:cstheme="minorHAnsi"/>
        </w:rPr>
        <w:t>Raspoloživa geološka i rudarska dokumentacija Ministarstva ekonomije;</w:t>
      </w:r>
    </w:p>
    <w:p w14:paraId="2EACC8B1" w14:textId="77777777" w:rsidR="00F653C8" w:rsidRPr="000807E4" w:rsidRDefault="00F653C8" w:rsidP="00E92021">
      <w:pPr>
        <w:numPr>
          <w:ilvl w:val="0"/>
          <w:numId w:val="10"/>
        </w:numPr>
        <w:spacing w:after="0" w:line="100" w:lineRule="atLeast"/>
        <w:jc w:val="both"/>
        <w:rPr>
          <w:rFonts w:asciiTheme="majorHAnsi" w:hAnsiTheme="majorHAnsi" w:cstheme="minorHAnsi"/>
        </w:rPr>
      </w:pPr>
      <w:r w:rsidRPr="000807E4">
        <w:rPr>
          <w:rFonts w:asciiTheme="majorHAnsi" w:hAnsiTheme="majorHAnsi" w:cstheme="minorHAnsi"/>
        </w:rPr>
        <w:t>Podaci Uprave za nekretnine Crne Gore, Područna jedinica Mojkovac;</w:t>
      </w:r>
    </w:p>
    <w:p w14:paraId="359BF376" w14:textId="6FCA1AE5" w:rsidR="00F653C8" w:rsidRPr="000807E4" w:rsidRDefault="00F653C8" w:rsidP="00E92021">
      <w:pPr>
        <w:numPr>
          <w:ilvl w:val="0"/>
          <w:numId w:val="10"/>
        </w:numPr>
        <w:spacing w:after="0" w:line="100" w:lineRule="atLeast"/>
        <w:jc w:val="both"/>
        <w:rPr>
          <w:rFonts w:asciiTheme="majorHAnsi" w:hAnsiTheme="majorHAnsi" w:cstheme="minorHAnsi"/>
        </w:rPr>
      </w:pPr>
      <w:r w:rsidRPr="000807E4">
        <w:rPr>
          <w:rFonts w:asciiTheme="majorHAnsi" w:hAnsiTheme="majorHAnsi" w:cstheme="minorHAnsi"/>
        </w:rPr>
        <w:lastRenderedPageBreak/>
        <w:t xml:space="preserve">Izvod iz Prostorno-urbanističkog plana Crne Gore </w:t>
      </w:r>
      <w:r w:rsidR="006D4417">
        <w:rPr>
          <w:rFonts w:asciiTheme="majorHAnsi" w:hAnsiTheme="majorHAnsi" w:cstheme="minorHAnsi"/>
        </w:rPr>
        <w:t>o</w:t>
      </w:r>
      <w:r w:rsidRPr="000807E4">
        <w:rPr>
          <w:rFonts w:asciiTheme="majorHAnsi" w:hAnsiTheme="majorHAnsi" w:cstheme="minorHAnsi"/>
        </w:rPr>
        <w:t>pštine Mojkovac;</w:t>
      </w:r>
    </w:p>
    <w:p w14:paraId="3AD7C272" w14:textId="151FF1F4" w:rsidR="00F653C8" w:rsidRPr="000807E4" w:rsidRDefault="00F653C8" w:rsidP="00E92021">
      <w:pPr>
        <w:numPr>
          <w:ilvl w:val="0"/>
          <w:numId w:val="10"/>
        </w:numPr>
        <w:spacing w:after="0" w:line="100" w:lineRule="atLeast"/>
        <w:jc w:val="both"/>
        <w:rPr>
          <w:rFonts w:asciiTheme="majorHAnsi" w:hAnsiTheme="majorHAnsi" w:cstheme="minorHAnsi"/>
        </w:rPr>
      </w:pPr>
      <w:r w:rsidRPr="000807E4">
        <w:rPr>
          <w:rFonts w:asciiTheme="majorHAnsi" w:hAnsiTheme="majorHAnsi" w:cstheme="minorHAnsi"/>
        </w:rPr>
        <w:t>Akt S</w:t>
      </w:r>
      <w:r w:rsidR="001A5654" w:rsidRPr="000807E4">
        <w:rPr>
          <w:rFonts w:asciiTheme="majorHAnsi" w:hAnsiTheme="majorHAnsi" w:cstheme="minorHAnsi"/>
        </w:rPr>
        <w:t>ekretarijata za uređenje prostora I održivi razvoj</w:t>
      </w:r>
      <w:r w:rsidRPr="000807E4">
        <w:rPr>
          <w:rFonts w:asciiTheme="majorHAnsi" w:hAnsiTheme="majorHAnsi" w:cstheme="minorHAnsi"/>
        </w:rPr>
        <w:t xml:space="preserve"> </w:t>
      </w:r>
      <w:r w:rsidR="006D4417">
        <w:rPr>
          <w:rFonts w:asciiTheme="majorHAnsi" w:hAnsiTheme="majorHAnsi" w:cstheme="minorHAnsi"/>
        </w:rPr>
        <w:t>o</w:t>
      </w:r>
      <w:r w:rsidRPr="000807E4">
        <w:rPr>
          <w:rFonts w:asciiTheme="majorHAnsi" w:hAnsiTheme="majorHAnsi" w:cstheme="minorHAnsi"/>
        </w:rPr>
        <w:t>pšti</w:t>
      </w:r>
      <w:r w:rsidR="001A5654" w:rsidRPr="000807E4">
        <w:rPr>
          <w:rFonts w:asciiTheme="majorHAnsi" w:hAnsiTheme="majorHAnsi" w:cstheme="minorHAnsi"/>
        </w:rPr>
        <w:t>ne Mojkovac, br. 09-2/230-1910</w:t>
      </w:r>
      <w:r w:rsidRPr="000807E4">
        <w:rPr>
          <w:rFonts w:asciiTheme="majorHAnsi" w:hAnsiTheme="majorHAnsi" w:cstheme="minorHAnsi"/>
        </w:rPr>
        <w:t xml:space="preserve"> od 10.12.2014. godine, o namjeni površina na koj</w:t>
      </w:r>
      <w:r w:rsidR="001A5654" w:rsidRPr="000807E4">
        <w:rPr>
          <w:rFonts w:asciiTheme="majorHAnsi" w:hAnsiTheme="majorHAnsi" w:cstheme="minorHAnsi"/>
        </w:rPr>
        <w:t>ima se na</w:t>
      </w:r>
      <w:r w:rsidR="00CB6A44" w:rsidRPr="000807E4">
        <w:rPr>
          <w:rFonts w:asciiTheme="majorHAnsi" w:hAnsiTheme="majorHAnsi" w:cstheme="minorHAnsi"/>
        </w:rPr>
        <w:t>lazi ležište “Štitarica-Okruglički krš</w:t>
      </w:r>
      <w:r w:rsidRPr="000807E4">
        <w:rPr>
          <w:rFonts w:asciiTheme="majorHAnsi" w:hAnsiTheme="majorHAnsi" w:cstheme="minorHAnsi"/>
        </w:rPr>
        <w:t>”;</w:t>
      </w:r>
    </w:p>
    <w:p w14:paraId="024B5B52" w14:textId="0C5995E5" w:rsidR="00F653C8" w:rsidRPr="000807E4" w:rsidRDefault="00F653C8" w:rsidP="00704091">
      <w:pPr>
        <w:numPr>
          <w:ilvl w:val="0"/>
          <w:numId w:val="10"/>
        </w:numPr>
        <w:spacing w:after="0" w:line="100" w:lineRule="atLeast"/>
        <w:jc w:val="both"/>
        <w:rPr>
          <w:rFonts w:asciiTheme="majorHAnsi" w:hAnsiTheme="majorHAnsi" w:cstheme="minorHAnsi"/>
        </w:rPr>
      </w:pPr>
      <w:r w:rsidRPr="000807E4">
        <w:rPr>
          <w:rFonts w:asciiTheme="majorHAnsi" w:hAnsiTheme="majorHAnsi" w:cstheme="minorHAnsi"/>
        </w:rPr>
        <w:t xml:space="preserve">Podaci Zavoda za statistiku, </w:t>
      </w:r>
      <w:r w:rsidR="00A04455" w:rsidRPr="000807E4">
        <w:rPr>
          <w:rFonts w:asciiTheme="majorHAnsi" w:hAnsiTheme="majorHAnsi" w:cstheme="minorHAnsi"/>
          <w:lang w:val="pl-PL"/>
        </w:rPr>
        <w:t xml:space="preserve">akt broj: </w:t>
      </w:r>
      <w:r w:rsidR="00704091" w:rsidRPr="00704091">
        <w:rPr>
          <w:rFonts w:asciiTheme="majorHAnsi" w:hAnsiTheme="majorHAnsi" w:cstheme="minorHAnsi"/>
          <w:lang w:val="pl-PL"/>
        </w:rPr>
        <w:t>12-375/2 od 17.02.2016. godine</w:t>
      </w:r>
      <w:r w:rsidR="00A04455" w:rsidRPr="000807E4">
        <w:rPr>
          <w:rFonts w:asciiTheme="majorHAnsi" w:hAnsiTheme="majorHAnsi" w:cstheme="minorHAnsi"/>
          <w:lang w:val="pl-PL"/>
        </w:rPr>
        <w:t>. godine</w:t>
      </w:r>
      <w:r w:rsidRPr="000807E4">
        <w:rPr>
          <w:rFonts w:asciiTheme="majorHAnsi" w:hAnsiTheme="majorHAnsi" w:cstheme="minorHAnsi"/>
        </w:rPr>
        <w:t>, o prosječno ostvarenoj cijena proizvoda mineralne sirovine tehničko-građevinskog kamena u Crnoj Gori u 201</w:t>
      </w:r>
      <w:r w:rsidR="00A04455" w:rsidRPr="000807E4">
        <w:rPr>
          <w:rFonts w:asciiTheme="majorHAnsi" w:hAnsiTheme="majorHAnsi" w:cstheme="minorHAnsi"/>
        </w:rPr>
        <w:t>5</w:t>
      </w:r>
      <w:r w:rsidRPr="000807E4">
        <w:rPr>
          <w:rFonts w:asciiTheme="majorHAnsi" w:hAnsiTheme="majorHAnsi" w:cstheme="minorHAnsi"/>
        </w:rPr>
        <w:t xml:space="preserve">. godini;  </w:t>
      </w:r>
    </w:p>
    <w:p w14:paraId="1FFB0C58" w14:textId="77777777" w:rsidR="00F653C8" w:rsidRPr="000807E4" w:rsidRDefault="00F653C8" w:rsidP="00E92021">
      <w:pPr>
        <w:numPr>
          <w:ilvl w:val="0"/>
          <w:numId w:val="10"/>
        </w:numPr>
        <w:spacing w:after="0" w:line="100" w:lineRule="atLeast"/>
        <w:jc w:val="both"/>
        <w:rPr>
          <w:rFonts w:asciiTheme="majorHAnsi" w:hAnsiTheme="majorHAnsi" w:cstheme="minorHAnsi"/>
        </w:rPr>
      </w:pPr>
      <w:r w:rsidRPr="000807E4">
        <w:rPr>
          <w:rFonts w:asciiTheme="majorHAnsi" w:hAnsiTheme="majorHAnsi" w:cstheme="minorHAnsi"/>
        </w:rPr>
        <w:t>Podaci o ostvarenoj proizvodnji tehničko-građevinskog kamena u Crnoj Gori u 2014. godini;</w:t>
      </w:r>
    </w:p>
    <w:p w14:paraId="7D153E3F" w14:textId="35AF399D" w:rsidR="00F653C8" w:rsidRPr="000807E4" w:rsidRDefault="00F653C8" w:rsidP="00E92021">
      <w:pPr>
        <w:numPr>
          <w:ilvl w:val="0"/>
          <w:numId w:val="10"/>
        </w:numPr>
        <w:spacing w:after="0" w:line="100" w:lineRule="atLeast"/>
        <w:jc w:val="both"/>
        <w:rPr>
          <w:rFonts w:asciiTheme="majorHAnsi" w:hAnsiTheme="majorHAnsi" w:cstheme="minorHAnsi"/>
        </w:rPr>
      </w:pPr>
      <w:r w:rsidRPr="000807E4">
        <w:rPr>
          <w:rFonts w:asciiTheme="majorHAnsi" w:hAnsiTheme="majorHAnsi" w:cstheme="minorHAnsi"/>
        </w:rPr>
        <w:t>Podaci o ostvarenim normativima osnovnih materijala i energije na analognim ležištima u Crnoj Gori.</w:t>
      </w:r>
    </w:p>
    <w:p w14:paraId="3301E329" w14:textId="77777777" w:rsidR="00F653C8" w:rsidRPr="000807E4" w:rsidRDefault="00F653C8" w:rsidP="00E92021">
      <w:pPr>
        <w:spacing w:after="0" w:line="100" w:lineRule="atLeast"/>
        <w:jc w:val="both"/>
        <w:rPr>
          <w:rFonts w:asciiTheme="majorHAnsi" w:hAnsiTheme="majorHAnsi" w:cstheme="minorHAnsi"/>
        </w:rPr>
      </w:pPr>
    </w:p>
    <w:p w14:paraId="6A746180" w14:textId="77777777" w:rsidR="00F653C8" w:rsidRPr="000807E4" w:rsidRDefault="00F653C8" w:rsidP="00E92021">
      <w:pPr>
        <w:spacing w:after="0" w:line="100" w:lineRule="atLeast"/>
        <w:jc w:val="both"/>
        <w:rPr>
          <w:rFonts w:asciiTheme="majorHAnsi" w:hAnsiTheme="majorHAnsi" w:cstheme="minorHAnsi"/>
          <w:b/>
        </w:rPr>
      </w:pPr>
      <w:r w:rsidRPr="000807E4">
        <w:rPr>
          <w:rFonts w:asciiTheme="majorHAnsi" w:hAnsiTheme="majorHAnsi" w:cstheme="minorHAnsi"/>
          <w:b/>
        </w:rPr>
        <w:t>Zakonski propisi korišćeni pri izradi Koncesionog akta:</w:t>
      </w:r>
    </w:p>
    <w:p w14:paraId="0DCD61E4" w14:textId="77777777" w:rsidR="00F653C8" w:rsidRPr="000807E4" w:rsidRDefault="00F653C8" w:rsidP="00E92021">
      <w:pPr>
        <w:spacing w:after="0" w:line="100" w:lineRule="atLeast"/>
        <w:jc w:val="both"/>
        <w:rPr>
          <w:rFonts w:asciiTheme="majorHAnsi" w:hAnsiTheme="majorHAnsi" w:cstheme="minorHAnsi"/>
          <w:b/>
        </w:rPr>
      </w:pPr>
    </w:p>
    <w:p w14:paraId="1B311B02" w14:textId="77777777" w:rsidR="00F653C8" w:rsidRPr="000807E4" w:rsidRDefault="00F653C8" w:rsidP="00E92021">
      <w:pPr>
        <w:numPr>
          <w:ilvl w:val="0"/>
          <w:numId w:val="11"/>
        </w:numPr>
        <w:spacing w:after="0" w:line="100" w:lineRule="atLeast"/>
        <w:jc w:val="both"/>
        <w:rPr>
          <w:rFonts w:asciiTheme="majorHAnsi" w:hAnsiTheme="majorHAnsi" w:cstheme="minorHAnsi"/>
        </w:rPr>
      </w:pPr>
      <w:r w:rsidRPr="000807E4">
        <w:rPr>
          <w:rFonts w:asciiTheme="majorHAnsi" w:hAnsiTheme="majorHAnsi" w:cstheme="minorHAnsi"/>
        </w:rPr>
        <w:t xml:space="preserve">Zakon o koncesijama („Sl. list </w:t>
      </w:r>
      <w:proofErr w:type="gramStart"/>
      <w:r w:rsidRPr="000807E4">
        <w:rPr>
          <w:rFonts w:asciiTheme="majorHAnsi" w:hAnsiTheme="majorHAnsi" w:cstheme="minorHAnsi"/>
        </w:rPr>
        <w:t>CG“</w:t>
      </w:r>
      <w:proofErr w:type="gramEnd"/>
      <w:r w:rsidRPr="000807E4">
        <w:rPr>
          <w:rFonts w:asciiTheme="majorHAnsi" w:hAnsiTheme="majorHAnsi" w:cstheme="minorHAnsi"/>
        </w:rPr>
        <w:t>, br. 08/09);</w:t>
      </w:r>
    </w:p>
    <w:p w14:paraId="45E5D186" w14:textId="77777777" w:rsidR="00F653C8" w:rsidRPr="000807E4" w:rsidRDefault="00F653C8" w:rsidP="00E92021">
      <w:pPr>
        <w:numPr>
          <w:ilvl w:val="0"/>
          <w:numId w:val="11"/>
        </w:numPr>
        <w:spacing w:after="0" w:line="100" w:lineRule="atLeast"/>
        <w:jc w:val="both"/>
        <w:rPr>
          <w:rFonts w:asciiTheme="majorHAnsi" w:hAnsiTheme="majorHAnsi" w:cstheme="minorHAnsi"/>
        </w:rPr>
      </w:pPr>
      <w:r w:rsidRPr="000807E4">
        <w:rPr>
          <w:rFonts w:asciiTheme="majorHAnsi" w:hAnsiTheme="majorHAnsi" w:cstheme="minorHAnsi"/>
        </w:rPr>
        <w:t xml:space="preserve">Zakon o rudarstvu („Sl. list </w:t>
      </w:r>
      <w:proofErr w:type="gramStart"/>
      <w:r w:rsidRPr="000807E4">
        <w:rPr>
          <w:rFonts w:asciiTheme="majorHAnsi" w:hAnsiTheme="majorHAnsi" w:cstheme="minorHAnsi"/>
        </w:rPr>
        <w:t>CG“</w:t>
      </w:r>
      <w:proofErr w:type="gramEnd"/>
      <w:r w:rsidRPr="000807E4">
        <w:rPr>
          <w:rFonts w:asciiTheme="majorHAnsi" w:hAnsiTheme="majorHAnsi" w:cstheme="minorHAnsi"/>
        </w:rPr>
        <w:t>, br. 65/08, 74/10 i 40/11);</w:t>
      </w:r>
    </w:p>
    <w:p w14:paraId="1CA3EB8E" w14:textId="77777777" w:rsidR="00F653C8" w:rsidRPr="000807E4" w:rsidRDefault="00F653C8" w:rsidP="00E92021">
      <w:pPr>
        <w:numPr>
          <w:ilvl w:val="0"/>
          <w:numId w:val="11"/>
        </w:numPr>
        <w:spacing w:after="0" w:line="100" w:lineRule="atLeast"/>
        <w:jc w:val="both"/>
        <w:rPr>
          <w:rFonts w:asciiTheme="majorHAnsi" w:hAnsiTheme="majorHAnsi" w:cstheme="minorHAnsi"/>
        </w:rPr>
      </w:pPr>
      <w:r w:rsidRPr="000807E4">
        <w:rPr>
          <w:rFonts w:asciiTheme="majorHAnsi" w:hAnsiTheme="majorHAnsi" w:cstheme="minorHAnsi"/>
        </w:rPr>
        <w:t xml:space="preserve">Zakon o geološkim istraživanjima (‘’Sl. list RCG’’, br. 28/93, 27/94, 42/94 i 26/07 i „Sl. list </w:t>
      </w:r>
      <w:proofErr w:type="gramStart"/>
      <w:r w:rsidRPr="000807E4">
        <w:rPr>
          <w:rFonts w:asciiTheme="majorHAnsi" w:hAnsiTheme="majorHAnsi" w:cstheme="minorHAnsi"/>
        </w:rPr>
        <w:t>CG“</w:t>
      </w:r>
      <w:proofErr w:type="gramEnd"/>
      <w:r w:rsidRPr="000807E4">
        <w:rPr>
          <w:rFonts w:asciiTheme="majorHAnsi" w:hAnsiTheme="majorHAnsi" w:cstheme="minorHAnsi"/>
        </w:rPr>
        <w:t>, br. 28/11);</w:t>
      </w:r>
    </w:p>
    <w:p w14:paraId="57907350" w14:textId="77777777" w:rsidR="00F653C8" w:rsidRPr="000807E4" w:rsidRDefault="00F653C8" w:rsidP="00E92021">
      <w:pPr>
        <w:numPr>
          <w:ilvl w:val="0"/>
          <w:numId w:val="11"/>
        </w:numPr>
        <w:spacing w:after="0" w:line="100" w:lineRule="atLeast"/>
        <w:jc w:val="both"/>
        <w:rPr>
          <w:rFonts w:asciiTheme="majorHAnsi" w:hAnsiTheme="majorHAnsi" w:cstheme="minorHAnsi"/>
        </w:rPr>
      </w:pPr>
      <w:r w:rsidRPr="000807E4">
        <w:rPr>
          <w:rFonts w:asciiTheme="majorHAnsi" w:hAnsiTheme="majorHAnsi" w:cstheme="minorHAnsi"/>
        </w:rPr>
        <w:t xml:space="preserve">Zakon o procjeni uticaja na životnu sredinu („Sl. list </w:t>
      </w:r>
      <w:proofErr w:type="gramStart"/>
      <w:r w:rsidRPr="000807E4">
        <w:rPr>
          <w:rFonts w:asciiTheme="majorHAnsi" w:hAnsiTheme="majorHAnsi" w:cstheme="minorHAnsi"/>
        </w:rPr>
        <w:t>RCG“</w:t>
      </w:r>
      <w:proofErr w:type="gramEnd"/>
      <w:r w:rsidRPr="000807E4">
        <w:rPr>
          <w:rFonts w:asciiTheme="majorHAnsi" w:hAnsiTheme="majorHAnsi" w:cstheme="minorHAnsi"/>
        </w:rPr>
        <w:t>, br. 80/05 i „Sl. list CG“, br. 40/10, 73/10, 40/11 i 27/13);</w:t>
      </w:r>
    </w:p>
    <w:p w14:paraId="5BA49DE6" w14:textId="77777777" w:rsidR="00F653C8" w:rsidRPr="000807E4" w:rsidRDefault="00F653C8" w:rsidP="00E92021">
      <w:pPr>
        <w:numPr>
          <w:ilvl w:val="0"/>
          <w:numId w:val="11"/>
        </w:numPr>
        <w:spacing w:after="0" w:line="100" w:lineRule="atLeast"/>
        <w:jc w:val="both"/>
        <w:rPr>
          <w:rFonts w:asciiTheme="majorHAnsi" w:hAnsiTheme="majorHAnsi" w:cstheme="minorHAnsi"/>
        </w:rPr>
      </w:pPr>
      <w:r w:rsidRPr="000807E4">
        <w:rPr>
          <w:rFonts w:asciiTheme="majorHAnsi" w:hAnsiTheme="majorHAnsi" w:cstheme="minorHAnsi"/>
        </w:rPr>
        <w:t xml:space="preserve">Uredba o kriterijumima i načinu obračuna iznosa minimalne koncesione naknade za ustupanje prava na istraživanje i eksploataciju mineralnih sirovina („Sl. list </w:t>
      </w:r>
      <w:proofErr w:type="gramStart"/>
      <w:r w:rsidRPr="000807E4">
        <w:rPr>
          <w:rFonts w:asciiTheme="majorHAnsi" w:hAnsiTheme="majorHAnsi" w:cstheme="minorHAnsi"/>
        </w:rPr>
        <w:t>CG“</w:t>
      </w:r>
      <w:proofErr w:type="gramEnd"/>
      <w:r w:rsidRPr="000807E4">
        <w:rPr>
          <w:rFonts w:asciiTheme="majorHAnsi" w:hAnsiTheme="majorHAnsi" w:cstheme="minorHAnsi"/>
        </w:rPr>
        <w:t>, br. 37/11);</w:t>
      </w:r>
    </w:p>
    <w:p w14:paraId="554A7897" w14:textId="77777777" w:rsidR="00F653C8" w:rsidRPr="000807E4" w:rsidRDefault="00F653C8" w:rsidP="00E92021">
      <w:pPr>
        <w:numPr>
          <w:ilvl w:val="0"/>
          <w:numId w:val="11"/>
        </w:numPr>
        <w:spacing w:after="0" w:line="100" w:lineRule="atLeast"/>
        <w:jc w:val="both"/>
        <w:rPr>
          <w:rFonts w:asciiTheme="majorHAnsi" w:hAnsiTheme="majorHAnsi" w:cstheme="minorHAnsi"/>
        </w:rPr>
      </w:pPr>
      <w:r w:rsidRPr="000807E4">
        <w:rPr>
          <w:rFonts w:asciiTheme="majorHAnsi" w:hAnsiTheme="majorHAnsi" w:cstheme="minorHAnsi"/>
        </w:rPr>
        <w:t xml:space="preserve">Uredba o visini sredstava za sanaciju i rekultivaciju prostora na kojem se izvode rudarski radovi, načinu obračunavanja, plaćanja i korišćenja tih sredstava („Sl. list </w:t>
      </w:r>
      <w:proofErr w:type="gramStart"/>
      <w:r w:rsidRPr="000807E4">
        <w:rPr>
          <w:rFonts w:asciiTheme="majorHAnsi" w:hAnsiTheme="majorHAnsi" w:cstheme="minorHAnsi"/>
        </w:rPr>
        <w:t>CG“</w:t>
      </w:r>
      <w:proofErr w:type="gramEnd"/>
      <w:r w:rsidRPr="000807E4">
        <w:rPr>
          <w:rFonts w:asciiTheme="majorHAnsi" w:hAnsiTheme="majorHAnsi" w:cstheme="minorHAnsi"/>
        </w:rPr>
        <w:t>, br. 51/11).</w:t>
      </w:r>
    </w:p>
    <w:p w14:paraId="2501123F" w14:textId="77777777" w:rsidR="00F653C8" w:rsidRPr="000807E4" w:rsidRDefault="00F653C8" w:rsidP="00E92021">
      <w:pPr>
        <w:spacing w:after="0" w:line="100" w:lineRule="atLeast"/>
        <w:jc w:val="both"/>
        <w:rPr>
          <w:rFonts w:asciiTheme="majorHAnsi" w:hAnsiTheme="majorHAnsi" w:cstheme="minorHAnsi"/>
        </w:rPr>
      </w:pPr>
    </w:p>
    <w:p w14:paraId="1DAB6A5C" w14:textId="77777777" w:rsidR="00F653C8" w:rsidRPr="000807E4" w:rsidRDefault="00F653C8" w:rsidP="00E92021">
      <w:pPr>
        <w:spacing w:after="0" w:line="100" w:lineRule="atLeast"/>
        <w:jc w:val="both"/>
        <w:rPr>
          <w:rFonts w:asciiTheme="majorHAnsi" w:hAnsiTheme="majorHAnsi" w:cstheme="minorHAnsi"/>
        </w:rPr>
      </w:pPr>
    </w:p>
    <w:p w14:paraId="541BFAB3" w14:textId="77777777" w:rsidR="00F653C8" w:rsidRPr="000807E4" w:rsidRDefault="00F653C8" w:rsidP="00E92021">
      <w:pPr>
        <w:spacing w:after="0" w:line="100" w:lineRule="atLeast"/>
        <w:jc w:val="both"/>
        <w:rPr>
          <w:rFonts w:asciiTheme="majorHAnsi" w:hAnsiTheme="majorHAnsi" w:cstheme="minorHAnsi"/>
        </w:rPr>
      </w:pPr>
    </w:p>
    <w:p w14:paraId="506D9678" w14:textId="77777777" w:rsidR="00F653C8" w:rsidRPr="000807E4" w:rsidRDefault="00F653C8" w:rsidP="00E92021">
      <w:pPr>
        <w:spacing w:after="0" w:line="100" w:lineRule="atLeast"/>
        <w:jc w:val="both"/>
        <w:rPr>
          <w:rFonts w:asciiTheme="majorHAnsi" w:hAnsiTheme="majorHAnsi" w:cstheme="minorHAnsi"/>
        </w:rPr>
      </w:pPr>
    </w:p>
    <w:p w14:paraId="12D2BD0B" w14:textId="77777777" w:rsidR="00D72E40" w:rsidRDefault="00D72E40" w:rsidP="00E92021">
      <w:pPr>
        <w:spacing w:after="0" w:line="100" w:lineRule="atLeast"/>
        <w:jc w:val="both"/>
        <w:rPr>
          <w:rFonts w:asciiTheme="majorHAnsi" w:hAnsiTheme="majorHAnsi" w:cstheme="minorHAnsi"/>
        </w:rPr>
      </w:pPr>
    </w:p>
    <w:p w14:paraId="39AB17C1" w14:textId="77777777" w:rsidR="00D72E40" w:rsidRDefault="00D72E40" w:rsidP="00E92021">
      <w:pPr>
        <w:spacing w:after="0" w:line="100" w:lineRule="atLeast"/>
        <w:jc w:val="both"/>
        <w:rPr>
          <w:rFonts w:asciiTheme="majorHAnsi" w:hAnsiTheme="majorHAnsi" w:cstheme="minorHAnsi"/>
        </w:rPr>
      </w:pPr>
    </w:p>
    <w:p w14:paraId="73BB08E6" w14:textId="77777777" w:rsidR="00D72E40" w:rsidRDefault="00D72E40" w:rsidP="00E92021">
      <w:pPr>
        <w:spacing w:after="0" w:line="100" w:lineRule="atLeast"/>
        <w:jc w:val="both"/>
        <w:rPr>
          <w:rFonts w:asciiTheme="majorHAnsi" w:hAnsiTheme="majorHAnsi" w:cstheme="minorHAnsi"/>
        </w:rPr>
      </w:pPr>
    </w:p>
    <w:p w14:paraId="69514BD3" w14:textId="77777777" w:rsidR="00D72E40" w:rsidRDefault="00D72E40" w:rsidP="00E92021">
      <w:pPr>
        <w:spacing w:after="0" w:line="100" w:lineRule="atLeast"/>
        <w:jc w:val="both"/>
        <w:rPr>
          <w:rFonts w:asciiTheme="majorHAnsi" w:hAnsiTheme="majorHAnsi" w:cstheme="minorHAnsi"/>
        </w:rPr>
      </w:pPr>
    </w:p>
    <w:p w14:paraId="6ED6C99F" w14:textId="77777777" w:rsidR="00D72E40" w:rsidRDefault="00D72E40" w:rsidP="00E92021">
      <w:pPr>
        <w:spacing w:after="0" w:line="100" w:lineRule="atLeast"/>
        <w:jc w:val="both"/>
        <w:rPr>
          <w:rFonts w:asciiTheme="majorHAnsi" w:hAnsiTheme="majorHAnsi" w:cstheme="minorHAnsi"/>
        </w:rPr>
      </w:pPr>
    </w:p>
    <w:p w14:paraId="4101CF26" w14:textId="77777777" w:rsidR="00D72E40" w:rsidRDefault="00D72E40" w:rsidP="00E92021">
      <w:pPr>
        <w:spacing w:after="0" w:line="100" w:lineRule="atLeast"/>
        <w:jc w:val="both"/>
        <w:rPr>
          <w:rFonts w:asciiTheme="majorHAnsi" w:hAnsiTheme="majorHAnsi" w:cstheme="minorHAnsi"/>
        </w:rPr>
      </w:pPr>
    </w:p>
    <w:p w14:paraId="7D74BE57" w14:textId="77777777" w:rsidR="00D72E40" w:rsidRDefault="00D72E40" w:rsidP="00E92021">
      <w:pPr>
        <w:spacing w:after="0" w:line="100" w:lineRule="atLeast"/>
        <w:jc w:val="both"/>
        <w:rPr>
          <w:rFonts w:asciiTheme="majorHAnsi" w:hAnsiTheme="majorHAnsi" w:cstheme="minorHAnsi"/>
        </w:rPr>
      </w:pPr>
    </w:p>
    <w:p w14:paraId="02B71222" w14:textId="77777777" w:rsidR="00D72E40" w:rsidRDefault="00D72E40" w:rsidP="00E92021">
      <w:pPr>
        <w:spacing w:after="0" w:line="100" w:lineRule="atLeast"/>
        <w:jc w:val="both"/>
        <w:rPr>
          <w:rFonts w:asciiTheme="majorHAnsi" w:hAnsiTheme="majorHAnsi" w:cstheme="minorHAnsi"/>
        </w:rPr>
      </w:pPr>
    </w:p>
    <w:p w14:paraId="443F6603" w14:textId="77777777" w:rsidR="00D72E40" w:rsidRDefault="00D72E40" w:rsidP="00E92021">
      <w:pPr>
        <w:spacing w:after="0" w:line="100" w:lineRule="atLeast"/>
        <w:jc w:val="both"/>
        <w:rPr>
          <w:rFonts w:asciiTheme="majorHAnsi" w:hAnsiTheme="majorHAnsi" w:cstheme="minorHAnsi"/>
        </w:rPr>
      </w:pPr>
    </w:p>
    <w:p w14:paraId="4F395BC1" w14:textId="77777777" w:rsidR="00D72E40" w:rsidRDefault="00D72E40" w:rsidP="00E92021">
      <w:pPr>
        <w:spacing w:after="0" w:line="100" w:lineRule="atLeast"/>
        <w:jc w:val="both"/>
        <w:rPr>
          <w:rFonts w:asciiTheme="majorHAnsi" w:hAnsiTheme="majorHAnsi" w:cstheme="minorHAnsi"/>
        </w:rPr>
      </w:pPr>
    </w:p>
    <w:p w14:paraId="6681E3B6" w14:textId="77777777" w:rsidR="00D72E40" w:rsidRDefault="00D72E40" w:rsidP="00E92021">
      <w:pPr>
        <w:spacing w:after="0" w:line="100" w:lineRule="atLeast"/>
        <w:jc w:val="both"/>
        <w:rPr>
          <w:rFonts w:asciiTheme="majorHAnsi" w:hAnsiTheme="majorHAnsi" w:cstheme="minorHAnsi"/>
        </w:rPr>
      </w:pPr>
    </w:p>
    <w:p w14:paraId="2009ACD6" w14:textId="77777777" w:rsidR="00D72E40" w:rsidRDefault="00D72E40" w:rsidP="00E92021">
      <w:pPr>
        <w:spacing w:after="0" w:line="100" w:lineRule="atLeast"/>
        <w:jc w:val="both"/>
        <w:rPr>
          <w:rFonts w:asciiTheme="majorHAnsi" w:hAnsiTheme="majorHAnsi" w:cstheme="minorHAnsi"/>
        </w:rPr>
      </w:pPr>
    </w:p>
    <w:p w14:paraId="2E3860EA" w14:textId="77777777" w:rsidR="00D72E40" w:rsidRDefault="00D72E40" w:rsidP="00E92021">
      <w:pPr>
        <w:spacing w:after="0" w:line="100" w:lineRule="atLeast"/>
        <w:jc w:val="both"/>
        <w:rPr>
          <w:rFonts w:asciiTheme="majorHAnsi" w:hAnsiTheme="majorHAnsi" w:cstheme="minorHAnsi"/>
        </w:rPr>
      </w:pPr>
    </w:p>
    <w:p w14:paraId="43EABC50" w14:textId="77777777" w:rsidR="00D72E40" w:rsidRDefault="00D72E40" w:rsidP="00E92021">
      <w:pPr>
        <w:spacing w:after="0" w:line="100" w:lineRule="atLeast"/>
        <w:jc w:val="both"/>
        <w:rPr>
          <w:rFonts w:asciiTheme="majorHAnsi" w:hAnsiTheme="majorHAnsi" w:cstheme="minorHAnsi"/>
        </w:rPr>
      </w:pPr>
    </w:p>
    <w:p w14:paraId="1F471198" w14:textId="77777777" w:rsidR="00D72E40" w:rsidRDefault="00D72E40" w:rsidP="00E92021">
      <w:pPr>
        <w:spacing w:after="0" w:line="100" w:lineRule="atLeast"/>
        <w:jc w:val="both"/>
        <w:rPr>
          <w:rFonts w:asciiTheme="majorHAnsi" w:hAnsiTheme="majorHAnsi" w:cstheme="minorHAnsi"/>
        </w:rPr>
      </w:pPr>
    </w:p>
    <w:p w14:paraId="047AC778" w14:textId="77777777" w:rsidR="00D72E40" w:rsidRDefault="00D72E40" w:rsidP="00E92021">
      <w:pPr>
        <w:spacing w:after="0" w:line="100" w:lineRule="atLeast"/>
        <w:jc w:val="both"/>
        <w:rPr>
          <w:rFonts w:asciiTheme="majorHAnsi" w:hAnsiTheme="majorHAnsi" w:cstheme="minorHAnsi"/>
        </w:rPr>
      </w:pPr>
    </w:p>
    <w:p w14:paraId="7542F280" w14:textId="77777777" w:rsidR="00D72E40" w:rsidRDefault="00D72E40" w:rsidP="00E92021">
      <w:pPr>
        <w:spacing w:after="0" w:line="100" w:lineRule="atLeast"/>
        <w:jc w:val="both"/>
        <w:rPr>
          <w:rFonts w:asciiTheme="majorHAnsi" w:hAnsiTheme="majorHAnsi" w:cstheme="minorHAnsi"/>
        </w:rPr>
      </w:pPr>
    </w:p>
    <w:p w14:paraId="245E0346" w14:textId="77777777" w:rsidR="00D72E40" w:rsidRDefault="00D72E40" w:rsidP="00E92021">
      <w:pPr>
        <w:spacing w:after="0" w:line="100" w:lineRule="atLeast"/>
        <w:jc w:val="both"/>
        <w:rPr>
          <w:rFonts w:asciiTheme="majorHAnsi" w:hAnsiTheme="majorHAnsi" w:cstheme="minorHAnsi"/>
        </w:rPr>
      </w:pPr>
    </w:p>
    <w:p w14:paraId="45B06820" w14:textId="77777777" w:rsidR="00D72E40" w:rsidRDefault="00D72E40" w:rsidP="00E92021">
      <w:pPr>
        <w:spacing w:after="0" w:line="100" w:lineRule="atLeast"/>
        <w:jc w:val="both"/>
        <w:rPr>
          <w:rFonts w:asciiTheme="majorHAnsi" w:hAnsiTheme="majorHAnsi" w:cstheme="minorHAnsi"/>
        </w:rPr>
      </w:pPr>
    </w:p>
    <w:p w14:paraId="0245BA67" w14:textId="77777777" w:rsidR="00D72E40" w:rsidRDefault="00D72E40" w:rsidP="00E92021">
      <w:pPr>
        <w:spacing w:after="0" w:line="100" w:lineRule="atLeast"/>
        <w:jc w:val="both"/>
        <w:rPr>
          <w:rFonts w:asciiTheme="majorHAnsi" w:hAnsiTheme="majorHAnsi" w:cstheme="minorHAnsi"/>
        </w:rPr>
      </w:pPr>
    </w:p>
    <w:p w14:paraId="17325396" w14:textId="29BB55AE" w:rsidR="00F653C8" w:rsidRPr="00D72E40" w:rsidRDefault="00D72E40" w:rsidP="00D72E40">
      <w:pPr>
        <w:spacing w:after="0" w:line="100" w:lineRule="atLeast"/>
        <w:jc w:val="center"/>
        <w:rPr>
          <w:rFonts w:asciiTheme="majorHAnsi" w:hAnsiTheme="majorHAnsi" w:cstheme="minorHAnsi"/>
          <w:b/>
        </w:rPr>
      </w:pPr>
      <w:r w:rsidRPr="00D72E40">
        <w:rPr>
          <w:rFonts w:asciiTheme="majorHAnsi" w:hAnsiTheme="majorHAnsi" w:cstheme="minorHAnsi"/>
          <w:b/>
        </w:rPr>
        <w:lastRenderedPageBreak/>
        <w:t>SADRŽAJ</w:t>
      </w:r>
    </w:p>
    <w:p w14:paraId="00BD5ABE" w14:textId="77777777" w:rsidR="00F653C8" w:rsidRPr="000807E4" w:rsidRDefault="00F653C8" w:rsidP="00E92021">
      <w:pPr>
        <w:spacing w:after="0" w:line="100" w:lineRule="atLeast"/>
        <w:jc w:val="both"/>
        <w:rPr>
          <w:rFonts w:asciiTheme="majorHAnsi" w:hAnsiTheme="majorHAnsi" w:cstheme="minorHAnsi"/>
        </w:rPr>
      </w:pPr>
    </w:p>
    <w:p w14:paraId="7B4ED5CE" w14:textId="77777777" w:rsidR="00F653C8" w:rsidRPr="00D72E40" w:rsidRDefault="00F653C8" w:rsidP="00E92021">
      <w:pPr>
        <w:spacing w:after="0" w:line="100" w:lineRule="atLeast"/>
        <w:jc w:val="both"/>
        <w:rPr>
          <w:rFonts w:ascii="Cambria" w:hAnsi="Cambria" w:cstheme="minorHAnsi"/>
        </w:rPr>
      </w:pPr>
    </w:p>
    <w:p w14:paraId="1E81A32D"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cstheme="minorHAnsi"/>
          <w:sz w:val="22"/>
          <w:szCs w:val="22"/>
        </w:rPr>
        <w:fldChar w:fldCharType="begin"/>
      </w:r>
      <w:r w:rsidRPr="00D72E40">
        <w:rPr>
          <w:rFonts w:ascii="Cambria" w:hAnsi="Cambria" w:cstheme="minorHAnsi"/>
          <w:sz w:val="22"/>
          <w:szCs w:val="22"/>
        </w:rPr>
        <w:instrText xml:space="preserve"> TOC \o "1-3" </w:instrText>
      </w:r>
      <w:r w:rsidRPr="00D72E40">
        <w:rPr>
          <w:rFonts w:ascii="Cambria" w:hAnsi="Cambria" w:cstheme="minorHAnsi"/>
          <w:sz w:val="22"/>
          <w:szCs w:val="22"/>
        </w:rPr>
        <w:fldChar w:fldCharType="separate"/>
      </w:r>
      <w:r w:rsidRPr="00D72E40">
        <w:rPr>
          <w:rFonts w:ascii="Cambria" w:hAnsi="Cambria"/>
          <w:noProof/>
          <w:sz w:val="22"/>
          <w:szCs w:val="22"/>
        </w:rPr>
        <w:t>1</w:t>
      </w:r>
      <w:r w:rsidRPr="00D72E40">
        <w:rPr>
          <w:rFonts w:ascii="Cambria" w:eastAsiaTheme="minorEastAsia" w:hAnsi="Cambria" w:cstheme="minorBidi"/>
          <w:b w:val="0"/>
          <w:noProof/>
          <w:kern w:val="0"/>
          <w:sz w:val="22"/>
          <w:szCs w:val="22"/>
        </w:rPr>
        <w:tab/>
      </w:r>
      <w:r w:rsidRPr="00D72E40">
        <w:rPr>
          <w:rFonts w:ascii="Cambria" w:hAnsi="Cambria"/>
          <w:noProof/>
          <w:sz w:val="22"/>
          <w:szCs w:val="22"/>
        </w:rPr>
        <w:t>Uvod</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_Toc459329616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7</w:t>
      </w:r>
      <w:r w:rsidRPr="00D72E40">
        <w:rPr>
          <w:rFonts w:ascii="Cambria" w:hAnsi="Cambria"/>
          <w:noProof/>
          <w:sz w:val="22"/>
          <w:szCs w:val="22"/>
        </w:rPr>
        <w:fldChar w:fldCharType="end"/>
      </w:r>
    </w:p>
    <w:p w14:paraId="6E5DB39C"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rPr>
        <w:t>2</w:t>
      </w:r>
      <w:r w:rsidRPr="00D72E40">
        <w:rPr>
          <w:rFonts w:ascii="Cambria" w:eastAsiaTheme="minorEastAsia" w:hAnsi="Cambria" w:cstheme="minorBidi"/>
          <w:b w:val="0"/>
          <w:noProof/>
          <w:kern w:val="0"/>
          <w:sz w:val="22"/>
          <w:szCs w:val="22"/>
        </w:rPr>
        <w:tab/>
      </w:r>
      <w:r w:rsidRPr="00D72E40">
        <w:rPr>
          <w:rFonts w:ascii="Cambria" w:hAnsi="Cambria"/>
          <w:noProof/>
          <w:sz w:val="22"/>
          <w:szCs w:val="22"/>
        </w:rPr>
        <w:t>Tehnički izvještaj o ležištu tehničko-građevinskog kamena (eruptiv)  “Štitarica-Okruglički krš”</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_Toc459329617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8</w:t>
      </w:r>
      <w:r w:rsidRPr="00D72E40">
        <w:rPr>
          <w:rFonts w:ascii="Cambria" w:hAnsi="Cambria"/>
          <w:noProof/>
          <w:sz w:val="22"/>
          <w:szCs w:val="22"/>
        </w:rPr>
        <w:fldChar w:fldCharType="end"/>
      </w:r>
    </w:p>
    <w:p w14:paraId="1BC065B4"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2.1</w:t>
      </w:r>
      <w:r w:rsidRPr="00D72E40">
        <w:rPr>
          <w:rFonts w:ascii="Cambria" w:eastAsiaTheme="minorEastAsia" w:hAnsi="Cambria" w:cstheme="minorBidi"/>
          <w:b w:val="0"/>
          <w:noProof/>
          <w:kern w:val="0"/>
        </w:rPr>
        <w:tab/>
      </w:r>
      <w:r w:rsidRPr="00D72E40">
        <w:rPr>
          <w:rFonts w:ascii="Cambria" w:hAnsi="Cambria"/>
          <w:noProof/>
        </w:rPr>
        <w:t>Predmet Koncesionog akta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_Toc459329618 \h </w:instrText>
      </w:r>
      <w:r w:rsidRPr="00D72E40">
        <w:rPr>
          <w:rFonts w:ascii="Cambria" w:hAnsi="Cambria"/>
          <w:noProof/>
        </w:rPr>
      </w:r>
      <w:r w:rsidRPr="00D72E40">
        <w:rPr>
          <w:rFonts w:ascii="Cambria" w:hAnsi="Cambria"/>
          <w:noProof/>
        </w:rPr>
        <w:fldChar w:fldCharType="separate"/>
      </w:r>
      <w:r w:rsidR="0065753D">
        <w:rPr>
          <w:rFonts w:ascii="Cambria" w:hAnsi="Cambria"/>
          <w:noProof/>
        </w:rPr>
        <w:t>8</w:t>
      </w:r>
      <w:r w:rsidRPr="00D72E40">
        <w:rPr>
          <w:rFonts w:ascii="Cambria" w:hAnsi="Cambria"/>
          <w:noProof/>
        </w:rPr>
        <w:fldChar w:fldCharType="end"/>
      </w:r>
    </w:p>
    <w:p w14:paraId="3F0A71F3"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2.2</w:t>
      </w:r>
      <w:r w:rsidRPr="00D72E40">
        <w:rPr>
          <w:rFonts w:ascii="Cambria" w:eastAsiaTheme="minorEastAsia" w:hAnsi="Cambria" w:cstheme="minorBidi"/>
          <w:b w:val="0"/>
          <w:noProof/>
          <w:kern w:val="0"/>
        </w:rPr>
        <w:tab/>
      </w:r>
      <w:r w:rsidRPr="00D72E40">
        <w:rPr>
          <w:rFonts w:ascii="Cambria" w:hAnsi="Cambria"/>
          <w:noProof/>
        </w:rPr>
        <w:t>Položaj i opis lokacije istražno-eksploatacionog prostora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_Toc459329619 \h </w:instrText>
      </w:r>
      <w:r w:rsidRPr="00D72E40">
        <w:rPr>
          <w:rFonts w:ascii="Cambria" w:hAnsi="Cambria"/>
          <w:noProof/>
        </w:rPr>
      </w:r>
      <w:r w:rsidRPr="00D72E40">
        <w:rPr>
          <w:rFonts w:ascii="Cambria" w:hAnsi="Cambria"/>
          <w:noProof/>
        </w:rPr>
        <w:fldChar w:fldCharType="separate"/>
      </w:r>
      <w:r w:rsidR="0065753D">
        <w:rPr>
          <w:rFonts w:ascii="Cambria" w:hAnsi="Cambria"/>
          <w:noProof/>
        </w:rPr>
        <w:t>8</w:t>
      </w:r>
      <w:r w:rsidRPr="00D72E40">
        <w:rPr>
          <w:rFonts w:ascii="Cambria" w:hAnsi="Cambria"/>
          <w:noProof/>
        </w:rPr>
        <w:fldChar w:fldCharType="end"/>
      </w:r>
    </w:p>
    <w:p w14:paraId="0EC23CAA"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lang w:val="sr-Latn-CS"/>
        </w:rPr>
        <w:t>2.2.1</w:t>
      </w:r>
      <w:r w:rsidRPr="00D72E40">
        <w:rPr>
          <w:rFonts w:ascii="Cambria" w:eastAsiaTheme="minorEastAsia" w:hAnsi="Cambria" w:cstheme="minorBidi"/>
          <w:noProof/>
          <w:kern w:val="0"/>
        </w:rPr>
        <w:tab/>
      </w:r>
      <w:r w:rsidRPr="00D72E40">
        <w:rPr>
          <w:rFonts w:ascii="Cambria" w:hAnsi="Cambria"/>
          <w:noProof/>
          <w:lang w:val="sr-Latn-CS"/>
        </w:rPr>
        <w:t>Opis ležišta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_Toc459329620 \h </w:instrText>
      </w:r>
      <w:r w:rsidRPr="00D72E40">
        <w:rPr>
          <w:rFonts w:ascii="Cambria" w:hAnsi="Cambria"/>
          <w:noProof/>
        </w:rPr>
      </w:r>
      <w:r w:rsidRPr="00D72E40">
        <w:rPr>
          <w:rFonts w:ascii="Cambria" w:hAnsi="Cambria"/>
          <w:noProof/>
        </w:rPr>
        <w:fldChar w:fldCharType="separate"/>
      </w:r>
      <w:r w:rsidR="0065753D">
        <w:rPr>
          <w:rFonts w:ascii="Cambria" w:hAnsi="Cambria"/>
          <w:noProof/>
        </w:rPr>
        <w:t>9</w:t>
      </w:r>
      <w:r w:rsidRPr="00D72E40">
        <w:rPr>
          <w:rFonts w:ascii="Cambria" w:hAnsi="Cambria"/>
          <w:noProof/>
        </w:rPr>
        <w:fldChar w:fldCharType="end"/>
      </w:r>
    </w:p>
    <w:p w14:paraId="4C9E00E0"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2.3</w:t>
      </w:r>
      <w:r w:rsidRPr="00D72E40">
        <w:rPr>
          <w:rFonts w:ascii="Cambria" w:eastAsiaTheme="minorEastAsia" w:hAnsi="Cambria" w:cstheme="minorBidi"/>
          <w:b w:val="0"/>
          <w:noProof/>
          <w:kern w:val="0"/>
        </w:rPr>
        <w:tab/>
      </w:r>
      <w:r w:rsidRPr="00D72E40">
        <w:rPr>
          <w:rFonts w:ascii="Cambria" w:hAnsi="Cambria"/>
          <w:noProof/>
        </w:rPr>
        <w:t>Morfološko-hidrološke i klimatske prilike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_Toc459329621 \h </w:instrText>
      </w:r>
      <w:r w:rsidRPr="00D72E40">
        <w:rPr>
          <w:rFonts w:ascii="Cambria" w:hAnsi="Cambria"/>
          <w:noProof/>
        </w:rPr>
      </w:r>
      <w:r w:rsidRPr="00D72E40">
        <w:rPr>
          <w:rFonts w:ascii="Cambria" w:hAnsi="Cambria"/>
          <w:noProof/>
        </w:rPr>
        <w:fldChar w:fldCharType="separate"/>
      </w:r>
      <w:r w:rsidR="0065753D">
        <w:rPr>
          <w:rFonts w:ascii="Cambria" w:hAnsi="Cambria"/>
          <w:noProof/>
        </w:rPr>
        <w:t>9</w:t>
      </w:r>
      <w:r w:rsidRPr="00D72E40">
        <w:rPr>
          <w:rFonts w:ascii="Cambria" w:hAnsi="Cambria"/>
          <w:noProof/>
        </w:rPr>
        <w:fldChar w:fldCharType="end"/>
      </w:r>
    </w:p>
    <w:p w14:paraId="64947747"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2.4</w:t>
      </w:r>
      <w:r w:rsidRPr="00D72E40">
        <w:rPr>
          <w:rFonts w:ascii="Cambria" w:eastAsiaTheme="minorEastAsia" w:hAnsi="Cambria" w:cstheme="minorBidi"/>
          <w:b w:val="0"/>
          <w:noProof/>
          <w:kern w:val="0"/>
        </w:rPr>
        <w:tab/>
      </w:r>
      <w:r w:rsidRPr="00D72E40">
        <w:rPr>
          <w:rFonts w:ascii="Cambria" w:hAnsi="Cambria"/>
          <w:noProof/>
        </w:rPr>
        <w:t>Podaci o imovinsko-pravnim odno</w:t>
      </w:r>
      <w:bookmarkStart w:id="0" w:name="_GoBack"/>
      <w:bookmarkEnd w:id="0"/>
      <w:r w:rsidRPr="00D72E40">
        <w:rPr>
          <w:rFonts w:ascii="Cambria" w:hAnsi="Cambria"/>
          <w:noProof/>
        </w:rPr>
        <w:t>sima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_Toc459329622 \h </w:instrText>
      </w:r>
      <w:r w:rsidRPr="00D72E40">
        <w:rPr>
          <w:rFonts w:ascii="Cambria" w:hAnsi="Cambria"/>
          <w:noProof/>
        </w:rPr>
      </w:r>
      <w:r w:rsidRPr="00D72E40">
        <w:rPr>
          <w:rFonts w:ascii="Cambria" w:hAnsi="Cambria"/>
          <w:noProof/>
        </w:rPr>
        <w:fldChar w:fldCharType="separate"/>
      </w:r>
      <w:r w:rsidR="0065753D">
        <w:rPr>
          <w:rFonts w:ascii="Cambria" w:hAnsi="Cambria"/>
          <w:noProof/>
        </w:rPr>
        <w:t>11</w:t>
      </w:r>
      <w:r w:rsidRPr="00D72E40">
        <w:rPr>
          <w:rFonts w:ascii="Cambria" w:hAnsi="Cambria"/>
          <w:noProof/>
        </w:rPr>
        <w:fldChar w:fldCharType="end"/>
      </w:r>
    </w:p>
    <w:p w14:paraId="2EB0B9D5"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2.5</w:t>
      </w:r>
      <w:r w:rsidRPr="00D72E40">
        <w:rPr>
          <w:rFonts w:ascii="Cambria" w:eastAsiaTheme="minorEastAsia" w:hAnsi="Cambria" w:cstheme="minorBidi"/>
          <w:b w:val="0"/>
          <w:noProof/>
          <w:kern w:val="0"/>
        </w:rPr>
        <w:tab/>
      </w:r>
      <w:r w:rsidRPr="00D72E40">
        <w:rPr>
          <w:rFonts w:ascii="Cambria" w:hAnsi="Cambria"/>
          <w:noProof/>
        </w:rPr>
        <w:t>Podaci iz prostorno–urbanističke dokumentacije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_Toc459329623 \h </w:instrText>
      </w:r>
      <w:r w:rsidRPr="00D72E40">
        <w:rPr>
          <w:rFonts w:ascii="Cambria" w:hAnsi="Cambria"/>
          <w:noProof/>
        </w:rPr>
      </w:r>
      <w:r w:rsidRPr="00D72E40">
        <w:rPr>
          <w:rFonts w:ascii="Cambria" w:hAnsi="Cambria"/>
          <w:noProof/>
        </w:rPr>
        <w:fldChar w:fldCharType="separate"/>
      </w:r>
      <w:r w:rsidR="0065753D">
        <w:rPr>
          <w:rFonts w:ascii="Cambria" w:hAnsi="Cambria"/>
          <w:noProof/>
        </w:rPr>
        <w:t>11</w:t>
      </w:r>
      <w:r w:rsidRPr="00D72E40">
        <w:rPr>
          <w:rFonts w:ascii="Cambria" w:hAnsi="Cambria"/>
          <w:noProof/>
        </w:rPr>
        <w:fldChar w:fldCharType="end"/>
      </w:r>
    </w:p>
    <w:p w14:paraId="4CD5EE74"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2.6</w:t>
      </w:r>
      <w:r w:rsidRPr="00D72E40">
        <w:rPr>
          <w:rFonts w:ascii="Cambria" w:eastAsiaTheme="minorEastAsia" w:hAnsi="Cambria" w:cstheme="minorBidi"/>
          <w:b w:val="0"/>
          <w:noProof/>
          <w:kern w:val="0"/>
        </w:rPr>
        <w:tab/>
      </w:r>
      <w:r w:rsidRPr="00D72E40">
        <w:rPr>
          <w:rFonts w:ascii="Cambria" w:hAnsi="Cambria"/>
          <w:noProof/>
        </w:rPr>
        <w:t>Infrastrukturni objekti na istražno-eksplatacionom prostoru</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_Toc459329624 \h </w:instrText>
      </w:r>
      <w:r w:rsidRPr="00D72E40">
        <w:rPr>
          <w:rFonts w:ascii="Cambria" w:hAnsi="Cambria"/>
          <w:noProof/>
        </w:rPr>
      </w:r>
      <w:r w:rsidRPr="00D72E40">
        <w:rPr>
          <w:rFonts w:ascii="Cambria" w:hAnsi="Cambria"/>
          <w:noProof/>
        </w:rPr>
        <w:fldChar w:fldCharType="separate"/>
      </w:r>
      <w:r w:rsidR="0065753D">
        <w:rPr>
          <w:rFonts w:ascii="Cambria" w:hAnsi="Cambria"/>
          <w:noProof/>
        </w:rPr>
        <w:t>11</w:t>
      </w:r>
      <w:r w:rsidRPr="00D72E40">
        <w:rPr>
          <w:rFonts w:ascii="Cambria" w:hAnsi="Cambria"/>
          <w:noProof/>
        </w:rPr>
        <w:fldChar w:fldCharType="end"/>
      </w:r>
    </w:p>
    <w:p w14:paraId="4629BC52"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2.7</w:t>
      </w:r>
      <w:r w:rsidRPr="00D72E40">
        <w:rPr>
          <w:rFonts w:ascii="Cambria" w:eastAsiaTheme="minorEastAsia" w:hAnsi="Cambria" w:cstheme="minorBidi"/>
          <w:b w:val="0"/>
          <w:noProof/>
          <w:kern w:val="0"/>
        </w:rPr>
        <w:tab/>
      </w:r>
      <w:r w:rsidRPr="00D72E40">
        <w:rPr>
          <w:rFonts w:ascii="Cambria" w:hAnsi="Cambria"/>
          <w:noProof/>
        </w:rPr>
        <w:t>Tržište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_Toc459329625 \h </w:instrText>
      </w:r>
      <w:r w:rsidRPr="00D72E40">
        <w:rPr>
          <w:rFonts w:ascii="Cambria" w:hAnsi="Cambria"/>
          <w:noProof/>
        </w:rPr>
      </w:r>
      <w:r w:rsidRPr="00D72E40">
        <w:rPr>
          <w:rFonts w:ascii="Cambria" w:hAnsi="Cambria"/>
          <w:noProof/>
        </w:rPr>
        <w:fldChar w:fldCharType="separate"/>
      </w:r>
      <w:r w:rsidR="0065753D">
        <w:rPr>
          <w:rFonts w:ascii="Cambria" w:hAnsi="Cambria"/>
          <w:noProof/>
        </w:rPr>
        <w:t>12</w:t>
      </w:r>
      <w:r w:rsidRPr="00D72E40">
        <w:rPr>
          <w:rFonts w:ascii="Cambria" w:hAnsi="Cambria"/>
          <w:noProof/>
        </w:rPr>
        <w:fldChar w:fldCharType="end"/>
      </w:r>
    </w:p>
    <w:p w14:paraId="4A2A6A02"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2.8</w:t>
      </w:r>
      <w:r w:rsidRPr="00D72E40">
        <w:rPr>
          <w:rFonts w:ascii="Cambria" w:eastAsiaTheme="minorEastAsia" w:hAnsi="Cambria" w:cstheme="minorBidi"/>
          <w:b w:val="0"/>
          <w:noProof/>
          <w:kern w:val="0"/>
        </w:rPr>
        <w:tab/>
      </w:r>
      <w:r w:rsidRPr="00D72E40">
        <w:rPr>
          <w:rFonts w:ascii="Cambria" w:hAnsi="Cambria"/>
          <w:noProof/>
        </w:rPr>
        <w:t>Podaci o izvršenim geološkim istraživanjima, geološke karakteristike šireg područja  i ležišta  podaci o rezervama i kvalitetu mineralne sirovine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_Toc459329626 \h </w:instrText>
      </w:r>
      <w:r w:rsidRPr="00D72E40">
        <w:rPr>
          <w:rFonts w:ascii="Cambria" w:hAnsi="Cambria"/>
          <w:noProof/>
        </w:rPr>
      </w:r>
      <w:r w:rsidRPr="00D72E40">
        <w:rPr>
          <w:rFonts w:ascii="Cambria" w:hAnsi="Cambria"/>
          <w:noProof/>
        </w:rPr>
        <w:fldChar w:fldCharType="separate"/>
      </w:r>
      <w:r w:rsidR="0065753D">
        <w:rPr>
          <w:rFonts w:ascii="Cambria" w:hAnsi="Cambria"/>
          <w:noProof/>
        </w:rPr>
        <w:t>12</w:t>
      </w:r>
      <w:r w:rsidRPr="00D72E40">
        <w:rPr>
          <w:rFonts w:ascii="Cambria" w:hAnsi="Cambria"/>
          <w:noProof/>
        </w:rPr>
        <w:fldChar w:fldCharType="end"/>
      </w:r>
    </w:p>
    <w:p w14:paraId="5831AEDC"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2.8.1</w:t>
      </w:r>
      <w:r w:rsidRPr="00D72E40">
        <w:rPr>
          <w:rFonts w:ascii="Cambria" w:eastAsiaTheme="minorEastAsia" w:hAnsi="Cambria" w:cstheme="minorBidi"/>
          <w:noProof/>
          <w:kern w:val="0"/>
        </w:rPr>
        <w:tab/>
      </w:r>
      <w:r w:rsidRPr="00D72E40">
        <w:rPr>
          <w:rFonts w:ascii="Cambria" w:hAnsi="Cambria"/>
          <w:noProof/>
        </w:rPr>
        <w:t>Podaci o izvršenim geološkim istraživanjima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_Toc459329627 \h </w:instrText>
      </w:r>
      <w:r w:rsidRPr="00D72E40">
        <w:rPr>
          <w:rFonts w:ascii="Cambria" w:hAnsi="Cambria"/>
          <w:noProof/>
        </w:rPr>
      </w:r>
      <w:r w:rsidRPr="00D72E40">
        <w:rPr>
          <w:rFonts w:ascii="Cambria" w:hAnsi="Cambria"/>
          <w:noProof/>
        </w:rPr>
        <w:fldChar w:fldCharType="separate"/>
      </w:r>
      <w:r w:rsidR="0065753D">
        <w:rPr>
          <w:rFonts w:ascii="Cambria" w:hAnsi="Cambria"/>
          <w:noProof/>
        </w:rPr>
        <w:t>12</w:t>
      </w:r>
      <w:r w:rsidRPr="00D72E40">
        <w:rPr>
          <w:rFonts w:ascii="Cambria" w:hAnsi="Cambria"/>
          <w:noProof/>
        </w:rPr>
        <w:fldChar w:fldCharType="end"/>
      </w:r>
    </w:p>
    <w:p w14:paraId="050E097D"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2.8.2</w:t>
      </w:r>
      <w:r w:rsidRPr="00D72E40">
        <w:rPr>
          <w:rFonts w:ascii="Cambria" w:eastAsiaTheme="minorEastAsia" w:hAnsi="Cambria" w:cstheme="minorBidi"/>
          <w:noProof/>
          <w:kern w:val="0"/>
        </w:rPr>
        <w:tab/>
      </w:r>
      <w:r w:rsidRPr="00D72E40">
        <w:rPr>
          <w:rFonts w:ascii="Cambria" w:hAnsi="Cambria"/>
          <w:noProof/>
        </w:rPr>
        <w:t>Geološke karakteristike šireg područja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_Toc459329628 \h </w:instrText>
      </w:r>
      <w:r w:rsidRPr="00D72E40">
        <w:rPr>
          <w:rFonts w:ascii="Cambria" w:hAnsi="Cambria"/>
          <w:noProof/>
        </w:rPr>
      </w:r>
      <w:r w:rsidRPr="00D72E40">
        <w:rPr>
          <w:rFonts w:ascii="Cambria" w:hAnsi="Cambria"/>
          <w:noProof/>
        </w:rPr>
        <w:fldChar w:fldCharType="separate"/>
      </w:r>
      <w:r w:rsidR="0065753D">
        <w:rPr>
          <w:rFonts w:ascii="Cambria" w:hAnsi="Cambria"/>
          <w:noProof/>
        </w:rPr>
        <w:t>13</w:t>
      </w:r>
      <w:r w:rsidRPr="00D72E40">
        <w:rPr>
          <w:rFonts w:ascii="Cambria" w:hAnsi="Cambria"/>
          <w:noProof/>
        </w:rPr>
        <w:fldChar w:fldCharType="end"/>
      </w:r>
    </w:p>
    <w:p w14:paraId="068EB28B"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lang w:val="sr-Latn-CS"/>
        </w:rPr>
        <w:t>2.8.3</w:t>
      </w:r>
      <w:r w:rsidRPr="00D72E40">
        <w:rPr>
          <w:rFonts w:ascii="Cambria" w:eastAsiaTheme="minorEastAsia" w:hAnsi="Cambria" w:cstheme="minorBidi"/>
          <w:noProof/>
          <w:kern w:val="0"/>
        </w:rPr>
        <w:tab/>
      </w:r>
      <w:r w:rsidRPr="00D72E40">
        <w:rPr>
          <w:rFonts w:ascii="Cambria" w:hAnsi="Cambria"/>
          <w:noProof/>
        </w:rPr>
        <w:t>Geolo</w:t>
      </w:r>
      <w:r w:rsidRPr="00D72E40">
        <w:rPr>
          <w:rFonts w:ascii="Cambria" w:hAnsi="Cambria"/>
          <w:noProof/>
          <w:lang w:val="sr-Latn-CS"/>
        </w:rPr>
        <w:t>š</w:t>
      </w:r>
      <w:r w:rsidRPr="00D72E40">
        <w:rPr>
          <w:rFonts w:ascii="Cambria" w:hAnsi="Cambria"/>
          <w:noProof/>
        </w:rPr>
        <w:t>ke</w:t>
      </w:r>
      <w:r w:rsidRPr="00D72E40">
        <w:rPr>
          <w:rFonts w:ascii="Cambria" w:hAnsi="Cambria"/>
          <w:noProof/>
          <w:lang w:val="sr-Latn-CS"/>
        </w:rPr>
        <w:t xml:space="preserve"> </w:t>
      </w:r>
      <w:r w:rsidRPr="00D72E40">
        <w:rPr>
          <w:rFonts w:ascii="Cambria" w:hAnsi="Cambria"/>
          <w:noProof/>
        </w:rPr>
        <w:t>karakteristike</w:t>
      </w:r>
      <w:r w:rsidRPr="00D72E40">
        <w:rPr>
          <w:rFonts w:ascii="Cambria" w:hAnsi="Cambria"/>
          <w:noProof/>
          <w:lang w:val="sr-Latn-CS"/>
        </w:rPr>
        <w:t xml:space="preserve"> </w:t>
      </w:r>
      <w:r w:rsidRPr="00D72E40">
        <w:rPr>
          <w:rFonts w:ascii="Cambria" w:hAnsi="Cambria"/>
          <w:noProof/>
        </w:rPr>
        <w:t>le</w:t>
      </w:r>
      <w:r w:rsidRPr="00D72E40">
        <w:rPr>
          <w:rFonts w:ascii="Cambria" w:hAnsi="Cambria"/>
          <w:noProof/>
          <w:lang w:val="sr-Latn-CS"/>
        </w:rPr>
        <w:t>ž</w:t>
      </w:r>
      <w:r w:rsidRPr="00D72E40">
        <w:rPr>
          <w:rFonts w:ascii="Cambria" w:hAnsi="Cambria"/>
          <w:noProof/>
        </w:rPr>
        <w:t>i</w:t>
      </w:r>
      <w:r w:rsidRPr="00D72E40">
        <w:rPr>
          <w:rFonts w:ascii="Cambria" w:hAnsi="Cambria"/>
          <w:noProof/>
          <w:lang w:val="sr-Latn-CS"/>
        </w:rPr>
        <w:t>š</w:t>
      </w:r>
      <w:r w:rsidRPr="00D72E40">
        <w:rPr>
          <w:rFonts w:ascii="Cambria" w:hAnsi="Cambria"/>
          <w:noProof/>
        </w:rPr>
        <w:t>ta</w:t>
      </w:r>
      <w:r w:rsidRPr="00D72E40">
        <w:rPr>
          <w:rFonts w:ascii="Cambria" w:hAnsi="Cambria"/>
          <w:noProof/>
          <w:lang w:val="sr-Latn-CS"/>
        </w:rPr>
        <w:t xml:space="preserve"> „Š</w:t>
      </w:r>
      <w:r w:rsidRPr="00D72E40">
        <w:rPr>
          <w:rFonts w:ascii="Cambria" w:hAnsi="Cambria"/>
          <w:noProof/>
        </w:rPr>
        <w:t>titarica</w:t>
      </w:r>
      <w:r w:rsidRPr="00D72E40">
        <w:rPr>
          <w:rFonts w:ascii="Cambria" w:hAnsi="Cambria"/>
          <w:noProof/>
          <w:lang w:val="sr-Latn-CS"/>
        </w:rPr>
        <w:t>-</w:t>
      </w:r>
      <w:r w:rsidRPr="00D72E40">
        <w:rPr>
          <w:rFonts w:ascii="Cambria" w:hAnsi="Cambria"/>
          <w:noProof/>
        </w:rPr>
        <w:t>Okruglu</w:t>
      </w:r>
      <w:r w:rsidRPr="00D72E40">
        <w:rPr>
          <w:rFonts w:ascii="Cambria" w:hAnsi="Cambria"/>
          <w:noProof/>
          <w:lang w:val="sr-Latn-CS"/>
        </w:rPr>
        <w:t>č</w:t>
      </w:r>
      <w:r w:rsidRPr="00D72E40">
        <w:rPr>
          <w:rFonts w:ascii="Cambria" w:hAnsi="Cambria"/>
          <w:noProof/>
        </w:rPr>
        <w:t>ki</w:t>
      </w:r>
      <w:r w:rsidRPr="00D72E40">
        <w:rPr>
          <w:rFonts w:ascii="Cambria" w:hAnsi="Cambria"/>
          <w:noProof/>
          <w:lang w:val="sr-Latn-CS"/>
        </w:rPr>
        <w:t xml:space="preserve"> </w:t>
      </w:r>
      <w:r w:rsidRPr="00D72E40">
        <w:rPr>
          <w:rFonts w:ascii="Cambria" w:hAnsi="Cambria"/>
          <w:noProof/>
        </w:rPr>
        <w:t>kr</w:t>
      </w:r>
      <w:r w:rsidRPr="00D72E40">
        <w:rPr>
          <w:rFonts w:ascii="Cambria" w:hAnsi="Cambria"/>
          <w:noProof/>
          <w:lang w:val="sr-Latn-CS"/>
        </w:rPr>
        <w:t>š“</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_Toc459329629 \h </w:instrText>
      </w:r>
      <w:r w:rsidRPr="00D72E40">
        <w:rPr>
          <w:rFonts w:ascii="Cambria" w:hAnsi="Cambria"/>
          <w:noProof/>
        </w:rPr>
      </w:r>
      <w:r w:rsidRPr="00D72E40">
        <w:rPr>
          <w:rFonts w:ascii="Cambria" w:hAnsi="Cambria"/>
          <w:noProof/>
        </w:rPr>
        <w:fldChar w:fldCharType="separate"/>
      </w:r>
      <w:r w:rsidR="0065753D">
        <w:rPr>
          <w:rFonts w:ascii="Cambria" w:hAnsi="Cambria"/>
          <w:noProof/>
        </w:rPr>
        <w:t>14</w:t>
      </w:r>
      <w:r w:rsidRPr="00D72E40">
        <w:rPr>
          <w:rFonts w:ascii="Cambria" w:hAnsi="Cambria"/>
          <w:noProof/>
        </w:rPr>
        <w:fldChar w:fldCharType="end"/>
      </w:r>
    </w:p>
    <w:p w14:paraId="2B641F77"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2.8.4</w:t>
      </w:r>
      <w:r w:rsidRPr="00D72E40">
        <w:rPr>
          <w:rFonts w:ascii="Cambria" w:eastAsiaTheme="minorEastAsia" w:hAnsi="Cambria" w:cstheme="minorBidi"/>
          <w:noProof/>
          <w:kern w:val="0"/>
        </w:rPr>
        <w:tab/>
      </w:r>
      <w:r w:rsidRPr="00D72E40">
        <w:rPr>
          <w:rFonts w:ascii="Cambria" w:hAnsi="Cambria"/>
          <w:noProof/>
        </w:rPr>
        <w:t>Hidrogeološke karakteristike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_Toc459329630 \h </w:instrText>
      </w:r>
      <w:r w:rsidRPr="00D72E40">
        <w:rPr>
          <w:rFonts w:ascii="Cambria" w:hAnsi="Cambria"/>
          <w:noProof/>
        </w:rPr>
      </w:r>
      <w:r w:rsidRPr="00D72E40">
        <w:rPr>
          <w:rFonts w:ascii="Cambria" w:hAnsi="Cambria"/>
          <w:noProof/>
        </w:rPr>
        <w:fldChar w:fldCharType="separate"/>
      </w:r>
      <w:r w:rsidR="0065753D">
        <w:rPr>
          <w:rFonts w:ascii="Cambria" w:hAnsi="Cambria"/>
          <w:noProof/>
        </w:rPr>
        <w:t>17</w:t>
      </w:r>
      <w:r w:rsidRPr="00D72E40">
        <w:rPr>
          <w:rFonts w:ascii="Cambria" w:hAnsi="Cambria"/>
          <w:noProof/>
        </w:rPr>
        <w:fldChar w:fldCharType="end"/>
      </w:r>
    </w:p>
    <w:p w14:paraId="3B17EF13"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2.8.5</w:t>
      </w:r>
      <w:r w:rsidRPr="00D72E40">
        <w:rPr>
          <w:rFonts w:ascii="Cambria" w:eastAsiaTheme="minorEastAsia" w:hAnsi="Cambria" w:cstheme="minorBidi"/>
          <w:noProof/>
          <w:kern w:val="0"/>
        </w:rPr>
        <w:tab/>
      </w:r>
      <w:r w:rsidRPr="00D72E40">
        <w:rPr>
          <w:rFonts w:ascii="Cambria" w:hAnsi="Cambria"/>
          <w:noProof/>
        </w:rPr>
        <w:t>Inženjersko-geološke karakteristike ležišta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_Toc459329631 \h </w:instrText>
      </w:r>
      <w:r w:rsidRPr="00D72E40">
        <w:rPr>
          <w:rFonts w:ascii="Cambria" w:hAnsi="Cambria"/>
          <w:noProof/>
        </w:rPr>
      </w:r>
      <w:r w:rsidRPr="00D72E40">
        <w:rPr>
          <w:rFonts w:ascii="Cambria" w:hAnsi="Cambria"/>
          <w:noProof/>
        </w:rPr>
        <w:fldChar w:fldCharType="separate"/>
      </w:r>
      <w:r w:rsidR="0065753D">
        <w:rPr>
          <w:rFonts w:ascii="Cambria" w:hAnsi="Cambria"/>
          <w:noProof/>
        </w:rPr>
        <w:t>17</w:t>
      </w:r>
      <w:r w:rsidRPr="00D72E40">
        <w:rPr>
          <w:rFonts w:ascii="Cambria" w:hAnsi="Cambria"/>
          <w:noProof/>
        </w:rPr>
        <w:fldChar w:fldCharType="end"/>
      </w:r>
    </w:p>
    <w:p w14:paraId="203B7363"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lang w:val="sr-Latn-CS"/>
        </w:rPr>
        <w:t>2.8.6</w:t>
      </w:r>
      <w:r w:rsidRPr="00D72E40">
        <w:rPr>
          <w:rFonts w:ascii="Cambria" w:eastAsiaTheme="minorEastAsia" w:hAnsi="Cambria" w:cstheme="minorBidi"/>
          <w:noProof/>
          <w:kern w:val="0"/>
        </w:rPr>
        <w:tab/>
      </w:r>
      <w:r w:rsidRPr="00D72E40">
        <w:rPr>
          <w:rFonts w:ascii="Cambria" w:hAnsi="Cambria"/>
          <w:noProof/>
          <w:lang w:val="sr-Latn-CS"/>
        </w:rPr>
        <w:t>Rezerve i kvalitet mineralne sirovine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_Toc459329632 \h </w:instrText>
      </w:r>
      <w:r w:rsidRPr="00D72E40">
        <w:rPr>
          <w:rFonts w:ascii="Cambria" w:hAnsi="Cambria"/>
          <w:noProof/>
        </w:rPr>
      </w:r>
      <w:r w:rsidRPr="00D72E40">
        <w:rPr>
          <w:rFonts w:ascii="Cambria" w:hAnsi="Cambria"/>
          <w:noProof/>
        </w:rPr>
        <w:fldChar w:fldCharType="separate"/>
      </w:r>
      <w:r w:rsidR="0065753D">
        <w:rPr>
          <w:rFonts w:ascii="Cambria" w:hAnsi="Cambria"/>
          <w:noProof/>
        </w:rPr>
        <w:t>18</w:t>
      </w:r>
      <w:r w:rsidRPr="00D72E40">
        <w:rPr>
          <w:rFonts w:ascii="Cambria" w:hAnsi="Cambria"/>
          <w:noProof/>
        </w:rPr>
        <w:fldChar w:fldCharType="end"/>
      </w:r>
    </w:p>
    <w:p w14:paraId="23C65B62"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lang w:val="sr-Latn-CS"/>
        </w:rPr>
        <w:t>3</w:t>
      </w:r>
      <w:r w:rsidRPr="00D72E40">
        <w:rPr>
          <w:rFonts w:ascii="Cambria" w:eastAsiaTheme="minorEastAsia" w:hAnsi="Cambria" w:cstheme="minorBidi"/>
          <w:b w:val="0"/>
          <w:noProof/>
          <w:kern w:val="0"/>
          <w:sz w:val="22"/>
          <w:szCs w:val="22"/>
        </w:rPr>
        <w:tab/>
      </w:r>
      <w:r w:rsidRPr="00D72E40">
        <w:rPr>
          <w:rFonts w:ascii="Cambria" w:hAnsi="Cambria"/>
          <w:noProof/>
          <w:sz w:val="22"/>
          <w:szCs w:val="22"/>
          <w:lang w:val="sr-Latn-CS"/>
        </w:rPr>
        <w:t>Rok trajanja koncesije</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_Toc459329633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21</w:t>
      </w:r>
      <w:r w:rsidRPr="00D72E40">
        <w:rPr>
          <w:rFonts w:ascii="Cambria" w:hAnsi="Cambria"/>
          <w:noProof/>
          <w:sz w:val="22"/>
          <w:szCs w:val="22"/>
        </w:rPr>
        <w:fldChar w:fldCharType="end"/>
      </w:r>
    </w:p>
    <w:p w14:paraId="0BAC7DD8"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rPr>
        <w:t>4</w:t>
      </w:r>
      <w:r w:rsidRPr="00D72E40">
        <w:rPr>
          <w:rFonts w:ascii="Cambria" w:eastAsiaTheme="minorEastAsia" w:hAnsi="Cambria" w:cstheme="minorBidi"/>
          <w:b w:val="0"/>
          <w:noProof/>
          <w:kern w:val="0"/>
          <w:sz w:val="22"/>
          <w:szCs w:val="22"/>
        </w:rPr>
        <w:tab/>
      </w:r>
      <w:r w:rsidRPr="00D72E40">
        <w:rPr>
          <w:rFonts w:ascii="Cambria" w:hAnsi="Cambria"/>
          <w:noProof/>
          <w:sz w:val="22"/>
          <w:szCs w:val="22"/>
        </w:rPr>
        <w:t>Osnovni parametri za ocjenu ekonomske opravdanosti investicije</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_Toc459329634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22</w:t>
      </w:r>
      <w:r w:rsidRPr="00D72E40">
        <w:rPr>
          <w:rFonts w:ascii="Cambria" w:hAnsi="Cambria"/>
          <w:noProof/>
          <w:sz w:val="22"/>
          <w:szCs w:val="22"/>
        </w:rPr>
        <w:fldChar w:fldCharType="end"/>
      </w:r>
    </w:p>
    <w:p w14:paraId="736486A1"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eastAsia="Times New Roman" w:hAnsi="Cambria"/>
          <w:noProof/>
        </w:rPr>
        <w:t>4.1</w:t>
      </w:r>
      <w:r w:rsidRPr="00D72E40">
        <w:rPr>
          <w:rFonts w:ascii="Cambria" w:eastAsiaTheme="minorEastAsia" w:hAnsi="Cambria" w:cstheme="minorBidi"/>
          <w:b w:val="0"/>
          <w:noProof/>
          <w:kern w:val="0"/>
        </w:rPr>
        <w:tab/>
      </w:r>
      <w:r w:rsidRPr="00D72E40">
        <w:rPr>
          <w:rFonts w:ascii="Cambria" w:hAnsi="Cambria"/>
          <w:noProof/>
        </w:rPr>
        <w:t>Lokacija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_Toc459329635 \h </w:instrText>
      </w:r>
      <w:r w:rsidRPr="00D72E40">
        <w:rPr>
          <w:rFonts w:ascii="Cambria" w:hAnsi="Cambria"/>
          <w:noProof/>
        </w:rPr>
      </w:r>
      <w:r w:rsidRPr="00D72E40">
        <w:rPr>
          <w:rFonts w:ascii="Cambria" w:hAnsi="Cambria"/>
          <w:noProof/>
        </w:rPr>
        <w:fldChar w:fldCharType="separate"/>
      </w:r>
      <w:r w:rsidR="0065753D">
        <w:rPr>
          <w:rFonts w:ascii="Cambria" w:hAnsi="Cambria"/>
          <w:noProof/>
        </w:rPr>
        <w:t>22</w:t>
      </w:r>
      <w:r w:rsidRPr="00D72E40">
        <w:rPr>
          <w:rFonts w:ascii="Cambria" w:hAnsi="Cambria"/>
          <w:noProof/>
        </w:rPr>
        <w:fldChar w:fldCharType="end"/>
      </w:r>
    </w:p>
    <w:p w14:paraId="728DD369"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4.2</w:t>
      </w:r>
      <w:r w:rsidRPr="00D72E40">
        <w:rPr>
          <w:rFonts w:ascii="Cambria" w:eastAsiaTheme="minorEastAsia" w:hAnsi="Cambria" w:cstheme="minorBidi"/>
          <w:b w:val="0"/>
          <w:noProof/>
          <w:kern w:val="0"/>
        </w:rPr>
        <w:tab/>
      </w:r>
      <w:r w:rsidRPr="00D72E40">
        <w:rPr>
          <w:rFonts w:ascii="Cambria" w:hAnsi="Cambria"/>
          <w:noProof/>
        </w:rPr>
        <w:t>Vrijednost mineralne sirovine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_Toc459329636 \h </w:instrText>
      </w:r>
      <w:r w:rsidRPr="00D72E40">
        <w:rPr>
          <w:rFonts w:ascii="Cambria" w:hAnsi="Cambria"/>
          <w:noProof/>
        </w:rPr>
      </w:r>
      <w:r w:rsidRPr="00D72E40">
        <w:rPr>
          <w:rFonts w:ascii="Cambria" w:hAnsi="Cambria"/>
          <w:noProof/>
        </w:rPr>
        <w:fldChar w:fldCharType="separate"/>
      </w:r>
      <w:r w:rsidR="0065753D">
        <w:rPr>
          <w:rFonts w:ascii="Cambria" w:hAnsi="Cambria"/>
          <w:noProof/>
        </w:rPr>
        <w:t>22</w:t>
      </w:r>
      <w:r w:rsidRPr="00D72E40">
        <w:rPr>
          <w:rFonts w:ascii="Cambria" w:hAnsi="Cambria"/>
          <w:noProof/>
        </w:rPr>
        <w:fldChar w:fldCharType="end"/>
      </w:r>
    </w:p>
    <w:p w14:paraId="45F445FA"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4.3</w:t>
      </w:r>
      <w:r w:rsidRPr="00D72E40">
        <w:rPr>
          <w:rFonts w:ascii="Cambria" w:eastAsiaTheme="minorEastAsia" w:hAnsi="Cambria" w:cstheme="minorBidi"/>
          <w:b w:val="0"/>
          <w:noProof/>
          <w:kern w:val="0"/>
        </w:rPr>
        <w:tab/>
      </w:r>
      <w:r w:rsidRPr="00D72E40">
        <w:rPr>
          <w:rFonts w:ascii="Cambria" w:hAnsi="Cambria"/>
          <w:noProof/>
        </w:rPr>
        <w:t>Kapacitet površinskog kopa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_Toc459329637 \h </w:instrText>
      </w:r>
      <w:r w:rsidRPr="00D72E40">
        <w:rPr>
          <w:rFonts w:ascii="Cambria" w:hAnsi="Cambria"/>
          <w:noProof/>
        </w:rPr>
      </w:r>
      <w:r w:rsidRPr="00D72E40">
        <w:rPr>
          <w:rFonts w:ascii="Cambria" w:hAnsi="Cambria"/>
          <w:noProof/>
        </w:rPr>
        <w:fldChar w:fldCharType="separate"/>
      </w:r>
      <w:r w:rsidR="0065753D">
        <w:rPr>
          <w:rFonts w:ascii="Cambria" w:hAnsi="Cambria"/>
          <w:noProof/>
        </w:rPr>
        <w:t>23</w:t>
      </w:r>
      <w:r w:rsidRPr="00D72E40">
        <w:rPr>
          <w:rFonts w:ascii="Cambria" w:hAnsi="Cambria"/>
          <w:noProof/>
        </w:rPr>
        <w:fldChar w:fldCharType="end"/>
      </w:r>
    </w:p>
    <w:p w14:paraId="472D51C6"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4.4</w:t>
      </w:r>
      <w:r w:rsidRPr="00D72E40">
        <w:rPr>
          <w:rFonts w:ascii="Cambria" w:eastAsiaTheme="minorEastAsia" w:hAnsi="Cambria" w:cstheme="minorBidi"/>
          <w:b w:val="0"/>
          <w:noProof/>
          <w:kern w:val="0"/>
        </w:rPr>
        <w:tab/>
      </w:r>
      <w:r w:rsidRPr="00D72E40">
        <w:rPr>
          <w:rFonts w:ascii="Cambria" w:hAnsi="Cambria"/>
          <w:noProof/>
        </w:rPr>
        <w:t>Opis tehničko-tehnološkog procesa eksploatacije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_Toc459329638 \h </w:instrText>
      </w:r>
      <w:r w:rsidRPr="00D72E40">
        <w:rPr>
          <w:rFonts w:ascii="Cambria" w:hAnsi="Cambria"/>
          <w:noProof/>
        </w:rPr>
      </w:r>
      <w:r w:rsidRPr="00D72E40">
        <w:rPr>
          <w:rFonts w:ascii="Cambria" w:hAnsi="Cambria"/>
          <w:noProof/>
        </w:rPr>
        <w:fldChar w:fldCharType="separate"/>
      </w:r>
      <w:r w:rsidR="0065753D">
        <w:rPr>
          <w:rFonts w:ascii="Cambria" w:hAnsi="Cambria"/>
          <w:noProof/>
        </w:rPr>
        <w:t>23</w:t>
      </w:r>
      <w:r w:rsidRPr="00D72E40">
        <w:rPr>
          <w:rFonts w:ascii="Cambria" w:hAnsi="Cambria"/>
          <w:noProof/>
        </w:rPr>
        <w:fldChar w:fldCharType="end"/>
      </w:r>
    </w:p>
    <w:p w14:paraId="30A6FD7C"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4.5</w:t>
      </w:r>
      <w:r w:rsidRPr="00D72E40">
        <w:rPr>
          <w:rFonts w:ascii="Cambria" w:eastAsiaTheme="minorEastAsia" w:hAnsi="Cambria" w:cstheme="minorBidi"/>
          <w:b w:val="0"/>
          <w:noProof/>
          <w:kern w:val="0"/>
        </w:rPr>
        <w:tab/>
      </w:r>
      <w:r w:rsidRPr="00D72E40">
        <w:rPr>
          <w:rFonts w:ascii="Cambria" w:hAnsi="Cambria"/>
          <w:noProof/>
        </w:rPr>
        <w:t>Potrebna oprema i mehanizacija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_Toc459329639 \h </w:instrText>
      </w:r>
      <w:r w:rsidRPr="00D72E40">
        <w:rPr>
          <w:rFonts w:ascii="Cambria" w:hAnsi="Cambria"/>
          <w:noProof/>
        </w:rPr>
      </w:r>
      <w:r w:rsidRPr="00D72E40">
        <w:rPr>
          <w:rFonts w:ascii="Cambria" w:hAnsi="Cambria"/>
          <w:noProof/>
        </w:rPr>
        <w:fldChar w:fldCharType="separate"/>
      </w:r>
      <w:r w:rsidR="0065753D">
        <w:rPr>
          <w:rFonts w:ascii="Cambria" w:hAnsi="Cambria"/>
          <w:noProof/>
        </w:rPr>
        <w:t>24</w:t>
      </w:r>
      <w:r w:rsidRPr="00D72E40">
        <w:rPr>
          <w:rFonts w:ascii="Cambria" w:hAnsi="Cambria"/>
          <w:noProof/>
        </w:rPr>
        <w:fldChar w:fldCharType="end"/>
      </w:r>
    </w:p>
    <w:p w14:paraId="11574EBF"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4.6</w:t>
      </w:r>
      <w:r w:rsidRPr="00D72E40">
        <w:rPr>
          <w:rFonts w:ascii="Cambria" w:eastAsiaTheme="minorEastAsia" w:hAnsi="Cambria" w:cstheme="minorBidi"/>
          <w:b w:val="0"/>
          <w:noProof/>
          <w:kern w:val="0"/>
        </w:rPr>
        <w:tab/>
      </w:r>
      <w:r w:rsidRPr="00D72E40">
        <w:rPr>
          <w:rFonts w:ascii="Cambria" w:hAnsi="Cambria"/>
          <w:noProof/>
        </w:rPr>
        <w:t>Plan radne snaga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_Toc459329640 \h </w:instrText>
      </w:r>
      <w:r w:rsidRPr="00D72E40">
        <w:rPr>
          <w:rFonts w:ascii="Cambria" w:hAnsi="Cambria"/>
          <w:noProof/>
        </w:rPr>
      </w:r>
      <w:r w:rsidRPr="00D72E40">
        <w:rPr>
          <w:rFonts w:ascii="Cambria" w:hAnsi="Cambria"/>
          <w:noProof/>
        </w:rPr>
        <w:fldChar w:fldCharType="separate"/>
      </w:r>
      <w:r w:rsidR="0065753D">
        <w:rPr>
          <w:rFonts w:ascii="Cambria" w:hAnsi="Cambria"/>
          <w:noProof/>
        </w:rPr>
        <w:t>25</w:t>
      </w:r>
      <w:r w:rsidRPr="00D72E40">
        <w:rPr>
          <w:rFonts w:ascii="Cambria" w:hAnsi="Cambria"/>
          <w:noProof/>
        </w:rPr>
        <w:fldChar w:fldCharType="end"/>
      </w:r>
    </w:p>
    <w:p w14:paraId="5D74C0EA"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4.7</w:t>
      </w:r>
      <w:r w:rsidRPr="00D72E40">
        <w:rPr>
          <w:rFonts w:ascii="Cambria" w:eastAsiaTheme="minorEastAsia" w:hAnsi="Cambria" w:cstheme="minorBidi"/>
          <w:b w:val="0"/>
          <w:noProof/>
          <w:kern w:val="0"/>
        </w:rPr>
        <w:tab/>
      </w:r>
      <w:r w:rsidRPr="00D72E40">
        <w:rPr>
          <w:rFonts w:ascii="Cambria" w:hAnsi="Cambria"/>
          <w:noProof/>
        </w:rPr>
        <w:t>Visina sredstava za sanaciju i rekultivaciju</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_Toc459329641 \h </w:instrText>
      </w:r>
      <w:r w:rsidRPr="00D72E40">
        <w:rPr>
          <w:rFonts w:ascii="Cambria" w:hAnsi="Cambria"/>
          <w:noProof/>
        </w:rPr>
      </w:r>
      <w:r w:rsidRPr="00D72E40">
        <w:rPr>
          <w:rFonts w:ascii="Cambria" w:hAnsi="Cambria"/>
          <w:noProof/>
        </w:rPr>
        <w:fldChar w:fldCharType="separate"/>
      </w:r>
      <w:r w:rsidR="0065753D">
        <w:rPr>
          <w:rFonts w:ascii="Cambria" w:hAnsi="Cambria"/>
          <w:noProof/>
        </w:rPr>
        <w:t>25</w:t>
      </w:r>
      <w:r w:rsidRPr="00D72E40">
        <w:rPr>
          <w:rFonts w:ascii="Cambria" w:hAnsi="Cambria"/>
          <w:noProof/>
        </w:rPr>
        <w:fldChar w:fldCharType="end"/>
      </w:r>
    </w:p>
    <w:p w14:paraId="6319AE71"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4.8</w:t>
      </w:r>
      <w:r w:rsidRPr="00D72E40">
        <w:rPr>
          <w:rFonts w:ascii="Cambria" w:eastAsiaTheme="minorEastAsia" w:hAnsi="Cambria" w:cstheme="minorBidi"/>
          <w:b w:val="0"/>
          <w:noProof/>
          <w:kern w:val="0"/>
        </w:rPr>
        <w:tab/>
      </w:r>
      <w:r w:rsidRPr="00D72E40">
        <w:rPr>
          <w:rFonts w:ascii="Cambria" w:hAnsi="Cambria"/>
          <w:noProof/>
        </w:rPr>
        <w:t>Iznos koncesione naknade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_Toc459329642 \h </w:instrText>
      </w:r>
      <w:r w:rsidRPr="00D72E40">
        <w:rPr>
          <w:rFonts w:ascii="Cambria" w:hAnsi="Cambria"/>
          <w:noProof/>
        </w:rPr>
      </w:r>
      <w:r w:rsidRPr="00D72E40">
        <w:rPr>
          <w:rFonts w:ascii="Cambria" w:hAnsi="Cambria"/>
          <w:noProof/>
        </w:rPr>
        <w:fldChar w:fldCharType="separate"/>
      </w:r>
      <w:r w:rsidR="0065753D">
        <w:rPr>
          <w:rFonts w:ascii="Cambria" w:hAnsi="Cambria"/>
          <w:noProof/>
        </w:rPr>
        <w:t>26</w:t>
      </w:r>
      <w:r w:rsidRPr="00D72E40">
        <w:rPr>
          <w:rFonts w:ascii="Cambria" w:hAnsi="Cambria"/>
          <w:noProof/>
        </w:rPr>
        <w:fldChar w:fldCharType="end"/>
      </w:r>
    </w:p>
    <w:p w14:paraId="6B46124B"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rPr>
        <w:t>5</w:t>
      </w:r>
      <w:r w:rsidRPr="00D72E40">
        <w:rPr>
          <w:rFonts w:ascii="Cambria" w:eastAsiaTheme="minorEastAsia" w:hAnsi="Cambria" w:cstheme="minorBidi"/>
          <w:b w:val="0"/>
          <w:noProof/>
          <w:kern w:val="0"/>
          <w:sz w:val="22"/>
          <w:szCs w:val="22"/>
        </w:rPr>
        <w:tab/>
      </w:r>
      <w:r w:rsidRPr="00D72E40">
        <w:rPr>
          <w:rFonts w:ascii="Cambria" w:hAnsi="Cambria"/>
          <w:noProof/>
          <w:sz w:val="22"/>
          <w:szCs w:val="22"/>
        </w:rPr>
        <w:t>Mjere za zaštitu životne sredine</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_Toc459329643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26</w:t>
      </w:r>
      <w:r w:rsidRPr="00D72E40">
        <w:rPr>
          <w:rFonts w:ascii="Cambria" w:hAnsi="Cambria"/>
          <w:noProof/>
          <w:sz w:val="22"/>
          <w:szCs w:val="22"/>
        </w:rPr>
        <w:fldChar w:fldCharType="end"/>
      </w:r>
    </w:p>
    <w:p w14:paraId="7A38C100"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lang w:val="sr-Latn-CS"/>
        </w:rPr>
        <w:t>6</w:t>
      </w:r>
      <w:r w:rsidRPr="00D72E40">
        <w:rPr>
          <w:rFonts w:ascii="Cambria" w:eastAsiaTheme="minorEastAsia" w:hAnsi="Cambria" w:cstheme="minorBidi"/>
          <w:b w:val="0"/>
          <w:noProof/>
          <w:kern w:val="0"/>
          <w:sz w:val="22"/>
          <w:szCs w:val="22"/>
        </w:rPr>
        <w:tab/>
      </w:r>
      <w:r w:rsidRPr="00D72E40">
        <w:rPr>
          <w:rFonts w:ascii="Cambria" w:hAnsi="Cambria"/>
          <w:noProof/>
          <w:sz w:val="22"/>
          <w:szCs w:val="22"/>
          <w:lang w:val="sr-Latn-CS"/>
        </w:rPr>
        <w:t>Rekultivacija istražno-eksploatacionog prostora</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_Toc459329644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28</w:t>
      </w:r>
      <w:r w:rsidRPr="00D72E40">
        <w:rPr>
          <w:rFonts w:ascii="Cambria" w:hAnsi="Cambria"/>
          <w:noProof/>
          <w:sz w:val="22"/>
          <w:szCs w:val="22"/>
        </w:rPr>
        <w:fldChar w:fldCharType="end"/>
      </w:r>
    </w:p>
    <w:p w14:paraId="6E5123A5"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6.1</w:t>
      </w:r>
      <w:r w:rsidRPr="00D72E40">
        <w:rPr>
          <w:rFonts w:ascii="Cambria" w:eastAsiaTheme="minorEastAsia" w:hAnsi="Cambria" w:cstheme="minorBidi"/>
          <w:b w:val="0"/>
          <w:noProof/>
          <w:kern w:val="0"/>
        </w:rPr>
        <w:tab/>
      </w:r>
      <w:r w:rsidRPr="00D72E40">
        <w:rPr>
          <w:rFonts w:ascii="Cambria" w:hAnsi="Cambria"/>
          <w:noProof/>
        </w:rPr>
        <w:t>Zaključak</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_Toc459329645 \h </w:instrText>
      </w:r>
      <w:r w:rsidRPr="00D72E40">
        <w:rPr>
          <w:rFonts w:ascii="Cambria" w:hAnsi="Cambria"/>
          <w:noProof/>
        </w:rPr>
      </w:r>
      <w:r w:rsidRPr="00D72E40">
        <w:rPr>
          <w:rFonts w:ascii="Cambria" w:hAnsi="Cambria"/>
          <w:noProof/>
        </w:rPr>
        <w:fldChar w:fldCharType="separate"/>
      </w:r>
      <w:r w:rsidR="0065753D">
        <w:rPr>
          <w:rFonts w:ascii="Cambria" w:hAnsi="Cambria"/>
          <w:noProof/>
        </w:rPr>
        <w:t>29</w:t>
      </w:r>
      <w:r w:rsidRPr="00D72E40">
        <w:rPr>
          <w:rFonts w:ascii="Cambria" w:hAnsi="Cambria"/>
          <w:noProof/>
        </w:rPr>
        <w:fldChar w:fldCharType="end"/>
      </w:r>
    </w:p>
    <w:p w14:paraId="39D15A84"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lang w:val="sr-Latn-CS"/>
        </w:rPr>
        <w:t>7</w:t>
      </w:r>
      <w:r w:rsidRPr="00D72E40">
        <w:rPr>
          <w:rFonts w:ascii="Cambria" w:eastAsiaTheme="minorEastAsia" w:hAnsi="Cambria" w:cstheme="minorBidi"/>
          <w:b w:val="0"/>
          <w:noProof/>
          <w:kern w:val="0"/>
          <w:sz w:val="22"/>
          <w:szCs w:val="22"/>
        </w:rPr>
        <w:tab/>
      </w:r>
      <w:r w:rsidRPr="00D72E40">
        <w:rPr>
          <w:rFonts w:ascii="Cambria" w:hAnsi="Cambria"/>
          <w:noProof/>
          <w:sz w:val="22"/>
          <w:szCs w:val="22"/>
          <w:lang w:val="sr-Latn-CS"/>
        </w:rPr>
        <w:t>Unaprjeđenje energetske efikasnosti</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_Toc459329646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30</w:t>
      </w:r>
      <w:r w:rsidRPr="00D72E40">
        <w:rPr>
          <w:rFonts w:ascii="Cambria" w:hAnsi="Cambria"/>
          <w:noProof/>
          <w:sz w:val="22"/>
          <w:szCs w:val="22"/>
        </w:rPr>
        <w:fldChar w:fldCharType="end"/>
      </w:r>
    </w:p>
    <w:p w14:paraId="2F8A513F"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lang w:val="sr-Latn-CS"/>
        </w:rPr>
        <w:t>8</w:t>
      </w:r>
      <w:r w:rsidRPr="00D72E40">
        <w:rPr>
          <w:rFonts w:ascii="Cambria" w:eastAsiaTheme="minorEastAsia" w:hAnsi="Cambria" w:cstheme="minorBidi"/>
          <w:b w:val="0"/>
          <w:noProof/>
          <w:kern w:val="0"/>
          <w:sz w:val="22"/>
          <w:szCs w:val="22"/>
        </w:rPr>
        <w:tab/>
      </w:r>
      <w:r w:rsidRPr="00D72E40">
        <w:rPr>
          <w:rFonts w:ascii="Cambria" w:hAnsi="Cambria"/>
          <w:noProof/>
          <w:sz w:val="22"/>
          <w:szCs w:val="22"/>
          <w:lang w:val="sr-Latn-CS"/>
        </w:rPr>
        <w:t>Uslovi koje je dužan da ispunjava koncesionar u pogledu tehničke opremljenosti, finansijske sposobnosti i ostale reference i dokaze o ispunjavanju tih uslova</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_Toc459329647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30</w:t>
      </w:r>
      <w:r w:rsidRPr="00D72E40">
        <w:rPr>
          <w:rFonts w:ascii="Cambria" w:hAnsi="Cambria"/>
          <w:noProof/>
          <w:sz w:val="22"/>
          <w:szCs w:val="22"/>
        </w:rPr>
        <w:fldChar w:fldCharType="end"/>
      </w:r>
    </w:p>
    <w:p w14:paraId="685BA8D0" w14:textId="77777777" w:rsidR="00D72E40" w:rsidRPr="00D72E40" w:rsidRDefault="00D72E40">
      <w:pPr>
        <w:pStyle w:val="TOC1"/>
        <w:tabs>
          <w:tab w:val="left" w:pos="44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rPr>
        <w:lastRenderedPageBreak/>
        <w:t>9</w:t>
      </w:r>
      <w:r w:rsidRPr="00D72E40">
        <w:rPr>
          <w:rFonts w:ascii="Cambria" w:eastAsiaTheme="minorEastAsia" w:hAnsi="Cambria" w:cstheme="minorBidi"/>
          <w:b w:val="0"/>
          <w:noProof/>
          <w:kern w:val="0"/>
          <w:sz w:val="22"/>
          <w:szCs w:val="22"/>
        </w:rPr>
        <w:tab/>
      </w:r>
      <w:r w:rsidRPr="00D72E40">
        <w:rPr>
          <w:rFonts w:ascii="Cambria" w:hAnsi="Cambria"/>
          <w:noProof/>
          <w:sz w:val="22"/>
          <w:szCs w:val="22"/>
          <w:lang w:val="sr-Latn-CS"/>
        </w:rPr>
        <w:t>Minimalni početni iznos koncesione naknade</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_Toc459329648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31</w:t>
      </w:r>
      <w:r w:rsidRPr="00D72E40">
        <w:rPr>
          <w:rFonts w:ascii="Cambria" w:hAnsi="Cambria"/>
          <w:noProof/>
          <w:sz w:val="22"/>
          <w:szCs w:val="22"/>
        </w:rPr>
        <w:fldChar w:fldCharType="end"/>
      </w:r>
    </w:p>
    <w:p w14:paraId="1F6825FB"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9.1</w:t>
      </w:r>
      <w:r w:rsidRPr="00D72E40">
        <w:rPr>
          <w:rFonts w:ascii="Cambria" w:eastAsiaTheme="minorEastAsia" w:hAnsi="Cambria" w:cstheme="minorBidi"/>
          <w:b w:val="0"/>
          <w:noProof/>
          <w:kern w:val="0"/>
        </w:rPr>
        <w:tab/>
      </w:r>
      <w:r w:rsidRPr="00D72E40">
        <w:rPr>
          <w:rFonts w:ascii="Cambria" w:hAnsi="Cambria"/>
          <w:noProof/>
        </w:rPr>
        <w:t>Minimalni početni iznos koncesione naknade za eksploataciju</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_Toc459329649 \h </w:instrText>
      </w:r>
      <w:r w:rsidRPr="00D72E40">
        <w:rPr>
          <w:rFonts w:ascii="Cambria" w:hAnsi="Cambria"/>
          <w:noProof/>
        </w:rPr>
      </w:r>
      <w:r w:rsidRPr="00D72E40">
        <w:rPr>
          <w:rFonts w:ascii="Cambria" w:hAnsi="Cambria"/>
          <w:noProof/>
        </w:rPr>
        <w:fldChar w:fldCharType="separate"/>
      </w:r>
      <w:r w:rsidR="0065753D">
        <w:rPr>
          <w:rFonts w:ascii="Cambria" w:hAnsi="Cambria"/>
          <w:noProof/>
        </w:rPr>
        <w:t>31</w:t>
      </w:r>
      <w:r w:rsidRPr="00D72E40">
        <w:rPr>
          <w:rFonts w:ascii="Cambria" w:hAnsi="Cambria"/>
          <w:noProof/>
        </w:rPr>
        <w:fldChar w:fldCharType="end"/>
      </w:r>
    </w:p>
    <w:p w14:paraId="7985CFAB"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9.1.1</w:t>
      </w:r>
      <w:r w:rsidRPr="00D72E40">
        <w:rPr>
          <w:rFonts w:ascii="Cambria" w:eastAsiaTheme="minorEastAsia" w:hAnsi="Cambria" w:cstheme="minorBidi"/>
          <w:noProof/>
          <w:kern w:val="0"/>
        </w:rPr>
        <w:tab/>
      </w:r>
      <w:r w:rsidRPr="00D72E40">
        <w:rPr>
          <w:rFonts w:ascii="Cambria" w:hAnsi="Cambria"/>
          <w:noProof/>
        </w:rPr>
        <w:t>Rezerve mineralne sirovine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_Toc459329650 \h </w:instrText>
      </w:r>
      <w:r w:rsidRPr="00D72E40">
        <w:rPr>
          <w:rFonts w:ascii="Cambria" w:hAnsi="Cambria"/>
          <w:noProof/>
        </w:rPr>
      </w:r>
      <w:r w:rsidRPr="00D72E40">
        <w:rPr>
          <w:rFonts w:ascii="Cambria" w:hAnsi="Cambria"/>
          <w:noProof/>
        </w:rPr>
        <w:fldChar w:fldCharType="separate"/>
      </w:r>
      <w:r w:rsidR="0065753D">
        <w:rPr>
          <w:rFonts w:ascii="Cambria" w:hAnsi="Cambria"/>
          <w:noProof/>
        </w:rPr>
        <w:t>31</w:t>
      </w:r>
      <w:r w:rsidRPr="00D72E40">
        <w:rPr>
          <w:rFonts w:ascii="Cambria" w:hAnsi="Cambria"/>
          <w:noProof/>
        </w:rPr>
        <w:fldChar w:fldCharType="end"/>
      </w:r>
    </w:p>
    <w:p w14:paraId="1D7CC9E3"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9.1.2</w:t>
      </w:r>
      <w:r w:rsidRPr="00D72E40">
        <w:rPr>
          <w:rFonts w:ascii="Cambria" w:eastAsiaTheme="minorEastAsia" w:hAnsi="Cambria" w:cstheme="minorBidi"/>
          <w:noProof/>
          <w:kern w:val="0"/>
        </w:rPr>
        <w:tab/>
      </w:r>
      <w:r w:rsidRPr="00D72E40">
        <w:rPr>
          <w:rFonts w:ascii="Cambria" w:hAnsi="Cambria"/>
          <w:noProof/>
        </w:rPr>
        <w:t>Pripadnost grupi ležišta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_Toc459329651 \h </w:instrText>
      </w:r>
      <w:r w:rsidRPr="00D72E40">
        <w:rPr>
          <w:rFonts w:ascii="Cambria" w:hAnsi="Cambria"/>
          <w:noProof/>
        </w:rPr>
      </w:r>
      <w:r w:rsidRPr="00D72E40">
        <w:rPr>
          <w:rFonts w:ascii="Cambria" w:hAnsi="Cambria"/>
          <w:noProof/>
        </w:rPr>
        <w:fldChar w:fldCharType="separate"/>
      </w:r>
      <w:r w:rsidR="0065753D">
        <w:rPr>
          <w:rFonts w:ascii="Cambria" w:hAnsi="Cambria"/>
          <w:noProof/>
        </w:rPr>
        <w:t>32</w:t>
      </w:r>
      <w:r w:rsidRPr="00D72E40">
        <w:rPr>
          <w:rFonts w:ascii="Cambria" w:hAnsi="Cambria"/>
          <w:noProof/>
        </w:rPr>
        <w:fldChar w:fldCharType="end"/>
      </w:r>
    </w:p>
    <w:p w14:paraId="5759B931"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9.1.3</w:t>
      </w:r>
      <w:r w:rsidRPr="00D72E40">
        <w:rPr>
          <w:rFonts w:ascii="Cambria" w:eastAsiaTheme="minorEastAsia" w:hAnsi="Cambria" w:cstheme="minorBidi"/>
          <w:noProof/>
          <w:kern w:val="0"/>
        </w:rPr>
        <w:tab/>
      </w:r>
      <w:r w:rsidRPr="00D72E40">
        <w:rPr>
          <w:rFonts w:ascii="Cambria" w:hAnsi="Cambria"/>
          <w:noProof/>
        </w:rPr>
        <w:t>Kvalitet mineralne sirovine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_Toc459329652 \h </w:instrText>
      </w:r>
      <w:r w:rsidRPr="00D72E40">
        <w:rPr>
          <w:rFonts w:ascii="Cambria" w:hAnsi="Cambria"/>
          <w:noProof/>
        </w:rPr>
      </w:r>
      <w:r w:rsidRPr="00D72E40">
        <w:rPr>
          <w:rFonts w:ascii="Cambria" w:hAnsi="Cambria"/>
          <w:noProof/>
        </w:rPr>
        <w:fldChar w:fldCharType="separate"/>
      </w:r>
      <w:r w:rsidR="0065753D">
        <w:rPr>
          <w:rFonts w:ascii="Cambria" w:hAnsi="Cambria"/>
          <w:noProof/>
        </w:rPr>
        <w:t>32</w:t>
      </w:r>
      <w:r w:rsidRPr="00D72E40">
        <w:rPr>
          <w:rFonts w:ascii="Cambria" w:hAnsi="Cambria"/>
          <w:noProof/>
        </w:rPr>
        <w:fldChar w:fldCharType="end"/>
      </w:r>
    </w:p>
    <w:p w14:paraId="282281B1"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9.1.4</w:t>
      </w:r>
      <w:r w:rsidRPr="00D72E40">
        <w:rPr>
          <w:rFonts w:ascii="Cambria" w:eastAsiaTheme="minorEastAsia" w:hAnsi="Cambria" w:cstheme="minorBidi"/>
          <w:noProof/>
          <w:kern w:val="0"/>
        </w:rPr>
        <w:tab/>
      </w:r>
      <w:r w:rsidRPr="00D72E40">
        <w:rPr>
          <w:rFonts w:ascii="Cambria" w:hAnsi="Cambria"/>
          <w:noProof/>
        </w:rPr>
        <w:t>Tržišna vrijednost rezervi</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_Toc459329653 \h </w:instrText>
      </w:r>
      <w:r w:rsidRPr="00D72E40">
        <w:rPr>
          <w:rFonts w:ascii="Cambria" w:hAnsi="Cambria"/>
          <w:noProof/>
        </w:rPr>
      </w:r>
      <w:r w:rsidRPr="00D72E40">
        <w:rPr>
          <w:rFonts w:ascii="Cambria" w:hAnsi="Cambria"/>
          <w:noProof/>
        </w:rPr>
        <w:fldChar w:fldCharType="separate"/>
      </w:r>
      <w:r w:rsidR="0065753D">
        <w:rPr>
          <w:rFonts w:ascii="Cambria" w:hAnsi="Cambria"/>
          <w:noProof/>
        </w:rPr>
        <w:t>32</w:t>
      </w:r>
      <w:r w:rsidRPr="00D72E40">
        <w:rPr>
          <w:rFonts w:ascii="Cambria" w:hAnsi="Cambria"/>
          <w:noProof/>
        </w:rPr>
        <w:fldChar w:fldCharType="end"/>
      </w:r>
    </w:p>
    <w:p w14:paraId="4ED62490"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rPr>
        <w:t>9.1.5</w:t>
      </w:r>
      <w:r w:rsidRPr="00D72E40">
        <w:rPr>
          <w:rFonts w:ascii="Cambria" w:eastAsiaTheme="minorEastAsia" w:hAnsi="Cambria" w:cstheme="minorBidi"/>
          <w:noProof/>
          <w:kern w:val="0"/>
        </w:rPr>
        <w:tab/>
      </w:r>
      <w:r w:rsidRPr="00D72E40">
        <w:rPr>
          <w:rFonts w:ascii="Cambria" w:hAnsi="Cambria"/>
          <w:noProof/>
        </w:rPr>
        <w:t>Obračun minimalne koncesione naknade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_Toc459329654 \h </w:instrText>
      </w:r>
      <w:r w:rsidRPr="00D72E40">
        <w:rPr>
          <w:rFonts w:ascii="Cambria" w:hAnsi="Cambria"/>
          <w:noProof/>
        </w:rPr>
      </w:r>
      <w:r w:rsidRPr="00D72E40">
        <w:rPr>
          <w:rFonts w:ascii="Cambria" w:hAnsi="Cambria"/>
          <w:noProof/>
        </w:rPr>
        <w:fldChar w:fldCharType="separate"/>
      </w:r>
      <w:r w:rsidR="0065753D">
        <w:rPr>
          <w:rFonts w:ascii="Cambria" w:hAnsi="Cambria"/>
          <w:noProof/>
        </w:rPr>
        <w:t>33</w:t>
      </w:r>
      <w:r w:rsidRPr="00D72E40">
        <w:rPr>
          <w:rFonts w:ascii="Cambria" w:hAnsi="Cambria"/>
          <w:noProof/>
        </w:rPr>
        <w:fldChar w:fldCharType="end"/>
      </w:r>
    </w:p>
    <w:p w14:paraId="08458A2C"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9.2</w:t>
      </w:r>
      <w:r w:rsidRPr="00D72E40">
        <w:rPr>
          <w:rFonts w:ascii="Cambria" w:eastAsiaTheme="minorEastAsia" w:hAnsi="Cambria" w:cstheme="minorBidi"/>
          <w:b w:val="0"/>
          <w:noProof/>
          <w:kern w:val="0"/>
        </w:rPr>
        <w:tab/>
      </w:r>
      <w:r w:rsidRPr="00D72E40">
        <w:rPr>
          <w:rFonts w:ascii="Cambria" w:hAnsi="Cambria"/>
          <w:noProof/>
        </w:rPr>
        <w:t>Promjenjivi dio koncesione naknade (PDN)</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_Toc459329655 \h </w:instrText>
      </w:r>
      <w:r w:rsidRPr="00D72E40">
        <w:rPr>
          <w:rFonts w:ascii="Cambria" w:hAnsi="Cambria"/>
          <w:noProof/>
        </w:rPr>
      </w:r>
      <w:r w:rsidRPr="00D72E40">
        <w:rPr>
          <w:rFonts w:ascii="Cambria" w:hAnsi="Cambria"/>
          <w:noProof/>
        </w:rPr>
        <w:fldChar w:fldCharType="separate"/>
      </w:r>
      <w:r w:rsidR="0065753D">
        <w:rPr>
          <w:rFonts w:ascii="Cambria" w:hAnsi="Cambria"/>
          <w:noProof/>
        </w:rPr>
        <w:t>33</w:t>
      </w:r>
      <w:r w:rsidRPr="00D72E40">
        <w:rPr>
          <w:rFonts w:ascii="Cambria" w:hAnsi="Cambria"/>
          <w:noProof/>
        </w:rPr>
        <w:fldChar w:fldCharType="end"/>
      </w:r>
    </w:p>
    <w:p w14:paraId="6ED27600" w14:textId="77777777" w:rsidR="00D72E40" w:rsidRPr="00D72E40" w:rsidRDefault="00D72E40">
      <w:pPr>
        <w:pStyle w:val="TOC1"/>
        <w:tabs>
          <w:tab w:val="left" w:pos="66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rPr>
        <w:t>10</w:t>
      </w:r>
      <w:r w:rsidRPr="00D72E40">
        <w:rPr>
          <w:rFonts w:ascii="Cambria" w:eastAsiaTheme="minorEastAsia" w:hAnsi="Cambria" w:cstheme="minorBidi"/>
          <w:b w:val="0"/>
          <w:noProof/>
          <w:kern w:val="0"/>
          <w:sz w:val="22"/>
          <w:szCs w:val="22"/>
        </w:rPr>
        <w:tab/>
      </w:r>
      <w:r w:rsidRPr="00D72E40">
        <w:rPr>
          <w:rFonts w:ascii="Cambria" w:hAnsi="Cambria"/>
          <w:noProof/>
          <w:sz w:val="22"/>
          <w:szCs w:val="22"/>
        </w:rPr>
        <w:t>Kriterijumi za izbor najpovoljnije ponude</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_Toc459329656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34</w:t>
      </w:r>
      <w:r w:rsidRPr="00D72E40">
        <w:rPr>
          <w:rFonts w:ascii="Cambria" w:hAnsi="Cambria"/>
          <w:noProof/>
          <w:sz w:val="22"/>
          <w:szCs w:val="22"/>
        </w:rPr>
        <w:fldChar w:fldCharType="end"/>
      </w:r>
    </w:p>
    <w:p w14:paraId="1B05CACC"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10.1</w:t>
      </w:r>
      <w:r w:rsidRPr="00D72E40">
        <w:rPr>
          <w:rFonts w:ascii="Cambria" w:eastAsiaTheme="minorEastAsia" w:hAnsi="Cambria" w:cstheme="minorBidi"/>
          <w:b w:val="0"/>
          <w:noProof/>
          <w:kern w:val="0"/>
        </w:rPr>
        <w:tab/>
      </w:r>
      <w:r w:rsidRPr="00D72E40">
        <w:rPr>
          <w:rFonts w:ascii="Cambria" w:hAnsi="Cambria"/>
          <w:noProof/>
        </w:rPr>
        <w:t>Ponuđeni procentualni iznos za obračun koncesione naknade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_Toc459329657 \h </w:instrText>
      </w:r>
      <w:r w:rsidRPr="00D72E40">
        <w:rPr>
          <w:rFonts w:ascii="Cambria" w:hAnsi="Cambria"/>
          <w:noProof/>
        </w:rPr>
      </w:r>
      <w:r w:rsidRPr="00D72E40">
        <w:rPr>
          <w:rFonts w:ascii="Cambria" w:hAnsi="Cambria"/>
          <w:noProof/>
        </w:rPr>
        <w:fldChar w:fldCharType="separate"/>
      </w:r>
      <w:r w:rsidR="0065753D">
        <w:rPr>
          <w:rFonts w:ascii="Cambria" w:hAnsi="Cambria"/>
          <w:noProof/>
        </w:rPr>
        <w:t>35</w:t>
      </w:r>
      <w:r w:rsidRPr="00D72E40">
        <w:rPr>
          <w:rFonts w:ascii="Cambria" w:hAnsi="Cambria"/>
          <w:noProof/>
        </w:rPr>
        <w:fldChar w:fldCharType="end"/>
      </w:r>
    </w:p>
    <w:p w14:paraId="4841C40F"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10.2</w:t>
      </w:r>
      <w:r w:rsidRPr="00D72E40">
        <w:rPr>
          <w:rFonts w:ascii="Cambria" w:eastAsiaTheme="minorEastAsia" w:hAnsi="Cambria" w:cstheme="minorBidi"/>
          <w:b w:val="0"/>
          <w:noProof/>
          <w:kern w:val="0"/>
        </w:rPr>
        <w:tab/>
      </w:r>
      <w:r w:rsidRPr="00D72E40">
        <w:rPr>
          <w:rFonts w:ascii="Cambria" w:hAnsi="Cambria"/>
          <w:noProof/>
        </w:rPr>
        <w:t>Ponuđeni obim rudarske proizvodnje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_Toc459329658 \h </w:instrText>
      </w:r>
      <w:r w:rsidRPr="00D72E40">
        <w:rPr>
          <w:rFonts w:ascii="Cambria" w:hAnsi="Cambria"/>
          <w:noProof/>
        </w:rPr>
      </w:r>
      <w:r w:rsidRPr="00D72E40">
        <w:rPr>
          <w:rFonts w:ascii="Cambria" w:hAnsi="Cambria"/>
          <w:noProof/>
        </w:rPr>
        <w:fldChar w:fldCharType="separate"/>
      </w:r>
      <w:r w:rsidR="0065753D">
        <w:rPr>
          <w:rFonts w:ascii="Cambria" w:hAnsi="Cambria"/>
          <w:noProof/>
        </w:rPr>
        <w:t>35</w:t>
      </w:r>
      <w:r w:rsidRPr="00D72E40">
        <w:rPr>
          <w:rFonts w:ascii="Cambria" w:hAnsi="Cambria"/>
          <w:noProof/>
        </w:rPr>
        <w:fldChar w:fldCharType="end"/>
      </w:r>
    </w:p>
    <w:p w14:paraId="1E0B4606"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10.3</w:t>
      </w:r>
      <w:r w:rsidRPr="00D72E40">
        <w:rPr>
          <w:rFonts w:ascii="Cambria" w:eastAsiaTheme="minorEastAsia" w:hAnsi="Cambria" w:cstheme="minorBidi"/>
          <w:b w:val="0"/>
          <w:noProof/>
          <w:kern w:val="0"/>
        </w:rPr>
        <w:tab/>
      </w:r>
      <w:r w:rsidRPr="00D72E40">
        <w:rPr>
          <w:rFonts w:ascii="Cambria" w:hAnsi="Cambria"/>
          <w:noProof/>
        </w:rPr>
        <w:t>Rok trajanja koncesije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_Toc459329659 \h </w:instrText>
      </w:r>
      <w:r w:rsidRPr="00D72E40">
        <w:rPr>
          <w:rFonts w:ascii="Cambria" w:hAnsi="Cambria"/>
          <w:noProof/>
        </w:rPr>
      </w:r>
      <w:r w:rsidRPr="00D72E40">
        <w:rPr>
          <w:rFonts w:ascii="Cambria" w:hAnsi="Cambria"/>
          <w:noProof/>
        </w:rPr>
        <w:fldChar w:fldCharType="separate"/>
      </w:r>
      <w:r w:rsidR="0065753D">
        <w:rPr>
          <w:rFonts w:ascii="Cambria" w:hAnsi="Cambria"/>
          <w:noProof/>
        </w:rPr>
        <w:t>36</w:t>
      </w:r>
      <w:r w:rsidRPr="00D72E40">
        <w:rPr>
          <w:rFonts w:ascii="Cambria" w:hAnsi="Cambria"/>
          <w:noProof/>
        </w:rPr>
        <w:fldChar w:fldCharType="end"/>
      </w:r>
    </w:p>
    <w:p w14:paraId="318A0E1A"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10.4</w:t>
      </w:r>
      <w:r w:rsidRPr="00D72E40">
        <w:rPr>
          <w:rFonts w:ascii="Cambria" w:eastAsiaTheme="minorEastAsia" w:hAnsi="Cambria" w:cstheme="minorBidi"/>
          <w:b w:val="0"/>
          <w:noProof/>
          <w:kern w:val="0"/>
        </w:rPr>
        <w:tab/>
      </w:r>
      <w:r w:rsidRPr="00D72E40">
        <w:rPr>
          <w:rFonts w:ascii="Cambria" w:hAnsi="Cambria"/>
          <w:noProof/>
        </w:rPr>
        <w:t>Reference ponuđača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_Toc459329660 \h </w:instrText>
      </w:r>
      <w:r w:rsidRPr="00D72E40">
        <w:rPr>
          <w:rFonts w:ascii="Cambria" w:hAnsi="Cambria"/>
          <w:noProof/>
        </w:rPr>
      </w:r>
      <w:r w:rsidRPr="00D72E40">
        <w:rPr>
          <w:rFonts w:ascii="Cambria" w:hAnsi="Cambria"/>
          <w:noProof/>
        </w:rPr>
        <w:fldChar w:fldCharType="separate"/>
      </w:r>
      <w:r w:rsidR="0065753D">
        <w:rPr>
          <w:rFonts w:ascii="Cambria" w:hAnsi="Cambria"/>
          <w:noProof/>
        </w:rPr>
        <w:t>37</w:t>
      </w:r>
      <w:r w:rsidRPr="00D72E40">
        <w:rPr>
          <w:rFonts w:ascii="Cambria" w:hAnsi="Cambria"/>
          <w:noProof/>
        </w:rPr>
        <w:fldChar w:fldCharType="end"/>
      </w:r>
    </w:p>
    <w:p w14:paraId="184BBE95"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10.5</w:t>
      </w:r>
      <w:r w:rsidRPr="00D72E40">
        <w:rPr>
          <w:rFonts w:ascii="Cambria" w:eastAsiaTheme="minorEastAsia" w:hAnsi="Cambria" w:cstheme="minorBidi"/>
          <w:b w:val="0"/>
          <w:noProof/>
          <w:kern w:val="0"/>
        </w:rPr>
        <w:tab/>
      </w:r>
      <w:r w:rsidRPr="00D72E40">
        <w:rPr>
          <w:rFonts w:ascii="Cambria" w:hAnsi="Cambria"/>
          <w:noProof/>
        </w:rPr>
        <w:t>Finansijski aspekt-Prosječni bruto prihod ponuđača u posljednje tri godine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_Toc459329661 \h </w:instrText>
      </w:r>
      <w:r w:rsidRPr="00D72E40">
        <w:rPr>
          <w:rFonts w:ascii="Cambria" w:hAnsi="Cambria"/>
          <w:noProof/>
        </w:rPr>
      </w:r>
      <w:r w:rsidRPr="00D72E40">
        <w:rPr>
          <w:rFonts w:ascii="Cambria" w:hAnsi="Cambria"/>
          <w:noProof/>
        </w:rPr>
        <w:fldChar w:fldCharType="separate"/>
      </w:r>
      <w:r w:rsidR="0065753D">
        <w:rPr>
          <w:rFonts w:ascii="Cambria" w:hAnsi="Cambria"/>
          <w:noProof/>
        </w:rPr>
        <w:t>37</w:t>
      </w:r>
      <w:r w:rsidRPr="00D72E40">
        <w:rPr>
          <w:rFonts w:ascii="Cambria" w:hAnsi="Cambria"/>
          <w:noProof/>
        </w:rPr>
        <w:fldChar w:fldCharType="end"/>
      </w:r>
    </w:p>
    <w:p w14:paraId="2CDB2A61"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10.6</w:t>
      </w:r>
      <w:r w:rsidRPr="00D72E40">
        <w:rPr>
          <w:rFonts w:ascii="Cambria" w:eastAsiaTheme="minorEastAsia" w:hAnsi="Cambria" w:cstheme="minorBidi"/>
          <w:b w:val="0"/>
          <w:noProof/>
          <w:kern w:val="0"/>
        </w:rPr>
        <w:tab/>
      </w:r>
      <w:r w:rsidRPr="00D72E40">
        <w:rPr>
          <w:rFonts w:ascii="Cambria" w:hAnsi="Cambria"/>
          <w:noProof/>
        </w:rPr>
        <w:t>Finansijski aspekt - Prosječni neto profit ponuđača u posljednje tri godine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_Toc459329662 \h </w:instrText>
      </w:r>
      <w:r w:rsidRPr="00D72E40">
        <w:rPr>
          <w:rFonts w:ascii="Cambria" w:hAnsi="Cambria"/>
          <w:noProof/>
        </w:rPr>
      </w:r>
      <w:r w:rsidRPr="00D72E40">
        <w:rPr>
          <w:rFonts w:ascii="Cambria" w:hAnsi="Cambria"/>
          <w:noProof/>
        </w:rPr>
        <w:fldChar w:fldCharType="separate"/>
      </w:r>
      <w:r w:rsidR="0065753D">
        <w:rPr>
          <w:rFonts w:ascii="Cambria" w:hAnsi="Cambria"/>
          <w:noProof/>
        </w:rPr>
        <w:t>37</w:t>
      </w:r>
      <w:r w:rsidRPr="00D72E40">
        <w:rPr>
          <w:rFonts w:ascii="Cambria" w:hAnsi="Cambria"/>
          <w:noProof/>
        </w:rPr>
        <w:fldChar w:fldCharType="end"/>
      </w:r>
    </w:p>
    <w:p w14:paraId="6EF59351"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10.7</w:t>
      </w:r>
      <w:r w:rsidRPr="00D72E40">
        <w:rPr>
          <w:rFonts w:ascii="Cambria" w:eastAsiaTheme="minorEastAsia" w:hAnsi="Cambria" w:cstheme="minorBidi"/>
          <w:b w:val="0"/>
          <w:noProof/>
          <w:kern w:val="0"/>
        </w:rPr>
        <w:tab/>
      </w:r>
      <w:r w:rsidRPr="00D72E40">
        <w:rPr>
          <w:rFonts w:ascii="Cambria" w:hAnsi="Cambria"/>
          <w:noProof/>
        </w:rPr>
        <w:t>Kvalitet poslovnog plana i efekti na zapošljavanje i ekonomski razvoj</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_Toc459329663 \h </w:instrText>
      </w:r>
      <w:r w:rsidRPr="00D72E40">
        <w:rPr>
          <w:rFonts w:ascii="Cambria" w:hAnsi="Cambria"/>
          <w:noProof/>
        </w:rPr>
      </w:r>
      <w:r w:rsidRPr="00D72E40">
        <w:rPr>
          <w:rFonts w:ascii="Cambria" w:hAnsi="Cambria"/>
          <w:noProof/>
        </w:rPr>
        <w:fldChar w:fldCharType="separate"/>
      </w:r>
      <w:r w:rsidR="0065753D">
        <w:rPr>
          <w:rFonts w:ascii="Cambria" w:hAnsi="Cambria"/>
          <w:noProof/>
        </w:rPr>
        <w:t>38</w:t>
      </w:r>
      <w:r w:rsidRPr="00D72E40">
        <w:rPr>
          <w:rFonts w:ascii="Cambria" w:hAnsi="Cambria"/>
          <w:noProof/>
        </w:rPr>
        <w:fldChar w:fldCharType="end"/>
      </w:r>
    </w:p>
    <w:p w14:paraId="5E218096" w14:textId="77777777" w:rsidR="00D72E40" w:rsidRPr="00D72E40" w:rsidRDefault="00D72E40">
      <w:pPr>
        <w:pStyle w:val="TOC1"/>
        <w:tabs>
          <w:tab w:val="left" w:pos="66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lang w:val="sr-Latn-CS"/>
        </w:rPr>
        <w:t>11</w:t>
      </w:r>
      <w:r w:rsidRPr="00D72E40">
        <w:rPr>
          <w:rFonts w:ascii="Cambria" w:eastAsiaTheme="minorEastAsia" w:hAnsi="Cambria" w:cstheme="minorBidi"/>
          <w:b w:val="0"/>
          <w:noProof/>
          <w:kern w:val="0"/>
          <w:sz w:val="22"/>
          <w:szCs w:val="22"/>
        </w:rPr>
        <w:tab/>
      </w:r>
      <w:r w:rsidRPr="00D72E40">
        <w:rPr>
          <w:rFonts w:ascii="Cambria" w:hAnsi="Cambria"/>
          <w:noProof/>
          <w:sz w:val="22"/>
          <w:szCs w:val="22"/>
          <w:lang w:val="sr-Latn-CS"/>
        </w:rPr>
        <w:t>Spisak potrebne tehničke dokumentacije sa uslovima za njenu izradu, odobrenja, saglasnosti i mišljenja za obavljanje koncesione djelatnosti</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_Toc459329664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38</w:t>
      </w:r>
      <w:r w:rsidRPr="00D72E40">
        <w:rPr>
          <w:rFonts w:ascii="Cambria" w:hAnsi="Cambria"/>
          <w:noProof/>
          <w:sz w:val="22"/>
          <w:szCs w:val="22"/>
        </w:rPr>
        <w:fldChar w:fldCharType="end"/>
      </w:r>
    </w:p>
    <w:p w14:paraId="464EE591"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11.1</w:t>
      </w:r>
      <w:r w:rsidRPr="00D72E40">
        <w:rPr>
          <w:rFonts w:ascii="Cambria" w:eastAsiaTheme="minorEastAsia" w:hAnsi="Cambria" w:cstheme="minorBidi"/>
          <w:b w:val="0"/>
          <w:noProof/>
          <w:kern w:val="0"/>
        </w:rPr>
        <w:tab/>
      </w:r>
      <w:r w:rsidRPr="00D72E40">
        <w:rPr>
          <w:rFonts w:ascii="Cambria" w:hAnsi="Cambria"/>
          <w:noProof/>
        </w:rPr>
        <w:t>Geološka istraživanja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_Toc459329665 \h </w:instrText>
      </w:r>
      <w:r w:rsidRPr="00D72E40">
        <w:rPr>
          <w:rFonts w:ascii="Cambria" w:hAnsi="Cambria"/>
          <w:noProof/>
        </w:rPr>
      </w:r>
      <w:r w:rsidRPr="00D72E40">
        <w:rPr>
          <w:rFonts w:ascii="Cambria" w:hAnsi="Cambria"/>
          <w:noProof/>
        </w:rPr>
        <w:fldChar w:fldCharType="separate"/>
      </w:r>
      <w:r w:rsidR="0065753D">
        <w:rPr>
          <w:rFonts w:ascii="Cambria" w:hAnsi="Cambria"/>
          <w:noProof/>
        </w:rPr>
        <w:t>38</w:t>
      </w:r>
      <w:r w:rsidRPr="00D72E40">
        <w:rPr>
          <w:rFonts w:ascii="Cambria" w:hAnsi="Cambria"/>
          <w:noProof/>
        </w:rPr>
        <w:fldChar w:fldCharType="end"/>
      </w:r>
    </w:p>
    <w:p w14:paraId="5BC9B4CE"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11.2</w:t>
      </w:r>
      <w:r w:rsidRPr="00D72E40">
        <w:rPr>
          <w:rFonts w:ascii="Cambria" w:eastAsiaTheme="minorEastAsia" w:hAnsi="Cambria" w:cstheme="minorBidi"/>
          <w:b w:val="0"/>
          <w:noProof/>
          <w:kern w:val="0"/>
        </w:rPr>
        <w:tab/>
      </w:r>
      <w:r w:rsidRPr="00D72E40">
        <w:rPr>
          <w:rFonts w:ascii="Cambria" w:hAnsi="Cambria"/>
          <w:noProof/>
        </w:rPr>
        <w:t>Eksploatacija mineralne sirovine</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_Toc459329666 \h </w:instrText>
      </w:r>
      <w:r w:rsidRPr="00D72E40">
        <w:rPr>
          <w:rFonts w:ascii="Cambria" w:hAnsi="Cambria"/>
          <w:noProof/>
        </w:rPr>
      </w:r>
      <w:r w:rsidRPr="00D72E40">
        <w:rPr>
          <w:rFonts w:ascii="Cambria" w:hAnsi="Cambria"/>
          <w:noProof/>
        </w:rPr>
        <w:fldChar w:fldCharType="separate"/>
      </w:r>
      <w:r w:rsidR="0065753D">
        <w:rPr>
          <w:rFonts w:ascii="Cambria" w:hAnsi="Cambria"/>
          <w:noProof/>
        </w:rPr>
        <w:t>38</w:t>
      </w:r>
      <w:r w:rsidRPr="00D72E40">
        <w:rPr>
          <w:rFonts w:ascii="Cambria" w:hAnsi="Cambria"/>
          <w:noProof/>
        </w:rPr>
        <w:fldChar w:fldCharType="end"/>
      </w:r>
    </w:p>
    <w:p w14:paraId="642A2776"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lang w:val="sr-Latn-CS"/>
        </w:rPr>
        <w:t>11.2.1</w:t>
      </w:r>
      <w:r w:rsidRPr="00D72E40">
        <w:rPr>
          <w:rFonts w:ascii="Cambria" w:eastAsiaTheme="minorEastAsia" w:hAnsi="Cambria" w:cstheme="minorBidi"/>
          <w:noProof/>
          <w:kern w:val="0"/>
        </w:rPr>
        <w:tab/>
      </w:r>
      <w:r w:rsidRPr="00D72E40">
        <w:rPr>
          <w:rFonts w:ascii="Cambria" w:hAnsi="Cambria"/>
          <w:noProof/>
          <w:lang w:val="sr-Latn-CS"/>
        </w:rPr>
        <w:t>Odobrenje za eksploataciju mineralne sirovine na eksploatacionom polju</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_Toc459329667 \h </w:instrText>
      </w:r>
      <w:r w:rsidRPr="00D72E40">
        <w:rPr>
          <w:rFonts w:ascii="Cambria" w:hAnsi="Cambria"/>
          <w:noProof/>
        </w:rPr>
      </w:r>
      <w:r w:rsidRPr="00D72E40">
        <w:rPr>
          <w:rFonts w:ascii="Cambria" w:hAnsi="Cambria"/>
          <w:noProof/>
        </w:rPr>
        <w:fldChar w:fldCharType="separate"/>
      </w:r>
      <w:r w:rsidR="0065753D">
        <w:rPr>
          <w:rFonts w:ascii="Cambria" w:hAnsi="Cambria"/>
          <w:noProof/>
        </w:rPr>
        <w:t>38</w:t>
      </w:r>
      <w:r w:rsidRPr="00D72E40">
        <w:rPr>
          <w:rFonts w:ascii="Cambria" w:hAnsi="Cambria"/>
          <w:noProof/>
        </w:rPr>
        <w:fldChar w:fldCharType="end"/>
      </w:r>
    </w:p>
    <w:p w14:paraId="4038D7E6"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lang w:val="sr-Latn-CS"/>
        </w:rPr>
        <w:t>11.2.2</w:t>
      </w:r>
      <w:r w:rsidRPr="00D72E40">
        <w:rPr>
          <w:rFonts w:ascii="Cambria" w:eastAsiaTheme="minorEastAsia" w:hAnsi="Cambria" w:cstheme="minorBidi"/>
          <w:noProof/>
          <w:kern w:val="0"/>
        </w:rPr>
        <w:tab/>
      </w:r>
      <w:r w:rsidRPr="00D72E40">
        <w:rPr>
          <w:rFonts w:ascii="Cambria" w:hAnsi="Cambria"/>
          <w:noProof/>
          <w:lang w:val="sr-Latn-CS"/>
        </w:rPr>
        <w:t>Odobrenje za izvođenje radova po rudarskom projektu</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_Toc459329668 \h </w:instrText>
      </w:r>
      <w:r w:rsidRPr="00D72E40">
        <w:rPr>
          <w:rFonts w:ascii="Cambria" w:hAnsi="Cambria"/>
          <w:noProof/>
        </w:rPr>
      </w:r>
      <w:r w:rsidRPr="00D72E40">
        <w:rPr>
          <w:rFonts w:ascii="Cambria" w:hAnsi="Cambria"/>
          <w:noProof/>
        </w:rPr>
        <w:fldChar w:fldCharType="separate"/>
      </w:r>
      <w:r w:rsidR="0065753D">
        <w:rPr>
          <w:rFonts w:ascii="Cambria" w:hAnsi="Cambria"/>
          <w:noProof/>
        </w:rPr>
        <w:t>39</w:t>
      </w:r>
      <w:r w:rsidRPr="00D72E40">
        <w:rPr>
          <w:rFonts w:ascii="Cambria" w:hAnsi="Cambria"/>
          <w:noProof/>
        </w:rPr>
        <w:fldChar w:fldCharType="end"/>
      </w:r>
    </w:p>
    <w:p w14:paraId="5FBF59F6" w14:textId="77777777" w:rsidR="00D72E40" w:rsidRPr="00D72E40" w:rsidRDefault="00D72E40">
      <w:pPr>
        <w:pStyle w:val="TOC3"/>
        <w:tabs>
          <w:tab w:val="left" w:pos="1320"/>
          <w:tab w:val="right" w:leader="dot" w:pos="9350"/>
        </w:tabs>
        <w:rPr>
          <w:rFonts w:ascii="Cambria" w:eastAsiaTheme="minorEastAsia" w:hAnsi="Cambria" w:cstheme="minorBidi"/>
          <w:noProof/>
          <w:kern w:val="0"/>
        </w:rPr>
      </w:pPr>
      <w:r w:rsidRPr="00D72E40">
        <w:rPr>
          <w:rFonts w:ascii="Cambria" w:hAnsi="Cambria"/>
          <w:noProof/>
          <w:lang w:val="sr-Latn-CS"/>
        </w:rPr>
        <w:t>11.2.3</w:t>
      </w:r>
      <w:r w:rsidRPr="00D72E40">
        <w:rPr>
          <w:rFonts w:ascii="Cambria" w:eastAsiaTheme="minorEastAsia" w:hAnsi="Cambria" w:cstheme="minorBidi"/>
          <w:noProof/>
          <w:kern w:val="0"/>
        </w:rPr>
        <w:tab/>
      </w:r>
      <w:r w:rsidRPr="00D72E40">
        <w:rPr>
          <w:rFonts w:ascii="Cambria" w:hAnsi="Cambria"/>
          <w:noProof/>
          <w:lang w:val="sr-Latn-CS"/>
        </w:rPr>
        <w:t>Odobrenje za upotrebu rudarskih objekata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_Toc459329669 \h </w:instrText>
      </w:r>
      <w:r w:rsidRPr="00D72E40">
        <w:rPr>
          <w:rFonts w:ascii="Cambria" w:hAnsi="Cambria"/>
          <w:noProof/>
        </w:rPr>
      </w:r>
      <w:r w:rsidRPr="00D72E40">
        <w:rPr>
          <w:rFonts w:ascii="Cambria" w:hAnsi="Cambria"/>
          <w:noProof/>
        </w:rPr>
        <w:fldChar w:fldCharType="separate"/>
      </w:r>
      <w:r w:rsidR="0065753D">
        <w:rPr>
          <w:rFonts w:ascii="Cambria" w:hAnsi="Cambria"/>
          <w:noProof/>
        </w:rPr>
        <w:t>40</w:t>
      </w:r>
      <w:r w:rsidRPr="00D72E40">
        <w:rPr>
          <w:rFonts w:ascii="Cambria" w:hAnsi="Cambria"/>
          <w:noProof/>
        </w:rPr>
        <w:fldChar w:fldCharType="end"/>
      </w:r>
    </w:p>
    <w:p w14:paraId="4AEB102D"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11.3</w:t>
      </w:r>
      <w:r w:rsidRPr="00D72E40">
        <w:rPr>
          <w:rFonts w:ascii="Cambria" w:eastAsiaTheme="minorEastAsia" w:hAnsi="Cambria" w:cstheme="minorBidi"/>
          <w:b w:val="0"/>
          <w:noProof/>
          <w:kern w:val="0"/>
        </w:rPr>
        <w:tab/>
      </w:r>
      <w:r w:rsidRPr="00D72E40">
        <w:rPr>
          <w:rFonts w:ascii="Cambria" w:hAnsi="Cambria"/>
          <w:noProof/>
        </w:rPr>
        <w:t>Hronologija izrade tehničke dokumentacije i pribavljanja odobrenja i saglasnosti za izvođenje rudarskih radova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_Toc459329670 \h </w:instrText>
      </w:r>
      <w:r w:rsidRPr="00D72E40">
        <w:rPr>
          <w:rFonts w:ascii="Cambria" w:hAnsi="Cambria"/>
          <w:noProof/>
        </w:rPr>
      </w:r>
      <w:r w:rsidRPr="00D72E40">
        <w:rPr>
          <w:rFonts w:ascii="Cambria" w:hAnsi="Cambria"/>
          <w:noProof/>
        </w:rPr>
        <w:fldChar w:fldCharType="separate"/>
      </w:r>
      <w:r w:rsidR="0065753D">
        <w:rPr>
          <w:rFonts w:ascii="Cambria" w:hAnsi="Cambria"/>
          <w:noProof/>
        </w:rPr>
        <w:t>40</w:t>
      </w:r>
      <w:r w:rsidRPr="00D72E40">
        <w:rPr>
          <w:rFonts w:ascii="Cambria" w:hAnsi="Cambria"/>
          <w:noProof/>
        </w:rPr>
        <w:fldChar w:fldCharType="end"/>
      </w:r>
    </w:p>
    <w:p w14:paraId="36D87813" w14:textId="77777777" w:rsidR="00D72E40" w:rsidRPr="00D72E40" w:rsidRDefault="00D72E40">
      <w:pPr>
        <w:pStyle w:val="TOC1"/>
        <w:tabs>
          <w:tab w:val="left" w:pos="66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lang w:val="sr-Latn-CS"/>
        </w:rPr>
        <w:t>12</w:t>
      </w:r>
      <w:r w:rsidRPr="00D72E40">
        <w:rPr>
          <w:rFonts w:ascii="Cambria" w:eastAsiaTheme="minorEastAsia" w:hAnsi="Cambria" w:cstheme="minorBidi"/>
          <w:b w:val="0"/>
          <w:noProof/>
          <w:kern w:val="0"/>
          <w:sz w:val="22"/>
          <w:szCs w:val="22"/>
        </w:rPr>
        <w:tab/>
      </w:r>
      <w:r w:rsidRPr="00D72E40">
        <w:rPr>
          <w:rFonts w:ascii="Cambria" w:hAnsi="Cambria"/>
          <w:noProof/>
          <w:sz w:val="22"/>
          <w:szCs w:val="22"/>
          <w:lang w:val="sr-Latn-CS"/>
        </w:rPr>
        <w:t>Osnovni elementi tenderske dokumentacije (javni oglas, dokumentacija vezana za ponudu)</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_Toc459329671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41</w:t>
      </w:r>
      <w:r w:rsidRPr="00D72E40">
        <w:rPr>
          <w:rFonts w:ascii="Cambria" w:hAnsi="Cambria"/>
          <w:noProof/>
          <w:sz w:val="22"/>
          <w:szCs w:val="22"/>
        </w:rPr>
        <w:fldChar w:fldCharType="end"/>
      </w:r>
    </w:p>
    <w:p w14:paraId="29832FB2"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12.1</w:t>
      </w:r>
      <w:r w:rsidRPr="00D72E40">
        <w:rPr>
          <w:rFonts w:ascii="Cambria" w:eastAsiaTheme="minorEastAsia" w:hAnsi="Cambria" w:cstheme="minorBidi"/>
          <w:b w:val="0"/>
          <w:noProof/>
          <w:kern w:val="0"/>
        </w:rPr>
        <w:tab/>
      </w:r>
      <w:r w:rsidRPr="00D72E40">
        <w:rPr>
          <w:rFonts w:ascii="Cambria" w:hAnsi="Cambria"/>
          <w:noProof/>
        </w:rPr>
        <w:t>Dokumentacija koja se prilaže uz ponudu</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_Toc459329672 \h </w:instrText>
      </w:r>
      <w:r w:rsidRPr="00D72E40">
        <w:rPr>
          <w:rFonts w:ascii="Cambria" w:hAnsi="Cambria"/>
          <w:noProof/>
        </w:rPr>
      </w:r>
      <w:r w:rsidRPr="00D72E40">
        <w:rPr>
          <w:rFonts w:ascii="Cambria" w:hAnsi="Cambria"/>
          <w:noProof/>
        </w:rPr>
        <w:fldChar w:fldCharType="separate"/>
      </w:r>
      <w:r w:rsidR="0065753D">
        <w:rPr>
          <w:rFonts w:ascii="Cambria" w:hAnsi="Cambria"/>
          <w:noProof/>
        </w:rPr>
        <w:t>41</w:t>
      </w:r>
      <w:r w:rsidRPr="00D72E40">
        <w:rPr>
          <w:rFonts w:ascii="Cambria" w:hAnsi="Cambria"/>
          <w:noProof/>
        </w:rPr>
        <w:fldChar w:fldCharType="end"/>
      </w:r>
    </w:p>
    <w:p w14:paraId="28C97B62"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12.2</w:t>
      </w:r>
      <w:r w:rsidRPr="00D72E40">
        <w:rPr>
          <w:rFonts w:ascii="Cambria" w:eastAsiaTheme="minorEastAsia" w:hAnsi="Cambria" w:cstheme="minorBidi"/>
          <w:b w:val="0"/>
          <w:noProof/>
          <w:kern w:val="0"/>
        </w:rPr>
        <w:tab/>
      </w:r>
      <w:r w:rsidRPr="00D72E40">
        <w:rPr>
          <w:rFonts w:ascii="Cambria" w:hAnsi="Cambria"/>
          <w:noProof/>
        </w:rPr>
        <w:t>Javni oglas</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_Toc459329673 \h </w:instrText>
      </w:r>
      <w:r w:rsidRPr="00D72E40">
        <w:rPr>
          <w:rFonts w:ascii="Cambria" w:hAnsi="Cambria"/>
          <w:noProof/>
        </w:rPr>
      </w:r>
      <w:r w:rsidRPr="00D72E40">
        <w:rPr>
          <w:rFonts w:ascii="Cambria" w:hAnsi="Cambria"/>
          <w:noProof/>
        </w:rPr>
        <w:fldChar w:fldCharType="separate"/>
      </w:r>
      <w:r w:rsidR="0065753D">
        <w:rPr>
          <w:rFonts w:ascii="Cambria" w:hAnsi="Cambria"/>
          <w:noProof/>
        </w:rPr>
        <w:t>43</w:t>
      </w:r>
      <w:r w:rsidRPr="00D72E40">
        <w:rPr>
          <w:rFonts w:ascii="Cambria" w:hAnsi="Cambria"/>
          <w:noProof/>
        </w:rPr>
        <w:fldChar w:fldCharType="end"/>
      </w:r>
    </w:p>
    <w:p w14:paraId="548F2F86"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12.3</w:t>
      </w:r>
      <w:r w:rsidRPr="00D72E40">
        <w:rPr>
          <w:rFonts w:ascii="Cambria" w:eastAsiaTheme="minorEastAsia" w:hAnsi="Cambria" w:cstheme="minorBidi"/>
          <w:b w:val="0"/>
          <w:noProof/>
          <w:kern w:val="0"/>
        </w:rPr>
        <w:tab/>
      </w:r>
      <w:r w:rsidRPr="00D72E40">
        <w:rPr>
          <w:rFonts w:ascii="Cambria" w:hAnsi="Cambria"/>
          <w:noProof/>
        </w:rPr>
        <w:t>Ugovor o koncesiji</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_Toc459329674 \h </w:instrText>
      </w:r>
      <w:r w:rsidRPr="00D72E40">
        <w:rPr>
          <w:rFonts w:ascii="Cambria" w:hAnsi="Cambria"/>
          <w:noProof/>
        </w:rPr>
      </w:r>
      <w:r w:rsidRPr="00D72E40">
        <w:rPr>
          <w:rFonts w:ascii="Cambria" w:hAnsi="Cambria"/>
          <w:noProof/>
        </w:rPr>
        <w:fldChar w:fldCharType="separate"/>
      </w:r>
      <w:r w:rsidR="0065753D">
        <w:rPr>
          <w:rFonts w:ascii="Cambria" w:hAnsi="Cambria"/>
          <w:noProof/>
        </w:rPr>
        <w:t>44</w:t>
      </w:r>
      <w:r w:rsidRPr="00D72E40">
        <w:rPr>
          <w:rFonts w:ascii="Cambria" w:hAnsi="Cambria"/>
          <w:noProof/>
        </w:rPr>
        <w:fldChar w:fldCharType="end"/>
      </w:r>
    </w:p>
    <w:p w14:paraId="141F081E" w14:textId="77777777" w:rsidR="00D72E40" w:rsidRPr="00D72E40" w:rsidRDefault="00D72E40">
      <w:pPr>
        <w:pStyle w:val="TOC2"/>
        <w:tabs>
          <w:tab w:val="left" w:pos="880"/>
          <w:tab w:val="right" w:leader="dot" w:pos="9350"/>
        </w:tabs>
        <w:rPr>
          <w:rFonts w:ascii="Cambria" w:eastAsiaTheme="minorEastAsia" w:hAnsi="Cambria" w:cstheme="minorBidi"/>
          <w:b w:val="0"/>
          <w:noProof/>
          <w:kern w:val="0"/>
        </w:rPr>
      </w:pPr>
      <w:r w:rsidRPr="00D72E40">
        <w:rPr>
          <w:rFonts w:ascii="Cambria" w:hAnsi="Cambria"/>
          <w:noProof/>
        </w:rPr>
        <w:t>12.4</w:t>
      </w:r>
      <w:r w:rsidRPr="00D72E40">
        <w:rPr>
          <w:rFonts w:ascii="Cambria" w:eastAsiaTheme="minorEastAsia" w:hAnsi="Cambria" w:cstheme="minorBidi"/>
          <w:b w:val="0"/>
          <w:noProof/>
          <w:kern w:val="0"/>
        </w:rPr>
        <w:tab/>
      </w:r>
      <w:r w:rsidRPr="00D72E40">
        <w:rPr>
          <w:rFonts w:ascii="Cambria" w:hAnsi="Cambria"/>
          <w:noProof/>
        </w:rPr>
        <w:t>Uputstvo za podnošenje ponuda</w:t>
      </w:r>
      <w:r w:rsidRPr="00D72E40">
        <w:rPr>
          <w:rFonts w:ascii="Cambria" w:hAnsi="Cambria"/>
          <w:noProof/>
        </w:rPr>
        <w:tab/>
      </w:r>
      <w:r w:rsidRPr="00D72E40">
        <w:rPr>
          <w:rFonts w:ascii="Cambria" w:hAnsi="Cambria"/>
          <w:noProof/>
        </w:rPr>
        <w:fldChar w:fldCharType="begin"/>
      </w:r>
      <w:r w:rsidRPr="00D72E40">
        <w:rPr>
          <w:rFonts w:ascii="Cambria" w:hAnsi="Cambria"/>
          <w:noProof/>
        </w:rPr>
        <w:instrText xml:space="preserve"> PAGEREF _Toc459329675 \h </w:instrText>
      </w:r>
      <w:r w:rsidRPr="00D72E40">
        <w:rPr>
          <w:rFonts w:ascii="Cambria" w:hAnsi="Cambria"/>
          <w:noProof/>
        </w:rPr>
      </w:r>
      <w:r w:rsidRPr="00D72E40">
        <w:rPr>
          <w:rFonts w:ascii="Cambria" w:hAnsi="Cambria"/>
          <w:noProof/>
        </w:rPr>
        <w:fldChar w:fldCharType="separate"/>
      </w:r>
      <w:r w:rsidR="0065753D">
        <w:rPr>
          <w:rFonts w:ascii="Cambria" w:hAnsi="Cambria"/>
          <w:noProof/>
        </w:rPr>
        <w:t>44</w:t>
      </w:r>
      <w:r w:rsidRPr="00D72E40">
        <w:rPr>
          <w:rFonts w:ascii="Cambria" w:hAnsi="Cambria"/>
          <w:noProof/>
        </w:rPr>
        <w:fldChar w:fldCharType="end"/>
      </w:r>
    </w:p>
    <w:p w14:paraId="0587119D" w14:textId="77777777" w:rsidR="00D72E40" w:rsidRPr="00D72E40" w:rsidRDefault="00D72E40">
      <w:pPr>
        <w:pStyle w:val="TOC1"/>
        <w:tabs>
          <w:tab w:val="left" w:pos="660"/>
          <w:tab w:val="right" w:leader="dot" w:pos="9350"/>
        </w:tabs>
        <w:rPr>
          <w:rFonts w:ascii="Cambria" w:eastAsiaTheme="minorEastAsia" w:hAnsi="Cambria" w:cstheme="minorBidi"/>
          <w:b w:val="0"/>
          <w:noProof/>
          <w:kern w:val="0"/>
          <w:sz w:val="22"/>
          <w:szCs w:val="22"/>
        </w:rPr>
      </w:pPr>
      <w:r w:rsidRPr="00D72E40">
        <w:rPr>
          <w:rFonts w:ascii="Cambria" w:hAnsi="Cambria"/>
          <w:noProof/>
          <w:sz w:val="22"/>
          <w:szCs w:val="22"/>
          <w:lang w:val="sr-Latn-CS"/>
        </w:rPr>
        <w:t>13</w:t>
      </w:r>
      <w:r w:rsidRPr="00D72E40">
        <w:rPr>
          <w:rFonts w:ascii="Cambria" w:eastAsiaTheme="minorEastAsia" w:hAnsi="Cambria" w:cstheme="minorBidi"/>
          <w:b w:val="0"/>
          <w:noProof/>
          <w:kern w:val="0"/>
          <w:sz w:val="22"/>
          <w:szCs w:val="22"/>
        </w:rPr>
        <w:tab/>
      </w:r>
      <w:r w:rsidRPr="00D72E40">
        <w:rPr>
          <w:rFonts w:ascii="Cambria" w:hAnsi="Cambria"/>
          <w:noProof/>
          <w:sz w:val="22"/>
          <w:szCs w:val="22"/>
          <w:lang w:val="sr-Latn-CS"/>
        </w:rPr>
        <w:t>Spisak propisa koji se primjenjuje u postupku davanja koncesije i u vršenju koncesione djelatnosti</w:t>
      </w:r>
      <w:r w:rsidRPr="00D72E40">
        <w:rPr>
          <w:rFonts w:ascii="Cambria" w:hAnsi="Cambria"/>
          <w:noProof/>
          <w:sz w:val="22"/>
          <w:szCs w:val="22"/>
        </w:rPr>
        <w:tab/>
      </w:r>
      <w:r w:rsidRPr="00D72E40">
        <w:rPr>
          <w:rFonts w:ascii="Cambria" w:hAnsi="Cambria"/>
          <w:noProof/>
          <w:sz w:val="22"/>
          <w:szCs w:val="22"/>
        </w:rPr>
        <w:fldChar w:fldCharType="begin"/>
      </w:r>
      <w:r w:rsidRPr="00D72E40">
        <w:rPr>
          <w:rFonts w:ascii="Cambria" w:hAnsi="Cambria"/>
          <w:noProof/>
          <w:sz w:val="22"/>
          <w:szCs w:val="22"/>
        </w:rPr>
        <w:instrText xml:space="preserve"> PAGEREF _Toc459329676 \h </w:instrText>
      </w:r>
      <w:r w:rsidRPr="00D72E40">
        <w:rPr>
          <w:rFonts w:ascii="Cambria" w:hAnsi="Cambria"/>
          <w:noProof/>
          <w:sz w:val="22"/>
          <w:szCs w:val="22"/>
        </w:rPr>
      </w:r>
      <w:r w:rsidRPr="00D72E40">
        <w:rPr>
          <w:rFonts w:ascii="Cambria" w:hAnsi="Cambria"/>
          <w:noProof/>
          <w:sz w:val="22"/>
          <w:szCs w:val="22"/>
        </w:rPr>
        <w:fldChar w:fldCharType="separate"/>
      </w:r>
      <w:r w:rsidR="0065753D">
        <w:rPr>
          <w:rFonts w:ascii="Cambria" w:hAnsi="Cambria"/>
          <w:noProof/>
          <w:sz w:val="22"/>
          <w:szCs w:val="22"/>
        </w:rPr>
        <w:t>44</w:t>
      </w:r>
      <w:r w:rsidRPr="00D72E40">
        <w:rPr>
          <w:rFonts w:ascii="Cambria" w:hAnsi="Cambria"/>
          <w:noProof/>
          <w:sz w:val="22"/>
          <w:szCs w:val="22"/>
        </w:rPr>
        <w:fldChar w:fldCharType="end"/>
      </w:r>
    </w:p>
    <w:p w14:paraId="1A6D352D" w14:textId="77777777" w:rsidR="00F653C8" w:rsidRPr="00D72E40" w:rsidRDefault="00D72E40" w:rsidP="00E92021">
      <w:pPr>
        <w:spacing w:after="0" w:line="100" w:lineRule="atLeast"/>
        <w:jc w:val="both"/>
        <w:rPr>
          <w:rFonts w:ascii="Cambria" w:hAnsi="Cambria" w:cstheme="minorHAnsi"/>
        </w:rPr>
      </w:pPr>
      <w:r w:rsidRPr="00D72E40">
        <w:rPr>
          <w:rFonts w:ascii="Cambria" w:hAnsi="Cambria" w:cstheme="minorHAnsi"/>
        </w:rPr>
        <w:fldChar w:fldCharType="end"/>
      </w:r>
    </w:p>
    <w:p w14:paraId="6A9DCF98" w14:textId="77777777" w:rsidR="00F653C8" w:rsidRPr="000807E4" w:rsidRDefault="00F653C8" w:rsidP="00E92021">
      <w:pPr>
        <w:spacing w:after="0" w:line="100" w:lineRule="atLeast"/>
        <w:jc w:val="both"/>
        <w:rPr>
          <w:rFonts w:asciiTheme="majorHAnsi" w:hAnsiTheme="majorHAnsi" w:cstheme="minorHAnsi"/>
        </w:rPr>
      </w:pPr>
    </w:p>
    <w:p w14:paraId="4331E8AA" w14:textId="77777777" w:rsidR="00F653C8" w:rsidRPr="000807E4" w:rsidRDefault="00F653C8" w:rsidP="00E92021">
      <w:pPr>
        <w:spacing w:after="0" w:line="100" w:lineRule="atLeast"/>
        <w:jc w:val="both"/>
        <w:rPr>
          <w:rFonts w:asciiTheme="majorHAnsi" w:hAnsiTheme="majorHAnsi" w:cstheme="minorHAnsi"/>
        </w:rPr>
      </w:pPr>
    </w:p>
    <w:p w14:paraId="022A138F" w14:textId="77777777" w:rsidR="004401EC" w:rsidRPr="004401EC" w:rsidRDefault="004401EC" w:rsidP="004401EC">
      <w:bookmarkStart w:id="1" w:name="_Toc390549892"/>
      <w:bookmarkStart w:id="2" w:name="_Toc390336654"/>
      <w:bookmarkStart w:id="3" w:name="_Toc390336529"/>
      <w:bookmarkStart w:id="4" w:name="_Toc402262924"/>
    </w:p>
    <w:p w14:paraId="5E5FC541" w14:textId="77777777" w:rsidR="00FD0BD0" w:rsidRPr="00FD0BD0" w:rsidRDefault="00FD0BD0" w:rsidP="00FD0BD0"/>
    <w:p w14:paraId="196FD34B" w14:textId="6C35C196" w:rsidR="00F653C8" w:rsidRPr="00C04B1A" w:rsidRDefault="00F653C8" w:rsidP="00C04B1A">
      <w:pPr>
        <w:pStyle w:val="Heading1"/>
      </w:pPr>
      <w:bookmarkStart w:id="5" w:name="_Toc459328578"/>
      <w:bookmarkStart w:id="6" w:name="_Toc459328957"/>
      <w:bookmarkStart w:id="7" w:name="_Toc459329616"/>
      <w:r w:rsidRPr="00C04B1A">
        <w:lastRenderedPageBreak/>
        <w:t>Uvod</w:t>
      </w:r>
      <w:bookmarkEnd w:id="1"/>
      <w:bookmarkEnd w:id="2"/>
      <w:bookmarkEnd w:id="3"/>
      <w:bookmarkEnd w:id="4"/>
      <w:bookmarkEnd w:id="5"/>
      <w:bookmarkEnd w:id="6"/>
      <w:bookmarkEnd w:id="7"/>
    </w:p>
    <w:p w14:paraId="7209AA14" w14:textId="77777777" w:rsidR="00CD7038" w:rsidRPr="000807E4" w:rsidRDefault="00CD7038" w:rsidP="00C04B1A">
      <w:pPr>
        <w:pStyle w:val="Heading1"/>
        <w:numPr>
          <w:ilvl w:val="0"/>
          <w:numId w:val="0"/>
        </w:numPr>
        <w:ind w:left="432"/>
      </w:pPr>
    </w:p>
    <w:p w14:paraId="77CEA631" w14:textId="77777777" w:rsidR="00F653C8" w:rsidRPr="000807E4" w:rsidRDefault="00F653C8" w:rsidP="00E92021">
      <w:pPr>
        <w:spacing w:after="0" w:line="240" w:lineRule="auto"/>
        <w:jc w:val="both"/>
        <w:rPr>
          <w:rFonts w:asciiTheme="majorHAnsi" w:hAnsiTheme="majorHAnsi" w:cstheme="minorHAnsi"/>
        </w:rPr>
      </w:pPr>
    </w:p>
    <w:p w14:paraId="4DCA996A" w14:textId="160C9AEF"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U skladu sa Zakonom o koncesijama („Službeni list CG”, broj 08/09</w:t>
      </w:r>
      <w:proofErr w:type="gramStart"/>
      <w:r w:rsidRPr="00D72E40">
        <w:rPr>
          <w:rFonts w:asciiTheme="majorHAnsi" w:hAnsiTheme="majorHAnsi" w:cstheme="minorHAnsi"/>
          <w:sz w:val="24"/>
          <w:szCs w:val="24"/>
        </w:rPr>
        <w:t>)  i</w:t>
      </w:r>
      <w:proofErr w:type="gramEnd"/>
      <w:r w:rsidRPr="00D72E40">
        <w:rPr>
          <w:rFonts w:asciiTheme="majorHAnsi" w:hAnsiTheme="majorHAnsi" w:cstheme="minorHAnsi"/>
          <w:sz w:val="24"/>
          <w:szCs w:val="24"/>
        </w:rPr>
        <w:t xml:space="preserve">  Planom davanja koncesija za detaljna geološka istraživanja i eksploataciju mineralnih sirovina za 2015. godinu, Ministarstvo ekonomije Vla</w:t>
      </w:r>
      <w:r w:rsidR="001B74A4" w:rsidRPr="00D72E40">
        <w:rPr>
          <w:rFonts w:asciiTheme="majorHAnsi" w:hAnsiTheme="majorHAnsi" w:cstheme="minorHAnsi"/>
          <w:sz w:val="24"/>
          <w:szCs w:val="24"/>
        </w:rPr>
        <w:t>de Crne Gore (u daljem tekstu: M</w:t>
      </w:r>
      <w:r w:rsidRPr="00D72E40">
        <w:rPr>
          <w:rFonts w:asciiTheme="majorHAnsi" w:hAnsiTheme="majorHAnsi" w:cstheme="minorHAnsi"/>
          <w:sz w:val="24"/>
          <w:szCs w:val="24"/>
        </w:rPr>
        <w:t>inistarstvo) je pripremilo Koncesioni akt o ležištu mineralne sirovine tehničko-građevinskog kamena</w:t>
      </w:r>
      <w:r w:rsidR="00CB6A44" w:rsidRPr="00D72E40">
        <w:rPr>
          <w:rFonts w:asciiTheme="majorHAnsi" w:hAnsiTheme="majorHAnsi" w:cstheme="minorHAnsi"/>
          <w:sz w:val="24"/>
          <w:szCs w:val="24"/>
        </w:rPr>
        <w:t xml:space="preserve"> (eruptiv</w:t>
      </w:r>
      <w:r w:rsidR="00332DAE" w:rsidRPr="00D72E40">
        <w:rPr>
          <w:rFonts w:asciiTheme="majorHAnsi" w:hAnsiTheme="majorHAnsi" w:cstheme="minorHAnsi"/>
          <w:sz w:val="24"/>
          <w:szCs w:val="24"/>
        </w:rPr>
        <w:t>a</w:t>
      </w:r>
      <w:r w:rsidR="00CB6A44" w:rsidRPr="00D72E40">
        <w:rPr>
          <w:rFonts w:asciiTheme="majorHAnsi" w:hAnsiTheme="majorHAnsi" w:cstheme="minorHAnsi"/>
          <w:sz w:val="24"/>
          <w:szCs w:val="24"/>
        </w:rPr>
        <w:t>) “Štitarica-Okruglički krš</w:t>
      </w:r>
      <w:r w:rsidR="001A5654" w:rsidRPr="00D72E40">
        <w:rPr>
          <w:rFonts w:asciiTheme="majorHAnsi" w:hAnsiTheme="majorHAnsi" w:cstheme="minorHAnsi"/>
          <w:sz w:val="24"/>
          <w:szCs w:val="24"/>
        </w:rPr>
        <w:t>”, opština Mojkovac</w:t>
      </w:r>
      <w:r w:rsidRPr="00D72E40">
        <w:rPr>
          <w:rFonts w:asciiTheme="majorHAnsi" w:hAnsiTheme="majorHAnsi" w:cstheme="minorHAnsi"/>
          <w:sz w:val="24"/>
          <w:szCs w:val="24"/>
        </w:rPr>
        <w:t xml:space="preserve"> (u daljem tekstu: Koncesioni akt). Cilj izrade Koncesionog akta je pokretanje postupka javnog nadmetanja za izbor najpovoljnije ponude za dodjelu Ugovora o koncesiji za eksploataciju tehničko-</w:t>
      </w:r>
      <w:proofErr w:type="gramStart"/>
      <w:r w:rsidRPr="00D72E40">
        <w:rPr>
          <w:rFonts w:asciiTheme="majorHAnsi" w:hAnsiTheme="majorHAnsi" w:cstheme="minorHAnsi"/>
          <w:sz w:val="24"/>
          <w:szCs w:val="24"/>
        </w:rPr>
        <w:t>građevinskog  kamena</w:t>
      </w:r>
      <w:proofErr w:type="gramEnd"/>
      <w:r w:rsidRPr="00D72E40">
        <w:rPr>
          <w:rFonts w:asciiTheme="majorHAnsi" w:hAnsiTheme="majorHAnsi" w:cstheme="minorHAnsi"/>
          <w:sz w:val="24"/>
          <w:szCs w:val="24"/>
        </w:rPr>
        <w:t xml:space="preserve"> </w:t>
      </w:r>
      <w:r w:rsidR="00CB6A44" w:rsidRPr="00D72E40">
        <w:rPr>
          <w:rFonts w:asciiTheme="majorHAnsi" w:hAnsiTheme="majorHAnsi" w:cstheme="minorHAnsi"/>
          <w:sz w:val="24"/>
          <w:szCs w:val="24"/>
        </w:rPr>
        <w:t>(eruptiv) “Štitarica-Okruglički krš</w:t>
      </w:r>
      <w:r w:rsidR="0028454D" w:rsidRPr="00D72E40">
        <w:rPr>
          <w:rFonts w:asciiTheme="majorHAnsi" w:hAnsiTheme="majorHAnsi" w:cstheme="minorHAnsi"/>
          <w:sz w:val="24"/>
          <w:szCs w:val="24"/>
        </w:rPr>
        <w:t>”, opština Mojkovac</w:t>
      </w:r>
      <w:r w:rsidRPr="00D72E40">
        <w:rPr>
          <w:rFonts w:asciiTheme="majorHAnsi" w:hAnsiTheme="majorHAnsi" w:cstheme="minorHAnsi"/>
          <w:sz w:val="24"/>
          <w:szCs w:val="24"/>
        </w:rPr>
        <w:t>.</w:t>
      </w:r>
    </w:p>
    <w:p w14:paraId="706C5BD6" w14:textId="77777777" w:rsidR="00F653C8" w:rsidRPr="00D72E40" w:rsidRDefault="00F653C8" w:rsidP="00E92021">
      <w:pPr>
        <w:spacing w:after="0" w:line="240" w:lineRule="auto"/>
        <w:jc w:val="both"/>
        <w:rPr>
          <w:rFonts w:asciiTheme="majorHAnsi" w:hAnsiTheme="majorHAnsi" w:cstheme="minorHAnsi"/>
          <w:sz w:val="24"/>
          <w:szCs w:val="24"/>
        </w:rPr>
      </w:pPr>
    </w:p>
    <w:p w14:paraId="080C02E7" w14:textId="01ED6FF5"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Inicijativu za izradu Koncesionog akta je u skladu sa članom 17 stav 2 i članom 41 Zakona o koncesij</w:t>
      </w:r>
      <w:r w:rsidR="0028454D" w:rsidRPr="00D72E40">
        <w:rPr>
          <w:rFonts w:asciiTheme="majorHAnsi" w:hAnsiTheme="majorHAnsi" w:cstheme="minorHAnsi"/>
          <w:sz w:val="24"/>
          <w:szCs w:val="24"/>
        </w:rPr>
        <w:t>ama podnijelo AD „</w:t>
      </w:r>
      <w:proofErr w:type="gramStart"/>
      <w:r w:rsidR="0028454D" w:rsidRPr="00D72E40">
        <w:rPr>
          <w:rFonts w:asciiTheme="majorHAnsi" w:hAnsiTheme="majorHAnsi" w:cstheme="minorHAnsi"/>
          <w:sz w:val="24"/>
          <w:szCs w:val="24"/>
        </w:rPr>
        <w:t>Crnagoraput“ –</w:t>
      </w:r>
      <w:proofErr w:type="gramEnd"/>
      <w:r w:rsidR="0028454D" w:rsidRPr="00D72E40">
        <w:rPr>
          <w:rFonts w:asciiTheme="majorHAnsi" w:hAnsiTheme="majorHAnsi" w:cstheme="minorHAnsi"/>
          <w:sz w:val="24"/>
          <w:szCs w:val="24"/>
        </w:rPr>
        <w:t xml:space="preserve"> Podgorica</w:t>
      </w:r>
      <w:r w:rsidRPr="00D72E40">
        <w:rPr>
          <w:rFonts w:asciiTheme="majorHAnsi" w:hAnsiTheme="majorHAnsi" w:cstheme="minorHAnsi"/>
          <w:sz w:val="24"/>
          <w:szCs w:val="24"/>
        </w:rPr>
        <w:t xml:space="preserve">, br. </w:t>
      </w:r>
      <w:r w:rsidR="0028454D" w:rsidRPr="00D72E40">
        <w:rPr>
          <w:rFonts w:asciiTheme="majorHAnsi" w:hAnsiTheme="majorHAnsi" w:cstheme="minorHAnsi"/>
          <w:sz w:val="24"/>
          <w:szCs w:val="24"/>
        </w:rPr>
        <w:t>, br. 05-831 od 04.02.2015. godine</w:t>
      </w:r>
      <w:r w:rsidRPr="00D72E40">
        <w:rPr>
          <w:rFonts w:asciiTheme="majorHAnsi" w:hAnsiTheme="majorHAnsi" w:cstheme="minorHAnsi"/>
          <w:sz w:val="24"/>
          <w:szCs w:val="24"/>
        </w:rPr>
        <w:t>, zavedene</w:t>
      </w:r>
      <w:r w:rsidR="001B74A4" w:rsidRPr="00D72E40">
        <w:rPr>
          <w:rFonts w:asciiTheme="majorHAnsi" w:hAnsiTheme="majorHAnsi" w:cstheme="minorHAnsi"/>
          <w:sz w:val="24"/>
          <w:szCs w:val="24"/>
        </w:rPr>
        <w:t xml:space="preserve"> u arhivi </w:t>
      </w:r>
      <w:proofErr w:type="gramStart"/>
      <w:r w:rsidR="001B74A4" w:rsidRPr="00D72E40">
        <w:rPr>
          <w:rFonts w:asciiTheme="majorHAnsi" w:hAnsiTheme="majorHAnsi" w:cstheme="minorHAnsi"/>
          <w:sz w:val="24"/>
          <w:szCs w:val="24"/>
        </w:rPr>
        <w:t xml:space="preserve">Ministarstva </w:t>
      </w:r>
      <w:r w:rsidRPr="00D72E40">
        <w:rPr>
          <w:rFonts w:asciiTheme="majorHAnsi" w:hAnsiTheme="majorHAnsi" w:cstheme="minorHAnsi"/>
          <w:sz w:val="24"/>
          <w:szCs w:val="24"/>
        </w:rPr>
        <w:t xml:space="preserve"> pod</w:t>
      </w:r>
      <w:proofErr w:type="gramEnd"/>
      <w:r w:rsidRPr="00D72E40">
        <w:rPr>
          <w:rFonts w:asciiTheme="majorHAnsi" w:hAnsiTheme="majorHAnsi" w:cstheme="minorHAnsi"/>
          <w:sz w:val="24"/>
          <w:szCs w:val="24"/>
        </w:rPr>
        <w:t xml:space="preserve"> brojem:</w:t>
      </w:r>
      <w:r w:rsidR="0028454D" w:rsidRPr="00D72E40">
        <w:rPr>
          <w:rFonts w:asciiTheme="majorHAnsi" w:hAnsiTheme="majorHAnsi" w:cstheme="minorHAnsi"/>
          <w:sz w:val="24"/>
          <w:szCs w:val="24"/>
        </w:rPr>
        <w:t xml:space="preserve"> 07-356/1 od 11.02.2015.</w:t>
      </w:r>
      <w:r w:rsidRPr="00D72E40">
        <w:rPr>
          <w:rFonts w:asciiTheme="majorHAnsi" w:hAnsiTheme="majorHAnsi" w:cstheme="minorHAnsi"/>
          <w:sz w:val="24"/>
          <w:szCs w:val="24"/>
        </w:rPr>
        <w:t xml:space="preserve"> godine.</w:t>
      </w:r>
    </w:p>
    <w:p w14:paraId="4FD80998" w14:textId="77777777" w:rsidR="00F653C8" w:rsidRPr="00D72E40" w:rsidRDefault="00F653C8" w:rsidP="00E92021">
      <w:pPr>
        <w:spacing w:after="0" w:line="240" w:lineRule="auto"/>
        <w:jc w:val="both"/>
        <w:rPr>
          <w:rFonts w:asciiTheme="majorHAnsi" w:hAnsiTheme="majorHAnsi" w:cstheme="minorHAnsi"/>
          <w:sz w:val="24"/>
          <w:szCs w:val="24"/>
        </w:rPr>
      </w:pPr>
    </w:p>
    <w:p w14:paraId="2DF4F678" w14:textId="6F0BC1ED" w:rsidR="00F653C8" w:rsidRPr="00D72E40" w:rsidRDefault="0028454D"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Nakon prihvaćene I</w:t>
      </w:r>
      <w:r w:rsidR="001B74A4" w:rsidRPr="00D72E40">
        <w:rPr>
          <w:rFonts w:asciiTheme="majorHAnsi" w:hAnsiTheme="majorHAnsi" w:cstheme="minorHAnsi"/>
          <w:sz w:val="24"/>
          <w:szCs w:val="24"/>
        </w:rPr>
        <w:t>nicijative od strane M</w:t>
      </w:r>
      <w:r w:rsidR="00F653C8" w:rsidRPr="00D72E40">
        <w:rPr>
          <w:rFonts w:asciiTheme="majorHAnsi" w:hAnsiTheme="majorHAnsi" w:cstheme="minorHAnsi"/>
          <w:sz w:val="24"/>
          <w:szCs w:val="24"/>
        </w:rPr>
        <w:t xml:space="preserve">inistarstva, isto je uvrstilo ležište predmetne mineralne sirovine u Plan davanja koncesija za detaljna geološka istraživanja i eksploataciju mineralnih sirovina za 2015. godinu. Vlada Crne Gore, na sjednici od 25. juna 2015. godine, donijela Plan davanja koncesija za detaljna geološka istraživanja i eksploataciju mineralnih sirovina za 2015. godinu i zadužila </w:t>
      </w:r>
      <w:proofErr w:type="gramStart"/>
      <w:r w:rsidR="00F653C8" w:rsidRPr="00D72E40">
        <w:rPr>
          <w:rFonts w:asciiTheme="majorHAnsi" w:hAnsiTheme="majorHAnsi" w:cstheme="minorHAnsi"/>
          <w:sz w:val="24"/>
          <w:szCs w:val="24"/>
        </w:rPr>
        <w:t>Ministars</w:t>
      </w:r>
      <w:r w:rsidR="001B74A4" w:rsidRPr="00D72E40">
        <w:rPr>
          <w:rFonts w:asciiTheme="majorHAnsi" w:hAnsiTheme="majorHAnsi" w:cstheme="minorHAnsi"/>
          <w:sz w:val="24"/>
          <w:szCs w:val="24"/>
        </w:rPr>
        <w:t xml:space="preserve">tvo </w:t>
      </w:r>
      <w:r w:rsidR="00F653C8" w:rsidRPr="00D72E40">
        <w:rPr>
          <w:rFonts w:asciiTheme="majorHAnsi" w:hAnsiTheme="majorHAnsi" w:cstheme="minorHAnsi"/>
          <w:sz w:val="24"/>
          <w:szCs w:val="24"/>
        </w:rPr>
        <w:t xml:space="preserve"> da</w:t>
      </w:r>
      <w:proofErr w:type="gramEnd"/>
      <w:r w:rsidR="00F653C8" w:rsidRPr="00D72E40">
        <w:rPr>
          <w:rFonts w:asciiTheme="majorHAnsi" w:hAnsiTheme="majorHAnsi" w:cstheme="minorHAnsi"/>
          <w:sz w:val="24"/>
          <w:szCs w:val="24"/>
        </w:rPr>
        <w:t xml:space="preserve"> otpočne pripremu koncesionih akata za realizaciju postupka davanja koncesija za detaljna geološka istraživanja i eksploataciju mineralnih sirovina, u skladu sa donijetim Planom.</w:t>
      </w:r>
    </w:p>
    <w:p w14:paraId="29A022CD" w14:textId="77777777" w:rsidR="00F653C8" w:rsidRPr="00D72E40" w:rsidRDefault="00F653C8" w:rsidP="00E92021">
      <w:pPr>
        <w:spacing w:after="0" w:line="240" w:lineRule="auto"/>
        <w:jc w:val="both"/>
        <w:rPr>
          <w:rFonts w:asciiTheme="majorHAnsi" w:hAnsiTheme="majorHAnsi" w:cstheme="minorHAnsi"/>
          <w:sz w:val="24"/>
          <w:szCs w:val="24"/>
        </w:rPr>
      </w:pPr>
    </w:p>
    <w:p w14:paraId="7F63D7B4" w14:textId="2D65F04F" w:rsidR="00F653C8" w:rsidRPr="00D72E40" w:rsidRDefault="001B74A4"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Na osnovu zaključaka Vlade, M</w:t>
      </w:r>
      <w:r w:rsidR="00F653C8" w:rsidRPr="00D72E40">
        <w:rPr>
          <w:rFonts w:asciiTheme="majorHAnsi" w:hAnsiTheme="majorHAnsi" w:cstheme="minorHAnsi"/>
          <w:sz w:val="24"/>
          <w:szCs w:val="24"/>
        </w:rPr>
        <w:t xml:space="preserve">inistarstvo je Rješenjem, broj: </w:t>
      </w:r>
      <w:r w:rsidR="00CB6A44" w:rsidRPr="00D72E40">
        <w:rPr>
          <w:rFonts w:asciiTheme="majorHAnsi" w:hAnsiTheme="majorHAnsi" w:cstheme="minorHAnsi"/>
          <w:sz w:val="24"/>
          <w:szCs w:val="24"/>
        </w:rPr>
        <w:t>01-356/7</w:t>
      </w:r>
      <w:r w:rsidR="0028454D" w:rsidRPr="00D72E40">
        <w:rPr>
          <w:rFonts w:asciiTheme="majorHAnsi" w:hAnsiTheme="majorHAnsi" w:cstheme="minorHAnsi"/>
          <w:sz w:val="24"/>
          <w:szCs w:val="24"/>
        </w:rPr>
        <w:t xml:space="preserve"> od 25.09.2015. godine</w:t>
      </w:r>
      <w:r w:rsidR="00F653C8" w:rsidRPr="00D72E40">
        <w:rPr>
          <w:rFonts w:asciiTheme="majorHAnsi" w:hAnsiTheme="majorHAnsi" w:cstheme="minorHAnsi"/>
          <w:sz w:val="24"/>
          <w:szCs w:val="24"/>
        </w:rPr>
        <w:t xml:space="preserve"> formiralo Radnu grupu koja je pristupila izradi Koncesionog akta o ležištu mineralne sirovine tehničko-</w:t>
      </w:r>
      <w:proofErr w:type="gramStart"/>
      <w:r w:rsidR="00F653C8" w:rsidRPr="00D72E40">
        <w:rPr>
          <w:rFonts w:asciiTheme="majorHAnsi" w:hAnsiTheme="majorHAnsi" w:cstheme="minorHAnsi"/>
          <w:sz w:val="24"/>
          <w:szCs w:val="24"/>
        </w:rPr>
        <w:t>građevinskog  kamena</w:t>
      </w:r>
      <w:proofErr w:type="gramEnd"/>
      <w:r w:rsidR="00CB6A44" w:rsidRPr="00D72E40">
        <w:rPr>
          <w:rFonts w:asciiTheme="majorHAnsi" w:hAnsiTheme="majorHAnsi" w:cstheme="minorHAnsi"/>
          <w:sz w:val="24"/>
          <w:szCs w:val="24"/>
        </w:rPr>
        <w:t xml:space="preserve"> (eruptiv)  “Štitarica-Okruglički krš</w:t>
      </w:r>
      <w:r w:rsidR="0028454D" w:rsidRPr="00D72E40">
        <w:rPr>
          <w:rFonts w:asciiTheme="majorHAnsi" w:hAnsiTheme="majorHAnsi" w:cstheme="minorHAnsi"/>
          <w:sz w:val="24"/>
          <w:szCs w:val="24"/>
        </w:rPr>
        <w:t>”, opština Mojkovac</w:t>
      </w:r>
      <w:r w:rsidR="00F653C8" w:rsidRPr="00D72E40">
        <w:rPr>
          <w:rFonts w:asciiTheme="majorHAnsi" w:hAnsiTheme="majorHAnsi" w:cstheme="minorHAnsi"/>
          <w:sz w:val="24"/>
          <w:szCs w:val="24"/>
        </w:rPr>
        <w:t>.</w:t>
      </w:r>
    </w:p>
    <w:p w14:paraId="34570E4D" w14:textId="77777777" w:rsidR="00F653C8" w:rsidRPr="00D72E40" w:rsidRDefault="00F653C8" w:rsidP="00E92021">
      <w:pPr>
        <w:spacing w:after="0" w:line="240" w:lineRule="auto"/>
        <w:jc w:val="both"/>
        <w:rPr>
          <w:rFonts w:asciiTheme="majorHAnsi" w:hAnsiTheme="majorHAnsi" w:cstheme="minorHAnsi"/>
          <w:sz w:val="24"/>
          <w:szCs w:val="24"/>
        </w:rPr>
      </w:pPr>
    </w:p>
    <w:p w14:paraId="0ACC67D5" w14:textId="1239B96A"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U skladu sa članom 8 stav 3 Zakona o koncesijama, prije upućivanja Konces</w:t>
      </w:r>
      <w:r w:rsidR="001B74A4" w:rsidRPr="00D72E40">
        <w:rPr>
          <w:rFonts w:asciiTheme="majorHAnsi" w:hAnsiTheme="majorHAnsi" w:cstheme="minorHAnsi"/>
          <w:sz w:val="24"/>
          <w:szCs w:val="24"/>
        </w:rPr>
        <w:t>ionog akta Vladi na usvajanje, M</w:t>
      </w:r>
      <w:r w:rsidRPr="00D72E40">
        <w:rPr>
          <w:rFonts w:asciiTheme="majorHAnsi" w:hAnsiTheme="majorHAnsi" w:cstheme="minorHAnsi"/>
          <w:sz w:val="24"/>
          <w:szCs w:val="24"/>
        </w:rPr>
        <w:t>inistarstvo organizuje i sprovodi javnu raspravu u roku od 15 do 30 dana od dana upućivanja javnog poziva za javnu raspravu.</w:t>
      </w:r>
    </w:p>
    <w:p w14:paraId="5EB81145" w14:textId="77777777" w:rsidR="00F653C8" w:rsidRPr="00D72E40" w:rsidRDefault="00F653C8" w:rsidP="00E92021">
      <w:pPr>
        <w:spacing w:after="0" w:line="240" w:lineRule="auto"/>
        <w:jc w:val="both"/>
        <w:rPr>
          <w:rFonts w:asciiTheme="majorHAnsi" w:hAnsiTheme="majorHAnsi" w:cstheme="minorHAnsi"/>
          <w:sz w:val="24"/>
          <w:szCs w:val="24"/>
        </w:rPr>
      </w:pPr>
    </w:p>
    <w:p w14:paraId="567B7B6D" w14:textId="28156626"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Posl</w:t>
      </w:r>
      <w:r w:rsidR="001B74A4" w:rsidRPr="00D72E40">
        <w:rPr>
          <w:rFonts w:asciiTheme="majorHAnsi" w:hAnsiTheme="majorHAnsi" w:cstheme="minorHAnsi"/>
          <w:sz w:val="24"/>
          <w:szCs w:val="24"/>
        </w:rPr>
        <w:t>ije sprovedene javne rasprave, M</w:t>
      </w:r>
      <w:r w:rsidRPr="00D72E40">
        <w:rPr>
          <w:rFonts w:asciiTheme="majorHAnsi" w:hAnsiTheme="majorHAnsi" w:cstheme="minorHAnsi"/>
          <w:sz w:val="24"/>
          <w:szCs w:val="24"/>
        </w:rPr>
        <w:t>inistarstvo dostavlja Vladi, u skladu sa članom 8 stav 6 Zakona o koncesijama, Koncesioni akt sa Izvještajem sa javne rasprave na usvajanje.</w:t>
      </w:r>
    </w:p>
    <w:p w14:paraId="5A3AEBFF" w14:textId="0F856D4A"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Nakon usvajanja Kon</w:t>
      </w:r>
      <w:r w:rsidR="001B74A4" w:rsidRPr="00D72E40">
        <w:rPr>
          <w:rFonts w:asciiTheme="majorHAnsi" w:hAnsiTheme="majorHAnsi" w:cstheme="minorHAnsi"/>
          <w:sz w:val="24"/>
          <w:szCs w:val="24"/>
        </w:rPr>
        <w:t>cesionog akta od strane Vlade, M</w:t>
      </w:r>
      <w:r w:rsidRPr="00D72E40">
        <w:rPr>
          <w:rFonts w:asciiTheme="majorHAnsi" w:hAnsiTheme="majorHAnsi" w:cstheme="minorHAnsi"/>
          <w:sz w:val="24"/>
          <w:szCs w:val="24"/>
        </w:rPr>
        <w:t>inistarstvo objavljuje Javni oglas za davanje koncesije za eksploataciju mineralne sirovine tehničko-građevinskog kamena</w:t>
      </w:r>
      <w:r w:rsidR="009D2517" w:rsidRPr="00D72E40">
        <w:rPr>
          <w:rFonts w:asciiTheme="majorHAnsi" w:hAnsiTheme="majorHAnsi" w:cstheme="minorHAnsi"/>
          <w:sz w:val="24"/>
          <w:szCs w:val="24"/>
        </w:rPr>
        <w:t xml:space="preserve"> (eruptiv</w:t>
      </w:r>
      <w:r w:rsidR="000B627F" w:rsidRPr="00D72E40">
        <w:rPr>
          <w:rFonts w:asciiTheme="majorHAnsi" w:hAnsiTheme="majorHAnsi" w:cstheme="minorHAnsi"/>
          <w:sz w:val="24"/>
          <w:szCs w:val="24"/>
        </w:rPr>
        <w:t>) “Štitarica-Okruglički krš</w:t>
      </w:r>
      <w:r w:rsidR="00927ED5" w:rsidRPr="00D72E40">
        <w:rPr>
          <w:rFonts w:asciiTheme="majorHAnsi" w:hAnsiTheme="majorHAnsi" w:cstheme="minorHAnsi"/>
          <w:sz w:val="24"/>
          <w:szCs w:val="24"/>
        </w:rPr>
        <w:t>”, opština Mojkovac</w:t>
      </w:r>
      <w:r w:rsidRPr="00D72E40">
        <w:rPr>
          <w:rFonts w:asciiTheme="majorHAnsi" w:hAnsiTheme="majorHAnsi" w:cstheme="minorHAnsi"/>
          <w:sz w:val="24"/>
          <w:szCs w:val="24"/>
        </w:rPr>
        <w:t>.</w:t>
      </w:r>
    </w:p>
    <w:p w14:paraId="58BF53E8" w14:textId="77777777" w:rsidR="00F41384" w:rsidRPr="00D72E40" w:rsidRDefault="00F41384" w:rsidP="00E92021">
      <w:pPr>
        <w:spacing w:after="0" w:line="240" w:lineRule="auto"/>
        <w:jc w:val="both"/>
        <w:rPr>
          <w:rFonts w:asciiTheme="majorHAnsi" w:hAnsiTheme="majorHAnsi" w:cstheme="minorHAnsi"/>
          <w:sz w:val="24"/>
          <w:szCs w:val="24"/>
        </w:rPr>
      </w:pPr>
    </w:p>
    <w:p w14:paraId="217C88F4" w14:textId="77777777" w:rsidR="00F653C8" w:rsidRPr="00D72E40" w:rsidRDefault="00F653C8" w:rsidP="00E92021">
      <w:pPr>
        <w:spacing w:after="0" w:line="240" w:lineRule="auto"/>
        <w:jc w:val="both"/>
        <w:rPr>
          <w:rFonts w:asciiTheme="majorHAnsi" w:hAnsiTheme="majorHAnsi" w:cstheme="minorHAnsi"/>
          <w:sz w:val="24"/>
          <w:szCs w:val="24"/>
          <w:lang w:eastAsia="sl-SI"/>
        </w:rPr>
      </w:pPr>
      <w:r w:rsidRPr="00D72E40">
        <w:rPr>
          <w:rFonts w:asciiTheme="majorHAnsi" w:hAnsiTheme="majorHAnsi" w:cstheme="minorHAnsi"/>
          <w:sz w:val="24"/>
          <w:szCs w:val="24"/>
          <w:lang w:eastAsia="sl-SI"/>
        </w:rPr>
        <w:t xml:space="preserve">Koncesija za </w:t>
      </w:r>
      <w:r w:rsidRPr="00D72E40">
        <w:rPr>
          <w:rFonts w:asciiTheme="majorHAnsi" w:hAnsiTheme="majorHAnsi" w:cstheme="minorHAnsi"/>
          <w:sz w:val="24"/>
          <w:szCs w:val="24"/>
        </w:rPr>
        <w:t>eksploataciju tehničko-građevinskog kamena</w:t>
      </w:r>
      <w:r w:rsidR="000B627F" w:rsidRPr="00D72E40">
        <w:rPr>
          <w:rFonts w:asciiTheme="majorHAnsi" w:hAnsiTheme="majorHAnsi" w:cstheme="minorHAnsi"/>
          <w:sz w:val="24"/>
          <w:szCs w:val="24"/>
        </w:rPr>
        <w:t xml:space="preserve"> (eruptiv) na ležištu “Štitarica-Okruglički krš</w:t>
      </w:r>
      <w:r w:rsidR="00927ED5" w:rsidRPr="00D72E40">
        <w:rPr>
          <w:rFonts w:asciiTheme="majorHAnsi" w:hAnsiTheme="majorHAnsi" w:cstheme="minorHAnsi"/>
          <w:sz w:val="24"/>
          <w:szCs w:val="24"/>
        </w:rPr>
        <w:t>”, opština Mojkovac</w:t>
      </w:r>
      <w:r w:rsidRPr="00D72E40">
        <w:rPr>
          <w:rFonts w:asciiTheme="majorHAnsi" w:hAnsiTheme="majorHAnsi" w:cstheme="minorHAnsi"/>
          <w:sz w:val="24"/>
          <w:szCs w:val="24"/>
        </w:rPr>
        <w:t xml:space="preserve">, se </w:t>
      </w:r>
      <w:proofErr w:type="gramStart"/>
      <w:r w:rsidRPr="00D72E40">
        <w:rPr>
          <w:rFonts w:asciiTheme="majorHAnsi" w:hAnsiTheme="majorHAnsi" w:cstheme="minorHAnsi"/>
          <w:sz w:val="24"/>
          <w:szCs w:val="24"/>
        </w:rPr>
        <w:t>daje</w:t>
      </w:r>
      <w:r w:rsidRPr="00D72E40">
        <w:rPr>
          <w:rFonts w:asciiTheme="majorHAnsi" w:hAnsiTheme="majorHAnsi" w:cstheme="minorHAnsi"/>
          <w:sz w:val="24"/>
          <w:szCs w:val="24"/>
          <w:lang w:eastAsia="sl-SI"/>
        </w:rPr>
        <w:t xml:space="preserve">  putem</w:t>
      </w:r>
      <w:proofErr w:type="gramEnd"/>
      <w:r w:rsidRPr="00D72E40">
        <w:rPr>
          <w:rFonts w:asciiTheme="majorHAnsi" w:hAnsiTheme="majorHAnsi" w:cstheme="minorHAnsi"/>
          <w:sz w:val="24"/>
          <w:szCs w:val="24"/>
          <w:lang w:eastAsia="sl-SI"/>
        </w:rPr>
        <w:t xml:space="preserve"> javnog nadmetanja u otvorenom postupku, na način propisan Zakonom o koncesijama.</w:t>
      </w:r>
    </w:p>
    <w:p w14:paraId="419EC106" w14:textId="77777777" w:rsidR="00F653C8" w:rsidRPr="00D72E40" w:rsidRDefault="00F653C8" w:rsidP="00E92021">
      <w:pPr>
        <w:spacing w:after="0" w:line="240" w:lineRule="auto"/>
        <w:jc w:val="both"/>
        <w:rPr>
          <w:rFonts w:asciiTheme="majorHAnsi" w:hAnsiTheme="majorHAnsi" w:cstheme="minorHAnsi"/>
          <w:sz w:val="24"/>
          <w:szCs w:val="24"/>
          <w:lang w:eastAsia="sl-SI"/>
        </w:rPr>
      </w:pPr>
      <w:r w:rsidRPr="00D72E40">
        <w:rPr>
          <w:rFonts w:asciiTheme="majorHAnsi" w:hAnsiTheme="majorHAnsi" w:cstheme="minorHAnsi"/>
          <w:sz w:val="24"/>
          <w:szCs w:val="24"/>
          <w:lang w:eastAsia="sl-SI"/>
        </w:rPr>
        <w:lastRenderedPageBreak/>
        <w:t>Ponuđač dostavlja ponudu na osnovu Javnog oglasa za davanje koncesije. Rok za dostavljanje ponuda iznosi jedan</w:t>
      </w:r>
      <w:r w:rsidRPr="00D72E40">
        <w:rPr>
          <w:rFonts w:asciiTheme="majorHAnsi" w:hAnsiTheme="majorHAnsi" w:cstheme="minorHAnsi"/>
          <w:color w:val="FF0000"/>
          <w:sz w:val="24"/>
          <w:szCs w:val="24"/>
          <w:lang w:eastAsia="sl-SI"/>
        </w:rPr>
        <w:t xml:space="preserve"> </w:t>
      </w:r>
      <w:r w:rsidRPr="00D72E40">
        <w:rPr>
          <w:rFonts w:asciiTheme="majorHAnsi" w:hAnsiTheme="majorHAnsi" w:cstheme="minorHAnsi"/>
          <w:sz w:val="24"/>
          <w:szCs w:val="24"/>
          <w:lang w:eastAsia="sl-SI"/>
        </w:rPr>
        <w:t xml:space="preserve">mjesec od dana objavljivanja Javnog oglasa </w:t>
      </w:r>
      <w:proofErr w:type="gramStart"/>
      <w:r w:rsidRPr="00D72E40">
        <w:rPr>
          <w:rFonts w:asciiTheme="majorHAnsi" w:hAnsiTheme="majorHAnsi" w:cstheme="minorHAnsi"/>
          <w:sz w:val="24"/>
          <w:szCs w:val="24"/>
          <w:lang w:eastAsia="sl-SI"/>
        </w:rPr>
        <w:t>u ’</w:t>
      </w:r>
      <w:proofErr w:type="gramEnd"/>
      <w:r w:rsidRPr="00D72E40">
        <w:rPr>
          <w:rFonts w:asciiTheme="majorHAnsi" w:hAnsiTheme="majorHAnsi" w:cstheme="minorHAnsi"/>
          <w:sz w:val="24"/>
          <w:szCs w:val="24"/>
          <w:lang w:eastAsia="sl-SI"/>
        </w:rPr>
        <w:t>’Službenom listu Crne Gore’’.</w:t>
      </w:r>
    </w:p>
    <w:p w14:paraId="025FC87E" w14:textId="77777777" w:rsidR="00CD7038" w:rsidRPr="00D72E40" w:rsidRDefault="00CD7038" w:rsidP="00E92021">
      <w:pPr>
        <w:spacing w:after="0" w:line="240" w:lineRule="auto"/>
        <w:jc w:val="both"/>
        <w:rPr>
          <w:rFonts w:asciiTheme="majorHAnsi" w:hAnsiTheme="majorHAnsi" w:cstheme="minorHAnsi"/>
          <w:sz w:val="24"/>
          <w:szCs w:val="24"/>
          <w:lang w:eastAsia="sl-SI"/>
        </w:rPr>
      </w:pPr>
    </w:p>
    <w:p w14:paraId="2F9B3DED" w14:textId="77777777" w:rsidR="00CD7038" w:rsidRPr="00D72E40" w:rsidRDefault="00CD7038" w:rsidP="00E92021">
      <w:pPr>
        <w:spacing w:after="0" w:line="240" w:lineRule="auto"/>
        <w:jc w:val="both"/>
        <w:rPr>
          <w:rFonts w:asciiTheme="majorHAnsi" w:hAnsiTheme="majorHAnsi" w:cstheme="minorHAnsi"/>
          <w:sz w:val="24"/>
          <w:szCs w:val="24"/>
          <w:lang w:eastAsia="sl-SI"/>
        </w:rPr>
      </w:pPr>
    </w:p>
    <w:p w14:paraId="71A370C2" w14:textId="77777777" w:rsidR="00F653C8" w:rsidRPr="00D72E40" w:rsidRDefault="00F653C8" w:rsidP="00E92021">
      <w:pPr>
        <w:spacing w:after="0" w:line="240" w:lineRule="auto"/>
        <w:jc w:val="both"/>
        <w:rPr>
          <w:rFonts w:asciiTheme="majorHAnsi" w:hAnsiTheme="majorHAnsi" w:cstheme="minorHAnsi"/>
          <w:sz w:val="24"/>
          <w:szCs w:val="24"/>
          <w:lang w:eastAsia="sl-SI"/>
        </w:rPr>
      </w:pPr>
    </w:p>
    <w:p w14:paraId="5243039D" w14:textId="77777777" w:rsidR="008F0DA8" w:rsidRDefault="00F653C8" w:rsidP="00C04B1A">
      <w:pPr>
        <w:pStyle w:val="Heading1"/>
      </w:pPr>
      <w:bookmarkStart w:id="8" w:name="_Toc402262925"/>
      <w:bookmarkStart w:id="9" w:name="_Toc459328579"/>
      <w:bookmarkStart w:id="10" w:name="_Toc459328958"/>
      <w:bookmarkStart w:id="11" w:name="_Toc459329617"/>
      <w:r w:rsidRPr="000807E4">
        <w:t>Tehnički izvještaj o ležištu tehničko-građevinskog kamena</w:t>
      </w:r>
      <w:r w:rsidR="00DE1E01" w:rsidRPr="000807E4">
        <w:t xml:space="preserve"> (</w:t>
      </w:r>
      <w:proofErr w:type="gramStart"/>
      <w:r w:rsidR="00DE1E01" w:rsidRPr="000807E4">
        <w:t>eruptiv)  “</w:t>
      </w:r>
      <w:proofErr w:type="gramEnd"/>
      <w:r w:rsidR="00DE1E01" w:rsidRPr="000807E4">
        <w:t>Štitarica-Okruglički krš</w:t>
      </w:r>
      <w:r w:rsidRPr="000807E4">
        <w:t>”</w:t>
      </w:r>
      <w:bookmarkEnd w:id="9"/>
      <w:bookmarkEnd w:id="10"/>
      <w:bookmarkEnd w:id="11"/>
      <w:r w:rsidRPr="000807E4">
        <w:t xml:space="preserve"> </w:t>
      </w:r>
      <w:bookmarkStart w:id="12" w:name="_Toc401959404"/>
      <w:bookmarkStart w:id="13" w:name="_Toc401959497"/>
      <w:bookmarkStart w:id="14" w:name="_Toc435529000"/>
      <w:bookmarkStart w:id="15" w:name="_Toc436124869"/>
      <w:bookmarkEnd w:id="8"/>
    </w:p>
    <w:p w14:paraId="7E31B8D1" w14:textId="77777777" w:rsidR="00C04B1A" w:rsidRPr="00C04B1A" w:rsidRDefault="00C04B1A" w:rsidP="00C04B1A"/>
    <w:p w14:paraId="175204E9" w14:textId="3C623B4D" w:rsidR="008F0DA8" w:rsidRPr="000807E4" w:rsidRDefault="008F0DA8" w:rsidP="00E92021">
      <w:pPr>
        <w:pStyle w:val="Heading2"/>
        <w:jc w:val="both"/>
        <w:rPr>
          <w:rFonts w:asciiTheme="majorHAnsi" w:hAnsiTheme="majorHAnsi"/>
        </w:rPr>
      </w:pPr>
      <w:bookmarkStart w:id="16" w:name="_Toc459328580"/>
      <w:bookmarkStart w:id="17" w:name="_Toc459328959"/>
      <w:bookmarkStart w:id="18" w:name="_Toc459329618"/>
      <w:r w:rsidRPr="000807E4">
        <w:rPr>
          <w:rFonts w:asciiTheme="majorHAnsi" w:hAnsiTheme="majorHAnsi"/>
        </w:rPr>
        <w:t>Predmet Koncesionog akta</w:t>
      </w:r>
      <w:bookmarkEnd w:id="12"/>
      <w:bookmarkEnd w:id="13"/>
      <w:bookmarkEnd w:id="14"/>
      <w:bookmarkEnd w:id="15"/>
      <w:bookmarkEnd w:id="16"/>
      <w:bookmarkEnd w:id="17"/>
      <w:bookmarkEnd w:id="18"/>
    </w:p>
    <w:p w14:paraId="0FE95B60" w14:textId="77777777" w:rsidR="00F653C8" w:rsidRPr="00D72E40" w:rsidRDefault="00F653C8"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rPr>
        <w:t>Predmet</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ovog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Koncesionog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akta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le</w:t>
      </w:r>
      <w:r w:rsidRPr="00D72E40">
        <w:rPr>
          <w:rFonts w:asciiTheme="majorHAnsi" w:hAnsiTheme="majorHAnsi" w:cstheme="minorHAnsi"/>
          <w:sz w:val="24"/>
          <w:szCs w:val="24"/>
          <w:lang w:val="sr-Latn-CS"/>
        </w:rPr>
        <w:t>ž</w:t>
      </w:r>
      <w:r w:rsidRPr="00D72E40">
        <w:rPr>
          <w:rFonts w:asciiTheme="majorHAnsi" w:hAnsiTheme="majorHAnsi" w:cstheme="minorHAnsi"/>
          <w:sz w:val="24"/>
          <w:szCs w:val="24"/>
        </w:rPr>
        <w:t>i</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te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mineralne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sirovine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tehni</w:t>
      </w:r>
      <w:r w:rsidRPr="00D72E40">
        <w:rPr>
          <w:rFonts w:asciiTheme="majorHAnsi" w:hAnsiTheme="majorHAnsi" w:cstheme="minorHAnsi"/>
          <w:sz w:val="24"/>
          <w:szCs w:val="24"/>
          <w:lang w:val="sr-Latn-CS"/>
        </w:rPr>
        <w:t>č</w:t>
      </w:r>
      <w:r w:rsidRPr="00D72E40">
        <w:rPr>
          <w:rFonts w:asciiTheme="majorHAnsi" w:hAnsiTheme="majorHAnsi" w:cstheme="minorHAnsi"/>
          <w:sz w:val="24"/>
          <w:szCs w:val="24"/>
        </w:rPr>
        <w:t>ko</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gra</w:t>
      </w:r>
      <w:r w:rsidRPr="00D72E40">
        <w:rPr>
          <w:rFonts w:asciiTheme="majorHAnsi" w:hAnsiTheme="majorHAnsi" w:cstheme="minorHAnsi"/>
          <w:sz w:val="24"/>
          <w:szCs w:val="24"/>
          <w:lang w:val="sr-Latn-CS"/>
        </w:rPr>
        <w:t>đ</w:t>
      </w:r>
      <w:r w:rsidRPr="00D72E40">
        <w:rPr>
          <w:rFonts w:asciiTheme="majorHAnsi" w:hAnsiTheme="majorHAnsi" w:cstheme="minorHAnsi"/>
          <w:sz w:val="24"/>
          <w:szCs w:val="24"/>
        </w:rPr>
        <w:t>evinskog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kamena</w:t>
      </w:r>
      <w:r w:rsidR="000B627F" w:rsidRPr="00D72E40">
        <w:rPr>
          <w:rFonts w:asciiTheme="majorHAnsi" w:hAnsiTheme="majorHAnsi" w:cstheme="minorHAnsi"/>
          <w:sz w:val="24"/>
          <w:szCs w:val="24"/>
          <w:lang w:val="sr-Latn-CS"/>
        </w:rPr>
        <w:t xml:space="preserve"> (</w:t>
      </w:r>
      <w:r w:rsidR="000B627F" w:rsidRPr="00D72E40">
        <w:rPr>
          <w:rFonts w:asciiTheme="majorHAnsi" w:hAnsiTheme="majorHAnsi" w:cstheme="minorHAnsi"/>
          <w:sz w:val="24"/>
          <w:szCs w:val="24"/>
        </w:rPr>
        <w:t>eruptiv</w:t>
      </w:r>
      <w:r w:rsidR="000B627F" w:rsidRPr="00D72E40">
        <w:rPr>
          <w:rFonts w:asciiTheme="majorHAnsi" w:hAnsiTheme="majorHAnsi" w:cstheme="minorHAnsi"/>
          <w:sz w:val="24"/>
          <w:szCs w:val="24"/>
          <w:lang w:val="sr-Latn-CS"/>
        </w:rPr>
        <w:t>) “Š</w:t>
      </w:r>
      <w:r w:rsidR="000B627F" w:rsidRPr="00D72E40">
        <w:rPr>
          <w:rFonts w:asciiTheme="majorHAnsi" w:hAnsiTheme="majorHAnsi" w:cstheme="minorHAnsi"/>
          <w:sz w:val="24"/>
          <w:szCs w:val="24"/>
        </w:rPr>
        <w:t>titarica</w:t>
      </w:r>
      <w:r w:rsidR="000B627F" w:rsidRPr="00D72E40">
        <w:rPr>
          <w:rFonts w:asciiTheme="majorHAnsi" w:hAnsiTheme="majorHAnsi" w:cstheme="minorHAnsi"/>
          <w:sz w:val="24"/>
          <w:szCs w:val="24"/>
          <w:lang w:val="sr-Latn-CS"/>
        </w:rPr>
        <w:t>-</w:t>
      </w:r>
      <w:r w:rsidR="000B627F" w:rsidRPr="00D72E40">
        <w:rPr>
          <w:rFonts w:asciiTheme="majorHAnsi" w:hAnsiTheme="majorHAnsi" w:cstheme="minorHAnsi"/>
          <w:sz w:val="24"/>
          <w:szCs w:val="24"/>
        </w:rPr>
        <w:t>Okrugli</w:t>
      </w:r>
      <w:r w:rsidR="000B627F" w:rsidRPr="00D72E40">
        <w:rPr>
          <w:rFonts w:asciiTheme="majorHAnsi" w:hAnsiTheme="majorHAnsi" w:cstheme="minorHAnsi"/>
          <w:sz w:val="24"/>
          <w:szCs w:val="24"/>
          <w:lang w:val="sr-Latn-CS"/>
        </w:rPr>
        <w:t>č</w:t>
      </w:r>
      <w:r w:rsidR="000B627F" w:rsidRPr="00D72E40">
        <w:rPr>
          <w:rFonts w:asciiTheme="majorHAnsi" w:hAnsiTheme="majorHAnsi" w:cstheme="minorHAnsi"/>
          <w:sz w:val="24"/>
          <w:szCs w:val="24"/>
        </w:rPr>
        <w:t>ki</w:t>
      </w:r>
      <w:r w:rsidR="000B627F" w:rsidRPr="00D72E40">
        <w:rPr>
          <w:rFonts w:asciiTheme="majorHAnsi" w:hAnsiTheme="majorHAnsi" w:cstheme="minorHAnsi"/>
          <w:sz w:val="24"/>
          <w:szCs w:val="24"/>
          <w:lang w:val="sr-Latn-CS"/>
        </w:rPr>
        <w:t xml:space="preserve"> </w:t>
      </w:r>
      <w:r w:rsidR="000B627F" w:rsidRPr="00D72E40">
        <w:rPr>
          <w:rFonts w:asciiTheme="majorHAnsi" w:hAnsiTheme="majorHAnsi" w:cstheme="minorHAnsi"/>
          <w:sz w:val="24"/>
          <w:szCs w:val="24"/>
        </w:rPr>
        <w:t>kr</w:t>
      </w:r>
      <w:r w:rsidR="000B627F" w:rsidRPr="00D72E40">
        <w:rPr>
          <w:rFonts w:asciiTheme="majorHAnsi" w:hAnsiTheme="majorHAnsi" w:cstheme="minorHAnsi"/>
          <w:sz w:val="24"/>
          <w:szCs w:val="24"/>
          <w:lang w:val="sr-Latn-CS"/>
        </w:rPr>
        <w:t>š</w:t>
      </w:r>
      <w:r w:rsidR="00927ED5" w:rsidRPr="00D72E40">
        <w:rPr>
          <w:rFonts w:asciiTheme="majorHAnsi" w:hAnsiTheme="majorHAnsi" w:cstheme="minorHAnsi"/>
          <w:sz w:val="24"/>
          <w:szCs w:val="24"/>
          <w:lang w:val="sr-Latn-CS"/>
        </w:rPr>
        <w:t xml:space="preserve">”, </w:t>
      </w:r>
      <w:r w:rsidR="00927ED5" w:rsidRPr="00D72E40">
        <w:rPr>
          <w:rFonts w:asciiTheme="majorHAnsi" w:hAnsiTheme="majorHAnsi" w:cstheme="minorHAnsi"/>
          <w:sz w:val="24"/>
          <w:szCs w:val="24"/>
        </w:rPr>
        <w:t>op</w:t>
      </w:r>
      <w:r w:rsidR="00927ED5" w:rsidRPr="00D72E40">
        <w:rPr>
          <w:rFonts w:asciiTheme="majorHAnsi" w:hAnsiTheme="majorHAnsi" w:cstheme="minorHAnsi"/>
          <w:sz w:val="24"/>
          <w:szCs w:val="24"/>
          <w:lang w:val="sr-Latn-CS"/>
        </w:rPr>
        <w:t>š</w:t>
      </w:r>
      <w:r w:rsidR="00927ED5" w:rsidRPr="00D72E40">
        <w:rPr>
          <w:rFonts w:asciiTheme="majorHAnsi" w:hAnsiTheme="majorHAnsi" w:cstheme="minorHAnsi"/>
          <w:sz w:val="24"/>
          <w:szCs w:val="24"/>
        </w:rPr>
        <w:t>tina</w:t>
      </w:r>
      <w:r w:rsidR="00927ED5" w:rsidRPr="00D72E40">
        <w:rPr>
          <w:rFonts w:asciiTheme="majorHAnsi" w:hAnsiTheme="majorHAnsi" w:cstheme="minorHAnsi"/>
          <w:sz w:val="24"/>
          <w:szCs w:val="24"/>
          <w:lang w:val="sr-Latn-CS"/>
        </w:rPr>
        <w:t xml:space="preserve"> </w:t>
      </w:r>
      <w:r w:rsidR="00927ED5" w:rsidRPr="00D72E40">
        <w:rPr>
          <w:rFonts w:asciiTheme="majorHAnsi" w:hAnsiTheme="majorHAnsi" w:cstheme="minorHAnsi"/>
          <w:sz w:val="24"/>
          <w:szCs w:val="24"/>
        </w:rPr>
        <w:t>Mojkovac</w:t>
      </w:r>
      <w:r w:rsidRPr="00D72E40">
        <w:rPr>
          <w:rFonts w:asciiTheme="majorHAnsi" w:hAnsiTheme="majorHAnsi" w:cstheme="minorHAnsi"/>
          <w:sz w:val="24"/>
          <w:szCs w:val="24"/>
          <w:lang w:val="sr-Latn-CS"/>
        </w:rPr>
        <w:t>.</w:t>
      </w:r>
    </w:p>
    <w:p w14:paraId="06631B9D" w14:textId="77777777" w:rsidR="00F653C8" w:rsidRPr="00D72E40" w:rsidRDefault="00F653C8" w:rsidP="00E92021">
      <w:pPr>
        <w:spacing w:after="0" w:line="240" w:lineRule="auto"/>
        <w:jc w:val="both"/>
        <w:rPr>
          <w:rFonts w:asciiTheme="majorHAnsi" w:hAnsiTheme="majorHAnsi" w:cstheme="minorHAnsi"/>
          <w:sz w:val="24"/>
          <w:szCs w:val="24"/>
          <w:lang w:val="sr-Latn-CS"/>
        </w:rPr>
      </w:pPr>
    </w:p>
    <w:p w14:paraId="2327102E" w14:textId="77777777" w:rsidR="00F653C8" w:rsidRPr="00D72E40" w:rsidRDefault="00F653C8"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rPr>
        <w:t>Rje</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enjem</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Ministarstva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w:t>
      </w:r>
      <w:r w:rsidR="000B627F" w:rsidRPr="00D72E40">
        <w:rPr>
          <w:rFonts w:asciiTheme="majorHAnsi" w:hAnsiTheme="majorHAnsi" w:cstheme="minorHAnsi"/>
          <w:sz w:val="24"/>
          <w:szCs w:val="24"/>
        </w:rPr>
        <w:t>onomije</w:t>
      </w:r>
      <w:r w:rsidR="000B627F" w:rsidRPr="00D72E40">
        <w:rPr>
          <w:rFonts w:asciiTheme="majorHAnsi" w:hAnsiTheme="majorHAnsi" w:cstheme="minorHAnsi"/>
          <w:sz w:val="24"/>
          <w:szCs w:val="24"/>
          <w:lang w:val="sr-Latn-CS"/>
        </w:rPr>
        <w:t xml:space="preserve">, </w:t>
      </w:r>
      <w:r w:rsidR="000B627F" w:rsidRPr="00D72E40">
        <w:rPr>
          <w:rFonts w:asciiTheme="majorHAnsi" w:hAnsiTheme="majorHAnsi" w:cstheme="minorHAnsi"/>
          <w:sz w:val="24"/>
          <w:szCs w:val="24"/>
        </w:rPr>
        <w:t>br</w:t>
      </w:r>
      <w:r w:rsidR="000B627F" w:rsidRPr="00D72E40">
        <w:rPr>
          <w:rFonts w:asciiTheme="majorHAnsi" w:hAnsiTheme="majorHAnsi" w:cstheme="minorHAnsi"/>
          <w:sz w:val="24"/>
          <w:szCs w:val="24"/>
          <w:lang w:val="sr-Latn-CS"/>
        </w:rPr>
        <w:t xml:space="preserve">. 07-356/7 </w:t>
      </w:r>
      <w:r w:rsidR="000B627F" w:rsidRPr="00D72E40">
        <w:rPr>
          <w:rFonts w:asciiTheme="majorHAnsi" w:hAnsiTheme="majorHAnsi" w:cstheme="minorHAnsi"/>
          <w:sz w:val="24"/>
          <w:szCs w:val="24"/>
        </w:rPr>
        <w:t>od</w:t>
      </w:r>
      <w:r w:rsidR="000B627F" w:rsidRPr="00D72E40">
        <w:rPr>
          <w:rFonts w:asciiTheme="majorHAnsi" w:hAnsiTheme="majorHAnsi" w:cstheme="minorHAnsi"/>
          <w:sz w:val="24"/>
          <w:szCs w:val="24"/>
          <w:lang w:val="sr-Latn-CS"/>
        </w:rPr>
        <w:t xml:space="preserve"> 25.09</w:t>
      </w:r>
      <w:r w:rsidR="00927ED5" w:rsidRPr="00D72E40">
        <w:rPr>
          <w:rFonts w:asciiTheme="majorHAnsi" w:hAnsiTheme="majorHAnsi" w:cstheme="minorHAnsi"/>
          <w:sz w:val="24"/>
          <w:szCs w:val="24"/>
          <w:lang w:val="sr-Latn-CS"/>
        </w:rPr>
        <w:t>.</w:t>
      </w:r>
      <w:r w:rsidRPr="00D72E40">
        <w:rPr>
          <w:rFonts w:asciiTheme="majorHAnsi" w:hAnsiTheme="majorHAnsi" w:cstheme="minorHAnsi"/>
          <w:sz w:val="24"/>
          <w:szCs w:val="24"/>
          <w:lang w:val="sr-Latn-CS"/>
        </w:rPr>
        <w:t xml:space="preserve">2015. </w:t>
      </w:r>
      <w:r w:rsidRPr="00D72E40">
        <w:rPr>
          <w:rFonts w:asciiTheme="majorHAnsi" w:hAnsiTheme="majorHAnsi" w:cstheme="minorHAnsi"/>
          <w:sz w:val="24"/>
          <w:szCs w:val="24"/>
        </w:rPr>
        <w:t>godine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obrazovana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stru</w:t>
      </w:r>
      <w:r w:rsidRPr="00D72E40">
        <w:rPr>
          <w:rFonts w:asciiTheme="majorHAnsi" w:hAnsiTheme="majorHAnsi" w:cstheme="minorHAnsi"/>
          <w:sz w:val="24"/>
          <w:szCs w:val="24"/>
          <w:lang w:val="sr-Latn-CS"/>
        </w:rPr>
        <w:t>č</w:t>
      </w:r>
      <w:r w:rsidRPr="00D72E40">
        <w:rPr>
          <w:rFonts w:asciiTheme="majorHAnsi" w:hAnsiTheme="majorHAnsi" w:cstheme="minorHAnsi"/>
          <w:sz w:val="24"/>
          <w:szCs w:val="24"/>
        </w:rPr>
        <w:t>na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Radna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grupa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izradu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Koncesionog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akta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dodjelu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koncesije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eksploataciju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mineralne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sirovine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tehni</w:t>
      </w:r>
      <w:r w:rsidRPr="00D72E40">
        <w:rPr>
          <w:rFonts w:asciiTheme="majorHAnsi" w:hAnsiTheme="majorHAnsi" w:cstheme="minorHAnsi"/>
          <w:sz w:val="24"/>
          <w:szCs w:val="24"/>
          <w:lang w:val="sr-Latn-CS"/>
        </w:rPr>
        <w:t>č</w:t>
      </w:r>
      <w:r w:rsidRPr="00D72E40">
        <w:rPr>
          <w:rFonts w:asciiTheme="majorHAnsi" w:hAnsiTheme="majorHAnsi" w:cstheme="minorHAnsi"/>
          <w:sz w:val="24"/>
          <w:szCs w:val="24"/>
        </w:rPr>
        <w:t>ko</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gra</w:t>
      </w:r>
      <w:r w:rsidRPr="00D72E40">
        <w:rPr>
          <w:rFonts w:asciiTheme="majorHAnsi" w:hAnsiTheme="majorHAnsi" w:cstheme="minorHAnsi"/>
          <w:sz w:val="24"/>
          <w:szCs w:val="24"/>
          <w:lang w:val="sr-Latn-CS"/>
        </w:rPr>
        <w:t>đ</w:t>
      </w:r>
      <w:r w:rsidRPr="00D72E40">
        <w:rPr>
          <w:rFonts w:asciiTheme="majorHAnsi" w:hAnsiTheme="majorHAnsi" w:cstheme="minorHAnsi"/>
          <w:sz w:val="24"/>
          <w:szCs w:val="24"/>
        </w:rPr>
        <w:t>evinskog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kamena</w:t>
      </w:r>
      <w:r w:rsidRPr="00D72E40">
        <w:rPr>
          <w:rFonts w:asciiTheme="majorHAnsi" w:hAnsiTheme="majorHAnsi" w:cstheme="minorHAnsi"/>
          <w:sz w:val="24"/>
          <w:szCs w:val="24"/>
          <w:lang w:val="sr-Latn-CS"/>
        </w:rPr>
        <w:t xml:space="preserve"> </w:t>
      </w:r>
      <w:r w:rsidR="000B627F" w:rsidRPr="00D72E40">
        <w:rPr>
          <w:rFonts w:asciiTheme="majorHAnsi" w:hAnsiTheme="majorHAnsi" w:cstheme="minorHAnsi"/>
          <w:sz w:val="24"/>
          <w:szCs w:val="24"/>
          <w:lang w:val="sr-Latn-CS"/>
        </w:rPr>
        <w:t>(</w:t>
      </w:r>
      <w:r w:rsidR="000B627F" w:rsidRPr="00D72E40">
        <w:rPr>
          <w:rFonts w:asciiTheme="majorHAnsi" w:hAnsiTheme="majorHAnsi" w:cstheme="minorHAnsi"/>
          <w:sz w:val="24"/>
          <w:szCs w:val="24"/>
        </w:rPr>
        <w:t>eruptiv</w:t>
      </w:r>
      <w:r w:rsidR="00927ED5" w:rsidRPr="00D72E40">
        <w:rPr>
          <w:rFonts w:asciiTheme="majorHAnsi" w:hAnsiTheme="majorHAnsi" w:cstheme="minorHAnsi"/>
          <w:sz w:val="24"/>
          <w:szCs w:val="24"/>
          <w:lang w:val="sr-Latn-CS"/>
        </w:rPr>
        <w:t xml:space="preserve">) </w:t>
      </w:r>
      <w:r w:rsidR="00927ED5" w:rsidRPr="00D72E40">
        <w:rPr>
          <w:rFonts w:asciiTheme="majorHAnsi" w:hAnsiTheme="majorHAnsi" w:cstheme="minorHAnsi"/>
          <w:sz w:val="24"/>
          <w:szCs w:val="24"/>
        </w:rPr>
        <w:t>le</w:t>
      </w:r>
      <w:r w:rsidR="00927ED5" w:rsidRPr="00D72E40">
        <w:rPr>
          <w:rFonts w:asciiTheme="majorHAnsi" w:hAnsiTheme="majorHAnsi" w:cstheme="minorHAnsi"/>
          <w:sz w:val="24"/>
          <w:szCs w:val="24"/>
          <w:lang w:val="sr-Latn-CS"/>
        </w:rPr>
        <w:t>ž</w:t>
      </w:r>
      <w:r w:rsidR="00927ED5" w:rsidRPr="00D72E40">
        <w:rPr>
          <w:rFonts w:asciiTheme="majorHAnsi" w:hAnsiTheme="majorHAnsi" w:cstheme="minorHAnsi"/>
          <w:sz w:val="24"/>
          <w:szCs w:val="24"/>
        </w:rPr>
        <w:t>i</w:t>
      </w:r>
      <w:r w:rsidR="00927ED5" w:rsidRPr="00D72E40">
        <w:rPr>
          <w:rFonts w:asciiTheme="majorHAnsi" w:hAnsiTheme="majorHAnsi" w:cstheme="minorHAnsi"/>
          <w:sz w:val="24"/>
          <w:szCs w:val="24"/>
          <w:lang w:val="sr-Latn-CS"/>
        </w:rPr>
        <w:t>š</w:t>
      </w:r>
      <w:r w:rsidR="00927ED5" w:rsidRPr="00D72E40">
        <w:rPr>
          <w:rFonts w:asciiTheme="majorHAnsi" w:hAnsiTheme="majorHAnsi" w:cstheme="minorHAnsi"/>
          <w:sz w:val="24"/>
          <w:szCs w:val="24"/>
        </w:rPr>
        <w:t>ta</w:t>
      </w:r>
      <w:r w:rsidR="00927ED5" w:rsidRPr="00D72E40">
        <w:rPr>
          <w:rFonts w:asciiTheme="majorHAnsi" w:hAnsiTheme="majorHAnsi" w:cstheme="minorHAnsi"/>
          <w:sz w:val="24"/>
          <w:szCs w:val="24"/>
          <w:lang w:val="sr-Latn-CS"/>
        </w:rPr>
        <w:t xml:space="preserve"> “Š</w:t>
      </w:r>
      <w:r w:rsidR="00927ED5" w:rsidRPr="00D72E40">
        <w:rPr>
          <w:rFonts w:asciiTheme="majorHAnsi" w:hAnsiTheme="majorHAnsi" w:cstheme="minorHAnsi"/>
          <w:sz w:val="24"/>
          <w:szCs w:val="24"/>
        </w:rPr>
        <w:t>t</w:t>
      </w:r>
      <w:r w:rsidR="000B627F" w:rsidRPr="00D72E40">
        <w:rPr>
          <w:rFonts w:asciiTheme="majorHAnsi" w:hAnsiTheme="majorHAnsi" w:cstheme="minorHAnsi"/>
          <w:sz w:val="24"/>
          <w:szCs w:val="24"/>
        </w:rPr>
        <w:t>itarica</w:t>
      </w:r>
      <w:r w:rsidR="000B627F" w:rsidRPr="00D72E40">
        <w:rPr>
          <w:rFonts w:asciiTheme="majorHAnsi" w:hAnsiTheme="majorHAnsi" w:cstheme="minorHAnsi"/>
          <w:sz w:val="24"/>
          <w:szCs w:val="24"/>
          <w:lang w:val="sr-Latn-CS"/>
        </w:rPr>
        <w:t>-</w:t>
      </w:r>
      <w:r w:rsidR="000B627F" w:rsidRPr="00D72E40">
        <w:rPr>
          <w:rFonts w:asciiTheme="majorHAnsi" w:hAnsiTheme="majorHAnsi" w:cstheme="minorHAnsi"/>
          <w:sz w:val="24"/>
          <w:szCs w:val="24"/>
        </w:rPr>
        <w:t>Okrugli</w:t>
      </w:r>
      <w:r w:rsidR="000B627F" w:rsidRPr="00D72E40">
        <w:rPr>
          <w:rFonts w:asciiTheme="majorHAnsi" w:hAnsiTheme="majorHAnsi" w:cstheme="minorHAnsi"/>
          <w:sz w:val="24"/>
          <w:szCs w:val="24"/>
          <w:lang w:val="sr-Latn-CS"/>
        </w:rPr>
        <w:t>č</w:t>
      </w:r>
      <w:r w:rsidR="000B627F" w:rsidRPr="00D72E40">
        <w:rPr>
          <w:rFonts w:asciiTheme="majorHAnsi" w:hAnsiTheme="majorHAnsi" w:cstheme="minorHAnsi"/>
          <w:sz w:val="24"/>
          <w:szCs w:val="24"/>
        </w:rPr>
        <w:t>ki</w:t>
      </w:r>
      <w:r w:rsidR="000B627F" w:rsidRPr="00D72E40">
        <w:rPr>
          <w:rFonts w:asciiTheme="majorHAnsi" w:hAnsiTheme="majorHAnsi" w:cstheme="minorHAnsi"/>
          <w:sz w:val="24"/>
          <w:szCs w:val="24"/>
          <w:lang w:val="sr-Latn-CS"/>
        </w:rPr>
        <w:t xml:space="preserve"> </w:t>
      </w:r>
      <w:r w:rsidR="000B627F" w:rsidRPr="00D72E40">
        <w:rPr>
          <w:rFonts w:asciiTheme="majorHAnsi" w:hAnsiTheme="majorHAnsi" w:cstheme="minorHAnsi"/>
          <w:sz w:val="24"/>
          <w:szCs w:val="24"/>
        </w:rPr>
        <w:t>kr</w:t>
      </w:r>
      <w:r w:rsidR="000B627F" w:rsidRPr="00D72E40">
        <w:rPr>
          <w:rFonts w:asciiTheme="majorHAnsi" w:hAnsiTheme="majorHAnsi" w:cstheme="minorHAnsi"/>
          <w:sz w:val="24"/>
          <w:szCs w:val="24"/>
          <w:lang w:val="sr-Latn-CS"/>
        </w:rPr>
        <w:t>š</w:t>
      </w:r>
      <w:r w:rsidR="00927ED5" w:rsidRPr="00D72E40">
        <w:rPr>
          <w:rFonts w:asciiTheme="majorHAnsi" w:hAnsiTheme="majorHAnsi" w:cstheme="minorHAnsi"/>
          <w:sz w:val="24"/>
          <w:szCs w:val="24"/>
          <w:lang w:val="sr-Latn-CS"/>
        </w:rPr>
        <w:t xml:space="preserve">”, </w:t>
      </w:r>
      <w:r w:rsidR="00927ED5" w:rsidRPr="00D72E40">
        <w:rPr>
          <w:rFonts w:asciiTheme="majorHAnsi" w:hAnsiTheme="majorHAnsi" w:cstheme="minorHAnsi"/>
          <w:sz w:val="24"/>
          <w:szCs w:val="24"/>
        </w:rPr>
        <w:t>op</w:t>
      </w:r>
      <w:r w:rsidR="00927ED5" w:rsidRPr="00D72E40">
        <w:rPr>
          <w:rFonts w:asciiTheme="majorHAnsi" w:hAnsiTheme="majorHAnsi" w:cstheme="minorHAnsi"/>
          <w:sz w:val="24"/>
          <w:szCs w:val="24"/>
          <w:lang w:val="sr-Latn-CS"/>
        </w:rPr>
        <w:t>š</w:t>
      </w:r>
      <w:r w:rsidR="00927ED5" w:rsidRPr="00D72E40">
        <w:rPr>
          <w:rFonts w:asciiTheme="majorHAnsi" w:hAnsiTheme="majorHAnsi" w:cstheme="minorHAnsi"/>
          <w:sz w:val="24"/>
          <w:szCs w:val="24"/>
        </w:rPr>
        <w:t>tina</w:t>
      </w:r>
      <w:r w:rsidR="00927ED5" w:rsidRPr="00D72E40">
        <w:rPr>
          <w:rFonts w:asciiTheme="majorHAnsi" w:hAnsiTheme="majorHAnsi" w:cstheme="minorHAnsi"/>
          <w:sz w:val="24"/>
          <w:szCs w:val="24"/>
          <w:lang w:val="sr-Latn-CS"/>
        </w:rPr>
        <w:t xml:space="preserve"> </w:t>
      </w:r>
      <w:r w:rsidR="00927ED5" w:rsidRPr="00D72E40">
        <w:rPr>
          <w:rFonts w:asciiTheme="majorHAnsi" w:hAnsiTheme="majorHAnsi" w:cstheme="minorHAnsi"/>
          <w:sz w:val="24"/>
          <w:szCs w:val="24"/>
        </w:rPr>
        <w:t>Mojkovac</w:t>
      </w:r>
      <w:r w:rsidRPr="00D72E40">
        <w:rPr>
          <w:rFonts w:asciiTheme="majorHAnsi" w:hAnsiTheme="majorHAnsi" w:cstheme="minorHAnsi"/>
          <w:sz w:val="24"/>
          <w:szCs w:val="24"/>
          <w:lang w:val="sr-Latn-CS"/>
        </w:rPr>
        <w:t>.</w:t>
      </w:r>
    </w:p>
    <w:p w14:paraId="2CA48CC1" w14:textId="77777777" w:rsidR="00927ED5" w:rsidRPr="002D32AE" w:rsidRDefault="00927ED5" w:rsidP="00E92021">
      <w:pPr>
        <w:spacing w:after="0" w:line="240" w:lineRule="auto"/>
        <w:jc w:val="both"/>
        <w:rPr>
          <w:rFonts w:asciiTheme="majorHAnsi" w:hAnsiTheme="majorHAnsi" w:cstheme="minorHAnsi"/>
          <w:lang w:val="sr-Latn-CS"/>
        </w:rPr>
      </w:pPr>
    </w:p>
    <w:p w14:paraId="3FB88C00" w14:textId="5AB3A7FD" w:rsidR="00F653C8" w:rsidRPr="000807E4" w:rsidRDefault="00F653C8" w:rsidP="00E92021">
      <w:pPr>
        <w:pStyle w:val="Heading2"/>
        <w:jc w:val="both"/>
        <w:rPr>
          <w:rFonts w:asciiTheme="majorHAnsi" w:hAnsiTheme="majorHAnsi"/>
        </w:rPr>
      </w:pPr>
      <w:bookmarkStart w:id="19" w:name="_Toc402262927"/>
      <w:bookmarkStart w:id="20" w:name="_Toc459328581"/>
      <w:bookmarkStart w:id="21" w:name="_Toc459328960"/>
      <w:bookmarkStart w:id="22" w:name="_Toc459329619"/>
      <w:r w:rsidRPr="000807E4">
        <w:rPr>
          <w:rFonts w:asciiTheme="majorHAnsi" w:hAnsiTheme="majorHAnsi"/>
        </w:rPr>
        <w:t>Položaj i opis lokacije istražno-eksploatacionog prostora</w:t>
      </w:r>
      <w:bookmarkEnd w:id="19"/>
      <w:bookmarkEnd w:id="20"/>
      <w:bookmarkEnd w:id="21"/>
      <w:bookmarkEnd w:id="22"/>
    </w:p>
    <w:p w14:paraId="25DFA535" w14:textId="77777777" w:rsidR="00F653C8" w:rsidRPr="000807E4" w:rsidRDefault="00F653C8" w:rsidP="00E92021">
      <w:pPr>
        <w:spacing w:after="0" w:line="240" w:lineRule="auto"/>
        <w:jc w:val="both"/>
        <w:rPr>
          <w:rFonts w:asciiTheme="majorHAnsi" w:hAnsiTheme="majorHAnsi" w:cstheme="minorHAnsi"/>
        </w:rPr>
      </w:pPr>
    </w:p>
    <w:p w14:paraId="0FD1A77E" w14:textId="77777777" w:rsidR="000B627F" w:rsidRPr="00D72E40" w:rsidRDefault="000B627F" w:rsidP="00E92021">
      <w:pPr>
        <w:spacing w:line="240" w:lineRule="auto"/>
        <w:jc w:val="both"/>
        <w:rPr>
          <w:rFonts w:asciiTheme="majorHAnsi" w:hAnsiTheme="majorHAnsi" w:cstheme="minorHAnsi"/>
          <w:b/>
          <w:sz w:val="24"/>
          <w:szCs w:val="24"/>
          <w:lang w:val="sr-Latn-CS"/>
        </w:rPr>
      </w:pPr>
      <w:r w:rsidRPr="00D72E40">
        <w:rPr>
          <w:rFonts w:asciiTheme="majorHAnsi" w:hAnsiTheme="majorHAnsi" w:cstheme="minorHAnsi"/>
          <w:sz w:val="24"/>
          <w:szCs w:val="24"/>
          <w:lang w:val="sr-Latn-CS"/>
        </w:rPr>
        <w:t xml:space="preserve">Ležište tehničko-građevinskog kamena vulkanskog porijekla „Štitarica - Okruglički krš“ se nalazi na lijevoj strani Štitaričke rijeke, odnosno na južnim i istočnim padinama od kote 1.072 m. Istražno-eksploatacioni prostor ovog ležišta ranije je bio obuhvaćen jedinstvenim istražno-eksploatacionim prostorom „Štitarica“ sa ležištem tehničko-građevinskog kamena, krečnjačkog sastava, „Štitarica - Taskavac“ i zajedničkim postrojenjem za obradu kamena. </w:t>
      </w:r>
    </w:p>
    <w:p w14:paraId="791339F4" w14:textId="77777777" w:rsidR="000B627F" w:rsidRPr="00D72E40" w:rsidRDefault="000B627F" w:rsidP="00E92021">
      <w:pPr>
        <w:spacing w:line="240" w:lineRule="auto"/>
        <w:jc w:val="both"/>
        <w:rPr>
          <w:rFonts w:asciiTheme="majorHAnsi" w:hAnsiTheme="majorHAnsi" w:cstheme="minorHAnsi"/>
          <w:b/>
          <w:sz w:val="24"/>
          <w:szCs w:val="24"/>
          <w:lang w:val="sr-Latn-CS"/>
        </w:rPr>
      </w:pPr>
      <w:r w:rsidRPr="00D72E40">
        <w:rPr>
          <w:rFonts w:asciiTheme="majorHAnsi" w:hAnsiTheme="majorHAnsi" w:cstheme="minorHAnsi"/>
          <w:sz w:val="24"/>
          <w:szCs w:val="24"/>
          <w:lang w:val="sr-Latn-CS"/>
        </w:rPr>
        <w:t>Prema teritorijalno-administrativnoj podjeli ležište „Štitarica - Okruglički krš“ pripada teritoriji opštine Mojkovac, udaljeno od Mojkovca oko 3,5 km prema jugozapadu, a nalazi se na topografskom listu „Ivangrad“, 1:100 000, odnosno sekciji „Mojkovac“, 1:25 000.</w:t>
      </w:r>
      <w:r w:rsidRPr="00D72E40">
        <w:rPr>
          <w:rFonts w:asciiTheme="majorHAnsi" w:hAnsiTheme="majorHAnsi" w:cstheme="minorHAnsi"/>
          <w:b/>
          <w:sz w:val="24"/>
          <w:szCs w:val="24"/>
          <w:lang w:val="sr-Latn-CS"/>
        </w:rPr>
        <w:t xml:space="preserve"> </w:t>
      </w:r>
    </w:p>
    <w:p w14:paraId="71A333C8" w14:textId="1FB747C3" w:rsidR="000B627F" w:rsidRPr="00D72E40" w:rsidRDefault="000B627F"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Eksploataciono polje je ograničeno tačkama T1 – T8 i pravim linijama između ovih tačaka koje su orjentisane p</w:t>
      </w:r>
      <w:r w:rsidR="00E92021" w:rsidRPr="00D72E40">
        <w:rPr>
          <w:rFonts w:asciiTheme="majorHAnsi" w:hAnsiTheme="majorHAnsi" w:cstheme="minorHAnsi"/>
          <w:sz w:val="24"/>
          <w:szCs w:val="24"/>
          <w:lang w:val="sr-Latn-CS"/>
        </w:rPr>
        <w:t xml:space="preserve">rema astronomskom meridijanu i </w:t>
      </w:r>
      <w:r w:rsidRPr="00D72E40">
        <w:rPr>
          <w:rFonts w:asciiTheme="majorHAnsi" w:hAnsiTheme="majorHAnsi" w:cstheme="minorHAnsi"/>
          <w:sz w:val="24"/>
          <w:szCs w:val="24"/>
          <w:lang w:val="sr-Latn-CS"/>
        </w:rPr>
        <w:t>zahvata površinu od oko 56.648 m</w:t>
      </w:r>
      <w:r w:rsidRPr="00D72E40">
        <w:rPr>
          <w:rFonts w:asciiTheme="majorHAnsi" w:hAnsiTheme="majorHAnsi" w:cstheme="minorHAnsi"/>
          <w:sz w:val="24"/>
          <w:szCs w:val="24"/>
          <w:vertAlign w:val="superscript"/>
          <w:lang w:val="sr-Latn-CS"/>
        </w:rPr>
        <w:t>2</w:t>
      </w:r>
      <w:r w:rsidRPr="00D72E40">
        <w:rPr>
          <w:rFonts w:asciiTheme="majorHAnsi" w:hAnsiTheme="majorHAnsi" w:cstheme="minorHAnsi"/>
          <w:sz w:val="24"/>
          <w:szCs w:val="24"/>
          <w:lang w:val="sr-Latn-CS"/>
        </w:rPr>
        <w:t>. Koordinate tačaka i dužine strana 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704"/>
        <w:gridCol w:w="1704"/>
        <w:gridCol w:w="1894"/>
        <w:gridCol w:w="1516"/>
      </w:tblGrid>
      <w:tr w:rsidR="000B627F" w:rsidRPr="000807E4" w14:paraId="0FA0D24D" w14:textId="77777777" w:rsidTr="00CD7038">
        <w:trPr>
          <w:trHeight w:val="194"/>
          <w:jc w:val="center"/>
        </w:trPr>
        <w:tc>
          <w:tcPr>
            <w:tcW w:w="1596" w:type="dxa"/>
            <w:vMerge w:val="restart"/>
            <w:tcBorders>
              <w:top w:val="single" w:sz="12" w:space="0" w:color="auto"/>
              <w:left w:val="single" w:sz="12" w:space="0" w:color="auto"/>
              <w:right w:val="single" w:sz="12" w:space="0" w:color="auto"/>
            </w:tcBorders>
            <w:shd w:val="clear" w:color="auto" w:fill="FFFFFF" w:themeFill="background1"/>
            <w:vAlign w:val="center"/>
          </w:tcPr>
          <w:p w14:paraId="1D068076" w14:textId="77777777" w:rsidR="000B627F" w:rsidRPr="000807E4" w:rsidRDefault="000B627F" w:rsidP="00E92021">
            <w:pPr>
              <w:spacing w:line="240" w:lineRule="auto"/>
              <w:jc w:val="both"/>
              <w:rPr>
                <w:rFonts w:asciiTheme="majorHAnsi" w:hAnsiTheme="majorHAnsi" w:cstheme="minorHAnsi"/>
                <w:b/>
              </w:rPr>
            </w:pPr>
            <w:r w:rsidRPr="000807E4">
              <w:rPr>
                <w:rFonts w:asciiTheme="majorHAnsi" w:hAnsiTheme="majorHAnsi" w:cstheme="minorHAnsi"/>
                <w:b/>
              </w:rPr>
              <w:t>T A Č K A</w:t>
            </w:r>
          </w:p>
        </w:tc>
        <w:tc>
          <w:tcPr>
            <w:tcW w:w="3408" w:type="dxa"/>
            <w:gridSpan w:val="2"/>
            <w:tcBorders>
              <w:top w:val="single" w:sz="12" w:space="0" w:color="auto"/>
              <w:left w:val="single" w:sz="12" w:space="0" w:color="auto"/>
              <w:bottom w:val="single" w:sz="2" w:space="0" w:color="auto"/>
              <w:right w:val="single" w:sz="2" w:space="0" w:color="auto"/>
            </w:tcBorders>
            <w:shd w:val="clear" w:color="auto" w:fill="FFFFFF" w:themeFill="background1"/>
            <w:vAlign w:val="center"/>
          </w:tcPr>
          <w:p w14:paraId="1D7AEBA3" w14:textId="77777777" w:rsidR="000B627F" w:rsidRPr="000807E4" w:rsidRDefault="000B627F" w:rsidP="00E92021">
            <w:pPr>
              <w:spacing w:line="240" w:lineRule="auto"/>
              <w:jc w:val="both"/>
              <w:rPr>
                <w:rFonts w:asciiTheme="majorHAnsi" w:hAnsiTheme="majorHAnsi" w:cstheme="minorHAnsi"/>
                <w:b/>
                <w:lang w:val="de-DE"/>
              </w:rPr>
            </w:pPr>
            <w:r w:rsidRPr="000807E4">
              <w:rPr>
                <w:rFonts w:asciiTheme="majorHAnsi" w:hAnsiTheme="majorHAnsi" w:cstheme="minorHAnsi"/>
                <w:b/>
                <w:lang w:val="de-DE"/>
              </w:rPr>
              <w:t>K O O R D I N A T E</w:t>
            </w:r>
          </w:p>
        </w:tc>
        <w:tc>
          <w:tcPr>
            <w:tcW w:w="1894" w:type="dxa"/>
            <w:vMerge w:val="restart"/>
            <w:tcBorders>
              <w:top w:val="single" w:sz="12" w:space="0" w:color="auto"/>
              <w:left w:val="single" w:sz="2" w:space="0" w:color="auto"/>
              <w:right w:val="single" w:sz="2" w:space="0" w:color="auto"/>
            </w:tcBorders>
            <w:shd w:val="clear" w:color="auto" w:fill="FFFFFF" w:themeFill="background1"/>
            <w:vAlign w:val="center"/>
          </w:tcPr>
          <w:p w14:paraId="0FAE8B9C" w14:textId="77777777" w:rsidR="000B627F" w:rsidRPr="000807E4" w:rsidRDefault="000B627F" w:rsidP="00E92021">
            <w:pPr>
              <w:spacing w:line="240" w:lineRule="auto"/>
              <w:jc w:val="both"/>
              <w:rPr>
                <w:rFonts w:asciiTheme="majorHAnsi" w:hAnsiTheme="majorHAnsi" w:cstheme="minorHAnsi"/>
                <w:b/>
              </w:rPr>
            </w:pPr>
            <w:r w:rsidRPr="000807E4">
              <w:rPr>
                <w:rFonts w:asciiTheme="majorHAnsi" w:hAnsiTheme="majorHAnsi" w:cstheme="minorHAnsi"/>
                <w:b/>
              </w:rPr>
              <w:t>DUŽINA</w:t>
            </w:r>
          </w:p>
          <w:p w14:paraId="362E8669" w14:textId="77777777" w:rsidR="000B627F" w:rsidRPr="000807E4" w:rsidRDefault="000B627F" w:rsidP="00E92021">
            <w:pPr>
              <w:spacing w:line="240" w:lineRule="auto"/>
              <w:jc w:val="both"/>
              <w:rPr>
                <w:rFonts w:asciiTheme="majorHAnsi" w:hAnsiTheme="majorHAnsi" w:cstheme="minorHAnsi"/>
                <w:b/>
              </w:rPr>
            </w:pPr>
            <w:r w:rsidRPr="000807E4">
              <w:rPr>
                <w:rFonts w:asciiTheme="majorHAnsi" w:hAnsiTheme="majorHAnsi" w:cstheme="minorHAnsi"/>
                <w:b/>
              </w:rPr>
              <w:t>STRANA (m)</w:t>
            </w:r>
          </w:p>
        </w:tc>
        <w:tc>
          <w:tcPr>
            <w:tcW w:w="1516" w:type="dxa"/>
            <w:vMerge w:val="restart"/>
            <w:tcBorders>
              <w:top w:val="single" w:sz="12" w:space="0" w:color="auto"/>
              <w:left w:val="single" w:sz="2" w:space="0" w:color="auto"/>
              <w:right w:val="single" w:sz="12" w:space="0" w:color="auto"/>
            </w:tcBorders>
            <w:shd w:val="clear" w:color="auto" w:fill="FFFFFF" w:themeFill="background1"/>
            <w:vAlign w:val="center"/>
          </w:tcPr>
          <w:p w14:paraId="31E74077" w14:textId="77777777" w:rsidR="000B627F" w:rsidRPr="000807E4" w:rsidRDefault="000B627F" w:rsidP="00E92021">
            <w:pPr>
              <w:spacing w:line="240" w:lineRule="auto"/>
              <w:jc w:val="both"/>
              <w:rPr>
                <w:rFonts w:asciiTheme="majorHAnsi" w:hAnsiTheme="majorHAnsi" w:cstheme="minorHAnsi"/>
                <w:b/>
              </w:rPr>
            </w:pPr>
            <w:r w:rsidRPr="000807E4">
              <w:rPr>
                <w:rFonts w:asciiTheme="majorHAnsi" w:hAnsiTheme="majorHAnsi" w:cstheme="minorHAnsi"/>
                <w:b/>
              </w:rPr>
              <w:t>P OV R Š I N A</w:t>
            </w:r>
          </w:p>
        </w:tc>
      </w:tr>
      <w:tr w:rsidR="000B627F" w:rsidRPr="000807E4" w14:paraId="6202C5B1" w14:textId="77777777" w:rsidTr="00CD7038">
        <w:trPr>
          <w:trHeight w:val="277"/>
          <w:jc w:val="center"/>
        </w:trPr>
        <w:tc>
          <w:tcPr>
            <w:tcW w:w="1596" w:type="dxa"/>
            <w:vMerge/>
            <w:tcBorders>
              <w:left w:val="single" w:sz="12" w:space="0" w:color="auto"/>
              <w:bottom w:val="single" w:sz="12" w:space="0" w:color="auto"/>
              <w:right w:val="single" w:sz="12" w:space="0" w:color="auto"/>
            </w:tcBorders>
            <w:vAlign w:val="center"/>
          </w:tcPr>
          <w:p w14:paraId="27B088E0" w14:textId="77777777" w:rsidR="000B627F" w:rsidRPr="000807E4" w:rsidRDefault="000B627F" w:rsidP="00E92021">
            <w:pPr>
              <w:spacing w:line="240" w:lineRule="auto"/>
              <w:jc w:val="both"/>
              <w:rPr>
                <w:rFonts w:asciiTheme="majorHAnsi" w:hAnsiTheme="majorHAnsi" w:cstheme="minorHAnsi"/>
                <w:b/>
              </w:rPr>
            </w:pPr>
          </w:p>
        </w:tc>
        <w:tc>
          <w:tcPr>
            <w:tcW w:w="1704" w:type="dxa"/>
            <w:tcBorders>
              <w:top w:val="single" w:sz="2" w:space="0" w:color="auto"/>
              <w:left w:val="single" w:sz="12" w:space="0" w:color="auto"/>
              <w:bottom w:val="single" w:sz="12" w:space="0" w:color="auto"/>
              <w:right w:val="single" w:sz="2" w:space="0" w:color="auto"/>
            </w:tcBorders>
            <w:shd w:val="clear" w:color="auto" w:fill="FFFFFF" w:themeFill="background1"/>
            <w:vAlign w:val="center"/>
          </w:tcPr>
          <w:p w14:paraId="3A7FB5FE" w14:textId="77777777" w:rsidR="000B627F" w:rsidRPr="000807E4" w:rsidRDefault="000B627F" w:rsidP="00E92021">
            <w:pPr>
              <w:spacing w:line="240" w:lineRule="auto"/>
              <w:jc w:val="both"/>
              <w:rPr>
                <w:rFonts w:asciiTheme="majorHAnsi" w:hAnsiTheme="majorHAnsi" w:cstheme="minorHAnsi"/>
                <w:b/>
              </w:rPr>
            </w:pPr>
            <w:r w:rsidRPr="000807E4">
              <w:rPr>
                <w:rFonts w:asciiTheme="majorHAnsi" w:hAnsiTheme="majorHAnsi" w:cstheme="minorHAnsi"/>
                <w:b/>
              </w:rPr>
              <w:t>X</w:t>
            </w:r>
          </w:p>
        </w:tc>
        <w:tc>
          <w:tcPr>
            <w:tcW w:w="1704" w:type="dxa"/>
            <w:tcBorders>
              <w:top w:val="single" w:sz="2" w:space="0" w:color="auto"/>
              <w:left w:val="single" w:sz="2" w:space="0" w:color="auto"/>
              <w:bottom w:val="single" w:sz="12" w:space="0" w:color="auto"/>
              <w:right w:val="single" w:sz="2" w:space="0" w:color="auto"/>
            </w:tcBorders>
            <w:shd w:val="clear" w:color="auto" w:fill="FFFFFF" w:themeFill="background1"/>
            <w:vAlign w:val="center"/>
          </w:tcPr>
          <w:p w14:paraId="5075A917" w14:textId="77777777" w:rsidR="000B627F" w:rsidRPr="000807E4" w:rsidRDefault="000B627F" w:rsidP="00E92021">
            <w:pPr>
              <w:spacing w:line="240" w:lineRule="auto"/>
              <w:jc w:val="both"/>
              <w:rPr>
                <w:rFonts w:asciiTheme="majorHAnsi" w:hAnsiTheme="majorHAnsi" w:cstheme="minorHAnsi"/>
                <w:b/>
              </w:rPr>
            </w:pPr>
            <w:r w:rsidRPr="000807E4">
              <w:rPr>
                <w:rFonts w:asciiTheme="majorHAnsi" w:hAnsiTheme="majorHAnsi" w:cstheme="minorHAnsi"/>
                <w:b/>
              </w:rPr>
              <w:t>Y</w:t>
            </w:r>
          </w:p>
        </w:tc>
        <w:tc>
          <w:tcPr>
            <w:tcW w:w="1894" w:type="dxa"/>
            <w:vMerge/>
            <w:tcBorders>
              <w:left w:val="single" w:sz="2" w:space="0" w:color="auto"/>
              <w:bottom w:val="single" w:sz="12" w:space="0" w:color="auto"/>
              <w:right w:val="single" w:sz="2" w:space="0" w:color="auto"/>
            </w:tcBorders>
            <w:vAlign w:val="center"/>
          </w:tcPr>
          <w:p w14:paraId="4CE4ACB3" w14:textId="77777777" w:rsidR="000B627F" w:rsidRPr="000807E4" w:rsidRDefault="000B627F" w:rsidP="00E92021">
            <w:pPr>
              <w:spacing w:line="240" w:lineRule="auto"/>
              <w:jc w:val="both"/>
              <w:rPr>
                <w:rFonts w:asciiTheme="majorHAnsi" w:hAnsiTheme="majorHAnsi" w:cstheme="minorHAnsi"/>
                <w:b/>
              </w:rPr>
            </w:pPr>
          </w:p>
        </w:tc>
        <w:tc>
          <w:tcPr>
            <w:tcW w:w="1516" w:type="dxa"/>
            <w:vMerge/>
            <w:tcBorders>
              <w:left w:val="single" w:sz="2" w:space="0" w:color="auto"/>
              <w:bottom w:val="single" w:sz="12" w:space="0" w:color="auto"/>
              <w:right w:val="single" w:sz="12" w:space="0" w:color="auto"/>
            </w:tcBorders>
            <w:vAlign w:val="center"/>
          </w:tcPr>
          <w:p w14:paraId="7BC22498" w14:textId="77777777" w:rsidR="000B627F" w:rsidRPr="000807E4" w:rsidRDefault="000B627F" w:rsidP="00E92021">
            <w:pPr>
              <w:spacing w:line="240" w:lineRule="auto"/>
              <w:jc w:val="both"/>
              <w:rPr>
                <w:rFonts w:asciiTheme="majorHAnsi" w:hAnsiTheme="majorHAnsi" w:cstheme="minorHAnsi"/>
                <w:b/>
              </w:rPr>
            </w:pPr>
          </w:p>
        </w:tc>
      </w:tr>
      <w:tr w:rsidR="000B627F" w:rsidRPr="000807E4" w14:paraId="09593EFA" w14:textId="77777777" w:rsidTr="00CD7038">
        <w:trPr>
          <w:jc w:val="center"/>
        </w:trPr>
        <w:tc>
          <w:tcPr>
            <w:tcW w:w="1596" w:type="dxa"/>
            <w:tcBorders>
              <w:top w:val="single" w:sz="12" w:space="0" w:color="auto"/>
              <w:left w:val="single" w:sz="12" w:space="0" w:color="auto"/>
              <w:right w:val="single" w:sz="12" w:space="0" w:color="auto"/>
            </w:tcBorders>
            <w:vAlign w:val="center"/>
          </w:tcPr>
          <w:p w14:paraId="1F66F57D"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T1</w:t>
            </w:r>
          </w:p>
        </w:tc>
        <w:tc>
          <w:tcPr>
            <w:tcW w:w="1704" w:type="dxa"/>
            <w:tcBorders>
              <w:top w:val="single" w:sz="12" w:space="0" w:color="auto"/>
              <w:left w:val="single" w:sz="12" w:space="0" w:color="auto"/>
              <w:right w:val="single" w:sz="2" w:space="0" w:color="auto"/>
            </w:tcBorders>
            <w:vAlign w:val="center"/>
          </w:tcPr>
          <w:p w14:paraId="4BE47C40"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4 754 325</w:t>
            </w:r>
          </w:p>
        </w:tc>
        <w:tc>
          <w:tcPr>
            <w:tcW w:w="1704" w:type="dxa"/>
            <w:tcBorders>
              <w:top w:val="single" w:sz="12" w:space="0" w:color="auto"/>
              <w:left w:val="single" w:sz="2" w:space="0" w:color="auto"/>
              <w:right w:val="single" w:sz="2" w:space="0" w:color="auto"/>
            </w:tcBorders>
            <w:vAlign w:val="center"/>
          </w:tcPr>
          <w:p w14:paraId="177F73CD"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7 382 820</w:t>
            </w:r>
          </w:p>
        </w:tc>
        <w:tc>
          <w:tcPr>
            <w:tcW w:w="1894" w:type="dxa"/>
            <w:tcBorders>
              <w:top w:val="single" w:sz="12" w:space="0" w:color="auto"/>
              <w:left w:val="single" w:sz="2" w:space="0" w:color="auto"/>
              <w:right w:val="single" w:sz="2" w:space="0" w:color="auto"/>
            </w:tcBorders>
            <w:vAlign w:val="center"/>
          </w:tcPr>
          <w:p w14:paraId="0F8A3D11"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T1-T2=89,333</w:t>
            </w:r>
          </w:p>
        </w:tc>
        <w:tc>
          <w:tcPr>
            <w:tcW w:w="1516" w:type="dxa"/>
            <w:vMerge w:val="restart"/>
            <w:tcBorders>
              <w:top w:val="single" w:sz="12" w:space="0" w:color="auto"/>
              <w:left w:val="single" w:sz="2" w:space="0" w:color="auto"/>
              <w:right w:val="single" w:sz="12" w:space="0" w:color="auto"/>
            </w:tcBorders>
            <w:vAlign w:val="center"/>
          </w:tcPr>
          <w:p w14:paraId="4555747D"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5 ha</w:t>
            </w:r>
          </w:p>
          <w:p w14:paraId="7A62CBE7"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66 ar</w:t>
            </w:r>
          </w:p>
          <w:p w14:paraId="3B355DB8" w14:textId="77777777" w:rsidR="000B627F" w:rsidRPr="000807E4" w:rsidRDefault="000B627F" w:rsidP="00E92021">
            <w:pPr>
              <w:spacing w:line="240" w:lineRule="auto"/>
              <w:jc w:val="both"/>
              <w:rPr>
                <w:rFonts w:asciiTheme="majorHAnsi" w:hAnsiTheme="majorHAnsi" w:cstheme="minorHAnsi"/>
                <w:vertAlign w:val="superscript"/>
              </w:rPr>
            </w:pPr>
            <w:r w:rsidRPr="000807E4">
              <w:rPr>
                <w:rFonts w:asciiTheme="majorHAnsi" w:hAnsiTheme="majorHAnsi" w:cstheme="minorHAnsi"/>
              </w:rPr>
              <w:lastRenderedPageBreak/>
              <w:t>48 m</w:t>
            </w:r>
            <w:r w:rsidRPr="000807E4">
              <w:rPr>
                <w:rFonts w:asciiTheme="majorHAnsi" w:hAnsiTheme="majorHAnsi" w:cstheme="minorHAnsi"/>
                <w:vertAlign w:val="superscript"/>
              </w:rPr>
              <w:t>2</w:t>
            </w:r>
          </w:p>
        </w:tc>
      </w:tr>
      <w:tr w:rsidR="000B627F" w:rsidRPr="000807E4" w14:paraId="071F897E" w14:textId="77777777" w:rsidTr="00CD7038">
        <w:trPr>
          <w:jc w:val="center"/>
        </w:trPr>
        <w:tc>
          <w:tcPr>
            <w:tcW w:w="1596" w:type="dxa"/>
            <w:tcBorders>
              <w:left w:val="single" w:sz="12" w:space="0" w:color="auto"/>
              <w:right w:val="single" w:sz="12" w:space="0" w:color="auto"/>
            </w:tcBorders>
            <w:vAlign w:val="center"/>
          </w:tcPr>
          <w:p w14:paraId="3FD1BC36"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T2</w:t>
            </w:r>
          </w:p>
        </w:tc>
        <w:tc>
          <w:tcPr>
            <w:tcW w:w="1704" w:type="dxa"/>
            <w:tcBorders>
              <w:left w:val="single" w:sz="12" w:space="0" w:color="auto"/>
              <w:right w:val="single" w:sz="2" w:space="0" w:color="auto"/>
            </w:tcBorders>
            <w:vAlign w:val="center"/>
          </w:tcPr>
          <w:p w14:paraId="6C2E30B7"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4 754 414</w:t>
            </w:r>
          </w:p>
        </w:tc>
        <w:tc>
          <w:tcPr>
            <w:tcW w:w="1704" w:type="dxa"/>
            <w:tcBorders>
              <w:left w:val="single" w:sz="2" w:space="0" w:color="auto"/>
              <w:right w:val="single" w:sz="2" w:space="0" w:color="auto"/>
            </w:tcBorders>
            <w:vAlign w:val="center"/>
          </w:tcPr>
          <w:p w14:paraId="430FD929"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7 382 825</w:t>
            </w:r>
          </w:p>
        </w:tc>
        <w:tc>
          <w:tcPr>
            <w:tcW w:w="1894" w:type="dxa"/>
            <w:tcBorders>
              <w:left w:val="single" w:sz="2" w:space="0" w:color="auto"/>
              <w:right w:val="single" w:sz="2" w:space="0" w:color="auto"/>
            </w:tcBorders>
            <w:vAlign w:val="center"/>
          </w:tcPr>
          <w:p w14:paraId="520ADD53"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T2-T3=90,646</w:t>
            </w:r>
          </w:p>
        </w:tc>
        <w:tc>
          <w:tcPr>
            <w:tcW w:w="1516" w:type="dxa"/>
            <w:vMerge/>
            <w:tcBorders>
              <w:left w:val="single" w:sz="2" w:space="0" w:color="auto"/>
              <w:right w:val="single" w:sz="12" w:space="0" w:color="auto"/>
            </w:tcBorders>
            <w:vAlign w:val="center"/>
          </w:tcPr>
          <w:p w14:paraId="05D9946B" w14:textId="77777777" w:rsidR="000B627F" w:rsidRPr="000807E4" w:rsidRDefault="000B627F" w:rsidP="00E92021">
            <w:pPr>
              <w:spacing w:line="240" w:lineRule="auto"/>
              <w:jc w:val="both"/>
              <w:rPr>
                <w:rFonts w:asciiTheme="majorHAnsi" w:hAnsiTheme="majorHAnsi" w:cstheme="minorHAnsi"/>
              </w:rPr>
            </w:pPr>
          </w:p>
        </w:tc>
      </w:tr>
      <w:tr w:rsidR="000B627F" w:rsidRPr="000807E4" w14:paraId="384F73C8" w14:textId="77777777" w:rsidTr="00CD7038">
        <w:trPr>
          <w:jc w:val="center"/>
        </w:trPr>
        <w:tc>
          <w:tcPr>
            <w:tcW w:w="1596" w:type="dxa"/>
            <w:tcBorders>
              <w:left w:val="single" w:sz="12" w:space="0" w:color="auto"/>
              <w:right w:val="single" w:sz="12" w:space="0" w:color="auto"/>
            </w:tcBorders>
            <w:vAlign w:val="center"/>
          </w:tcPr>
          <w:p w14:paraId="5FEA5839"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lastRenderedPageBreak/>
              <w:t>T3</w:t>
            </w:r>
          </w:p>
        </w:tc>
        <w:tc>
          <w:tcPr>
            <w:tcW w:w="1704" w:type="dxa"/>
            <w:tcBorders>
              <w:left w:val="single" w:sz="12" w:space="0" w:color="auto"/>
              <w:right w:val="single" w:sz="2" w:space="0" w:color="auto"/>
            </w:tcBorders>
            <w:vAlign w:val="center"/>
          </w:tcPr>
          <w:p w14:paraId="3C477E6A"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4 754 486</w:t>
            </w:r>
          </w:p>
        </w:tc>
        <w:tc>
          <w:tcPr>
            <w:tcW w:w="1704" w:type="dxa"/>
            <w:tcBorders>
              <w:left w:val="single" w:sz="2" w:space="0" w:color="auto"/>
              <w:right w:val="single" w:sz="2" w:space="0" w:color="auto"/>
            </w:tcBorders>
            <w:vAlign w:val="center"/>
          </w:tcPr>
          <w:p w14:paraId="1DC97E14"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7 382 880</w:t>
            </w:r>
          </w:p>
        </w:tc>
        <w:tc>
          <w:tcPr>
            <w:tcW w:w="1894" w:type="dxa"/>
            <w:tcBorders>
              <w:left w:val="single" w:sz="2" w:space="0" w:color="auto"/>
              <w:right w:val="single" w:sz="2" w:space="0" w:color="auto"/>
            </w:tcBorders>
            <w:vAlign w:val="center"/>
          </w:tcPr>
          <w:p w14:paraId="55F68960"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T3-T4=66,5764</w:t>
            </w:r>
          </w:p>
        </w:tc>
        <w:tc>
          <w:tcPr>
            <w:tcW w:w="1516" w:type="dxa"/>
            <w:vMerge/>
            <w:tcBorders>
              <w:left w:val="single" w:sz="2" w:space="0" w:color="auto"/>
              <w:right w:val="single" w:sz="12" w:space="0" w:color="auto"/>
            </w:tcBorders>
            <w:vAlign w:val="center"/>
          </w:tcPr>
          <w:p w14:paraId="6E0105FC" w14:textId="77777777" w:rsidR="000B627F" w:rsidRPr="000807E4" w:rsidRDefault="000B627F" w:rsidP="00E92021">
            <w:pPr>
              <w:spacing w:line="240" w:lineRule="auto"/>
              <w:jc w:val="both"/>
              <w:rPr>
                <w:rFonts w:asciiTheme="majorHAnsi" w:hAnsiTheme="majorHAnsi" w:cstheme="minorHAnsi"/>
              </w:rPr>
            </w:pPr>
          </w:p>
        </w:tc>
      </w:tr>
      <w:tr w:rsidR="000B627F" w:rsidRPr="000807E4" w14:paraId="4739D7B4" w14:textId="77777777" w:rsidTr="00CD7038">
        <w:trPr>
          <w:jc w:val="center"/>
        </w:trPr>
        <w:tc>
          <w:tcPr>
            <w:tcW w:w="1596" w:type="dxa"/>
            <w:tcBorders>
              <w:left w:val="single" w:sz="12" w:space="0" w:color="auto"/>
              <w:right w:val="single" w:sz="12" w:space="0" w:color="auto"/>
            </w:tcBorders>
            <w:vAlign w:val="center"/>
          </w:tcPr>
          <w:p w14:paraId="5B199466"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lastRenderedPageBreak/>
              <w:t>T4</w:t>
            </w:r>
          </w:p>
        </w:tc>
        <w:tc>
          <w:tcPr>
            <w:tcW w:w="1704" w:type="dxa"/>
            <w:tcBorders>
              <w:left w:val="single" w:sz="12" w:space="0" w:color="auto"/>
              <w:right w:val="single" w:sz="2" w:space="0" w:color="auto"/>
            </w:tcBorders>
            <w:vAlign w:val="center"/>
          </w:tcPr>
          <w:p w14:paraId="7F5EF799"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4 754 486</w:t>
            </w:r>
          </w:p>
        </w:tc>
        <w:tc>
          <w:tcPr>
            <w:tcW w:w="1704" w:type="dxa"/>
            <w:tcBorders>
              <w:left w:val="single" w:sz="2" w:space="0" w:color="auto"/>
              <w:right w:val="single" w:sz="2" w:space="0" w:color="auto"/>
            </w:tcBorders>
            <w:vAlign w:val="center"/>
          </w:tcPr>
          <w:p w14:paraId="794DB405"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7 382 946</w:t>
            </w:r>
          </w:p>
        </w:tc>
        <w:tc>
          <w:tcPr>
            <w:tcW w:w="1894" w:type="dxa"/>
            <w:tcBorders>
              <w:left w:val="single" w:sz="2" w:space="0" w:color="auto"/>
              <w:right w:val="single" w:sz="2" w:space="0" w:color="auto"/>
            </w:tcBorders>
            <w:vAlign w:val="center"/>
          </w:tcPr>
          <w:p w14:paraId="3500255E"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T4-T5=201,6981</w:t>
            </w:r>
          </w:p>
        </w:tc>
        <w:tc>
          <w:tcPr>
            <w:tcW w:w="1516" w:type="dxa"/>
            <w:vMerge/>
            <w:tcBorders>
              <w:left w:val="single" w:sz="2" w:space="0" w:color="auto"/>
              <w:right w:val="single" w:sz="12" w:space="0" w:color="auto"/>
            </w:tcBorders>
            <w:vAlign w:val="center"/>
          </w:tcPr>
          <w:p w14:paraId="61A6633C" w14:textId="77777777" w:rsidR="000B627F" w:rsidRPr="000807E4" w:rsidRDefault="000B627F" w:rsidP="00E92021">
            <w:pPr>
              <w:spacing w:line="240" w:lineRule="auto"/>
              <w:jc w:val="both"/>
              <w:rPr>
                <w:rFonts w:asciiTheme="majorHAnsi" w:hAnsiTheme="majorHAnsi" w:cstheme="minorHAnsi"/>
              </w:rPr>
            </w:pPr>
          </w:p>
        </w:tc>
      </w:tr>
      <w:tr w:rsidR="000B627F" w:rsidRPr="000807E4" w14:paraId="03DA78DB" w14:textId="77777777" w:rsidTr="00CD7038">
        <w:trPr>
          <w:jc w:val="center"/>
        </w:trPr>
        <w:tc>
          <w:tcPr>
            <w:tcW w:w="1596" w:type="dxa"/>
            <w:tcBorders>
              <w:left w:val="single" w:sz="12" w:space="0" w:color="auto"/>
              <w:right w:val="single" w:sz="12" w:space="0" w:color="auto"/>
            </w:tcBorders>
            <w:vAlign w:val="center"/>
          </w:tcPr>
          <w:p w14:paraId="1114E53E"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T5</w:t>
            </w:r>
          </w:p>
        </w:tc>
        <w:tc>
          <w:tcPr>
            <w:tcW w:w="1704" w:type="dxa"/>
            <w:tcBorders>
              <w:left w:val="single" w:sz="12" w:space="0" w:color="auto"/>
              <w:right w:val="single" w:sz="2" w:space="0" w:color="auto"/>
            </w:tcBorders>
            <w:vAlign w:val="center"/>
          </w:tcPr>
          <w:p w14:paraId="69AB2E9F"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4 754 468</w:t>
            </w:r>
          </w:p>
        </w:tc>
        <w:tc>
          <w:tcPr>
            <w:tcW w:w="1704" w:type="dxa"/>
            <w:tcBorders>
              <w:left w:val="single" w:sz="2" w:space="0" w:color="auto"/>
              <w:right w:val="single" w:sz="2" w:space="0" w:color="auto"/>
            </w:tcBorders>
            <w:vAlign w:val="center"/>
          </w:tcPr>
          <w:p w14:paraId="67288551"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7 383 147</w:t>
            </w:r>
          </w:p>
        </w:tc>
        <w:tc>
          <w:tcPr>
            <w:tcW w:w="1894" w:type="dxa"/>
            <w:tcBorders>
              <w:left w:val="single" w:sz="2" w:space="0" w:color="auto"/>
              <w:right w:val="single" w:sz="2" w:space="0" w:color="auto"/>
            </w:tcBorders>
            <w:vAlign w:val="center"/>
          </w:tcPr>
          <w:p w14:paraId="188F626C"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T5-T6=85,8</w:t>
            </w:r>
          </w:p>
        </w:tc>
        <w:tc>
          <w:tcPr>
            <w:tcW w:w="1516" w:type="dxa"/>
            <w:vMerge/>
            <w:tcBorders>
              <w:left w:val="single" w:sz="2" w:space="0" w:color="auto"/>
              <w:right w:val="single" w:sz="12" w:space="0" w:color="auto"/>
            </w:tcBorders>
            <w:vAlign w:val="center"/>
          </w:tcPr>
          <w:p w14:paraId="4FBF9596" w14:textId="77777777" w:rsidR="000B627F" w:rsidRPr="000807E4" w:rsidRDefault="000B627F" w:rsidP="00E92021">
            <w:pPr>
              <w:spacing w:line="240" w:lineRule="auto"/>
              <w:jc w:val="both"/>
              <w:rPr>
                <w:rFonts w:asciiTheme="majorHAnsi" w:hAnsiTheme="majorHAnsi" w:cstheme="minorHAnsi"/>
              </w:rPr>
            </w:pPr>
          </w:p>
        </w:tc>
      </w:tr>
      <w:tr w:rsidR="000B627F" w:rsidRPr="000807E4" w14:paraId="5575D4CE" w14:textId="77777777" w:rsidTr="00CD7038">
        <w:trPr>
          <w:jc w:val="center"/>
        </w:trPr>
        <w:tc>
          <w:tcPr>
            <w:tcW w:w="1596" w:type="dxa"/>
            <w:tcBorders>
              <w:left w:val="single" w:sz="12" w:space="0" w:color="auto"/>
              <w:right w:val="single" w:sz="12" w:space="0" w:color="auto"/>
            </w:tcBorders>
            <w:vAlign w:val="center"/>
          </w:tcPr>
          <w:p w14:paraId="6F5B2978"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T6</w:t>
            </w:r>
          </w:p>
        </w:tc>
        <w:tc>
          <w:tcPr>
            <w:tcW w:w="1704" w:type="dxa"/>
            <w:tcBorders>
              <w:left w:val="single" w:sz="12" w:space="0" w:color="auto"/>
              <w:right w:val="single" w:sz="2" w:space="0" w:color="auto"/>
            </w:tcBorders>
            <w:vAlign w:val="center"/>
          </w:tcPr>
          <w:p w14:paraId="1752DE7A"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4 754 387</w:t>
            </w:r>
          </w:p>
        </w:tc>
        <w:tc>
          <w:tcPr>
            <w:tcW w:w="1704" w:type="dxa"/>
            <w:tcBorders>
              <w:left w:val="single" w:sz="2" w:space="0" w:color="auto"/>
              <w:right w:val="single" w:sz="2" w:space="0" w:color="auto"/>
            </w:tcBorders>
            <w:vAlign w:val="center"/>
          </w:tcPr>
          <w:p w14:paraId="612DA7CA"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7 383 177</w:t>
            </w:r>
          </w:p>
        </w:tc>
        <w:tc>
          <w:tcPr>
            <w:tcW w:w="1894" w:type="dxa"/>
            <w:tcBorders>
              <w:left w:val="single" w:sz="2" w:space="0" w:color="auto"/>
              <w:right w:val="single" w:sz="2" w:space="0" w:color="auto"/>
            </w:tcBorders>
            <w:vAlign w:val="center"/>
          </w:tcPr>
          <w:p w14:paraId="2F8AD670"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T6-T7=104,6337</w:t>
            </w:r>
          </w:p>
        </w:tc>
        <w:tc>
          <w:tcPr>
            <w:tcW w:w="1516" w:type="dxa"/>
            <w:vMerge/>
            <w:tcBorders>
              <w:left w:val="single" w:sz="2" w:space="0" w:color="auto"/>
              <w:right w:val="single" w:sz="12" w:space="0" w:color="auto"/>
            </w:tcBorders>
            <w:vAlign w:val="center"/>
          </w:tcPr>
          <w:p w14:paraId="7C51494C" w14:textId="77777777" w:rsidR="000B627F" w:rsidRPr="000807E4" w:rsidRDefault="000B627F" w:rsidP="00E92021">
            <w:pPr>
              <w:spacing w:line="240" w:lineRule="auto"/>
              <w:jc w:val="both"/>
              <w:rPr>
                <w:rFonts w:asciiTheme="majorHAnsi" w:hAnsiTheme="majorHAnsi" w:cstheme="minorHAnsi"/>
              </w:rPr>
            </w:pPr>
          </w:p>
        </w:tc>
      </w:tr>
      <w:tr w:rsidR="000B627F" w:rsidRPr="000807E4" w14:paraId="26EB5B65" w14:textId="77777777" w:rsidTr="00CD7038">
        <w:trPr>
          <w:jc w:val="center"/>
        </w:trPr>
        <w:tc>
          <w:tcPr>
            <w:tcW w:w="1596" w:type="dxa"/>
            <w:tcBorders>
              <w:left w:val="single" w:sz="12" w:space="0" w:color="auto"/>
              <w:right w:val="single" w:sz="12" w:space="0" w:color="auto"/>
            </w:tcBorders>
            <w:vAlign w:val="center"/>
          </w:tcPr>
          <w:p w14:paraId="2471C7C4"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T7</w:t>
            </w:r>
          </w:p>
        </w:tc>
        <w:tc>
          <w:tcPr>
            <w:tcW w:w="1704" w:type="dxa"/>
            <w:tcBorders>
              <w:left w:val="single" w:sz="12" w:space="0" w:color="auto"/>
              <w:right w:val="single" w:sz="2" w:space="0" w:color="auto"/>
            </w:tcBorders>
            <w:vAlign w:val="center"/>
          </w:tcPr>
          <w:p w14:paraId="3C097761"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4 754 313</w:t>
            </w:r>
          </w:p>
        </w:tc>
        <w:tc>
          <w:tcPr>
            <w:tcW w:w="1704" w:type="dxa"/>
            <w:tcBorders>
              <w:left w:val="single" w:sz="2" w:space="0" w:color="auto"/>
              <w:right w:val="single" w:sz="2" w:space="0" w:color="auto"/>
            </w:tcBorders>
            <w:vAlign w:val="center"/>
          </w:tcPr>
          <w:p w14:paraId="5235A186"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7 383 105</w:t>
            </w:r>
          </w:p>
        </w:tc>
        <w:tc>
          <w:tcPr>
            <w:tcW w:w="1894" w:type="dxa"/>
            <w:tcBorders>
              <w:left w:val="single" w:sz="2" w:space="0" w:color="auto"/>
              <w:right w:val="single" w:sz="2" w:space="0" w:color="auto"/>
            </w:tcBorders>
            <w:vAlign w:val="center"/>
          </w:tcPr>
          <w:p w14:paraId="6E8270FC"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T7-T8=109,4</w:t>
            </w:r>
          </w:p>
        </w:tc>
        <w:tc>
          <w:tcPr>
            <w:tcW w:w="1516" w:type="dxa"/>
            <w:vMerge/>
            <w:tcBorders>
              <w:left w:val="single" w:sz="2" w:space="0" w:color="auto"/>
              <w:right w:val="single" w:sz="12" w:space="0" w:color="auto"/>
            </w:tcBorders>
            <w:vAlign w:val="center"/>
          </w:tcPr>
          <w:p w14:paraId="1D35758D" w14:textId="77777777" w:rsidR="000B627F" w:rsidRPr="000807E4" w:rsidRDefault="000B627F" w:rsidP="00E92021">
            <w:pPr>
              <w:spacing w:line="240" w:lineRule="auto"/>
              <w:jc w:val="both"/>
              <w:rPr>
                <w:rFonts w:asciiTheme="majorHAnsi" w:hAnsiTheme="majorHAnsi" w:cstheme="minorHAnsi"/>
              </w:rPr>
            </w:pPr>
          </w:p>
        </w:tc>
      </w:tr>
      <w:tr w:rsidR="000B627F" w:rsidRPr="000807E4" w14:paraId="629AC255" w14:textId="77777777" w:rsidTr="00CD7038">
        <w:trPr>
          <w:jc w:val="center"/>
        </w:trPr>
        <w:tc>
          <w:tcPr>
            <w:tcW w:w="1596" w:type="dxa"/>
            <w:tcBorders>
              <w:left w:val="single" w:sz="12" w:space="0" w:color="auto"/>
              <w:bottom w:val="single" w:sz="12" w:space="0" w:color="auto"/>
              <w:right w:val="single" w:sz="12" w:space="0" w:color="auto"/>
            </w:tcBorders>
            <w:vAlign w:val="center"/>
          </w:tcPr>
          <w:p w14:paraId="2E1DFBDF"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T8</w:t>
            </w:r>
          </w:p>
        </w:tc>
        <w:tc>
          <w:tcPr>
            <w:tcW w:w="1704" w:type="dxa"/>
            <w:tcBorders>
              <w:left w:val="single" w:sz="12" w:space="0" w:color="auto"/>
              <w:bottom w:val="single" w:sz="12" w:space="0" w:color="auto"/>
            </w:tcBorders>
            <w:vAlign w:val="center"/>
          </w:tcPr>
          <w:p w14:paraId="4F546D1B"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4 754 280</w:t>
            </w:r>
          </w:p>
        </w:tc>
        <w:tc>
          <w:tcPr>
            <w:tcW w:w="1704" w:type="dxa"/>
            <w:tcBorders>
              <w:bottom w:val="single" w:sz="12" w:space="0" w:color="auto"/>
              <w:right w:val="single" w:sz="2" w:space="0" w:color="auto"/>
            </w:tcBorders>
            <w:vAlign w:val="center"/>
          </w:tcPr>
          <w:p w14:paraId="74EA8F81"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7 383 000</w:t>
            </w:r>
          </w:p>
        </w:tc>
        <w:tc>
          <w:tcPr>
            <w:tcW w:w="1894" w:type="dxa"/>
            <w:tcBorders>
              <w:left w:val="single" w:sz="2" w:space="0" w:color="auto"/>
              <w:bottom w:val="single" w:sz="12" w:space="0" w:color="auto"/>
              <w:right w:val="single" w:sz="2" w:space="0" w:color="auto"/>
            </w:tcBorders>
            <w:vAlign w:val="center"/>
          </w:tcPr>
          <w:p w14:paraId="65903AE0" w14:textId="77777777" w:rsidR="000B627F" w:rsidRPr="000807E4" w:rsidRDefault="000B627F" w:rsidP="00E92021">
            <w:pPr>
              <w:spacing w:line="240" w:lineRule="auto"/>
              <w:jc w:val="both"/>
              <w:rPr>
                <w:rFonts w:asciiTheme="majorHAnsi" w:hAnsiTheme="majorHAnsi" w:cstheme="minorHAnsi"/>
              </w:rPr>
            </w:pPr>
            <w:r w:rsidRPr="000807E4">
              <w:rPr>
                <w:rFonts w:asciiTheme="majorHAnsi" w:hAnsiTheme="majorHAnsi" w:cstheme="minorHAnsi"/>
              </w:rPr>
              <w:t>T8-T1=184,95</w:t>
            </w:r>
          </w:p>
        </w:tc>
        <w:tc>
          <w:tcPr>
            <w:tcW w:w="1516" w:type="dxa"/>
            <w:vMerge/>
            <w:tcBorders>
              <w:left w:val="single" w:sz="2" w:space="0" w:color="auto"/>
              <w:bottom w:val="single" w:sz="12" w:space="0" w:color="auto"/>
              <w:right w:val="single" w:sz="12" w:space="0" w:color="auto"/>
            </w:tcBorders>
            <w:vAlign w:val="center"/>
          </w:tcPr>
          <w:p w14:paraId="692F9CAF" w14:textId="77777777" w:rsidR="000B627F" w:rsidRPr="000807E4" w:rsidRDefault="000B627F" w:rsidP="00E92021">
            <w:pPr>
              <w:spacing w:line="240" w:lineRule="auto"/>
              <w:jc w:val="both"/>
              <w:rPr>
                <w:rFonts w:asciiTheme="majorHAnsi" w:hAnsiTheme="majorHAnsi" w:cstheme="minorHAnsi"/>
              </w:rPr>
            </w:pPr>
          </w:p>
        </w:tc>
      </w:tr>
    </w:tbl>
    <w:p w14:paraId="661E3222" w14:textId="77777777" w:rsidR="009A71E8" w:rsidRPr="000807E4" w:rsidRDefault="009A71E8" w:rsidP="00E92021">
      <w:pPr>
        <w:spacing w:after="0" w:line="240" w:lineRule="auto"/>
        <w:jc w:val="both"/>
        <w:rPr>
          <w:rFonts w:asciiTheme="majorHAnsi" w:hAnsiTheme="majorHAnsi"/>
          <w:lang w:val="sr-Latn-CS"/>
        </w:rPr>
      </w:pPr>
    </w:p>
    <w:p w14:paraId="2F763AD6" w14:textId="77777777" w:rsidR="009A71E8" w:rsidRPr="00D72E40" w:rsidRDefault="009A71E8" w:rsidP="00E92021">
      <w:pPr>
        <w:spacing w:after="0" w:line="240" w:lineRule="auto"/>
        <w:jc w:val="both"/>
        <w:rPr>
          <w:rFonts w:asciiTheme="majorHAnsi" w:hAnsiTheme="majorHAnsi"/>
          <w:sz w:val="24"/>
          <w:szCs w:val="24"/>
          <w:lang w:val="sr-Latn-CS"/>
        </w:rPr>
      </w:pPr>
      <w:r w:rsidRPr="00D72E40">
        <w:rPr>
          <w:rFonts w:asciiTheme="majorHAnsi" w:hAnsiTheme="majorHAnsi"/>
          <w:sz w:val="24"/>
          <w:szCs w:val="24"/>
          <w:lang w:val="sr-Latn-CS"/>
        </w:rPr>
        <w:t>Ležište tehničko-građevins</w:t>
      </w:r>
      <w:r w:rsidR="000B627F" w:rsidRPr="00D72E40">
        <w:rPr>
          <w:rFonts w:asciiTheme="majorHAnsi" w:hAnsiTheme="majorHAnsi"/>
          <w:sz w:val="24"/>
          <w:szCs w:val="24"/>
          <w:lang w:val="sr-Latn-CS"/>
        </w:rPr>
        <w:t>kog kamena “Štitarica – Okruglički krš</w:t>
      </w:r>
      <w:r w:rsidRPr="00D72E40">
        <w:rPr>
          <w:rFonts w:asciiTheme="majorHAnsi" w:hAnsiTheme="majorHAnsi"/>
          <w:sz w:val="24"/>
          <w:szCs w:val="24"/>
          <w:lang w:val="sr-Latn-CS"/>
        </w:rPr>
        <w:t xml:space="preserve">” </w:t>
      </w:r>
      <w:r w:rsidRPr="00D72E40">
        <w:rPr>
          <w:rFonts w:asciiTheme="majorHAnsi" w:hAnsiTheme="majorHAnsi" w:cstheme="minorHAnsi"/>
          <w:sz w:val="24"/>
          <w:szCs w:val="24"/>
          <w:lang w:val="sr-Latn-CS"/>
        </w:rPr>
        <w:t xml:space="preserve">povezano je sa </w:t>
      </w:r>
      <w:r w:rsidRPr="00D72E40">
        <w:rPr>
          <w:rFonts w:asciiTheme="majorHAnsi" w:hAnsiTheme="majorHAnsi"/>
          <w:sz w:val="24"/>
          <w:szCs w:val="24"/>
          <w:lang w:val="sr-Latn-CS"/>
        </w:rPr>
        <w:t xml:space="preserve"> magistralom</w:t>
      </w:r>
      <w:r w:rsidR="008F797A" w:rsidRPr="00D72E40">
        <w:rPr>
          <w:rFonts w:asciiTheme="majorHAnsi" w:hAnsiTheme="majorHAnsi"/>
          <w:sz w:val="24"/>
          <w:szCs w:val="24"/>
          <w:lang w:val="sr-Latn-CS"/>
        </w:rPr>
        <w:t xml:space="preserve"> Kolašin-Mojkovac</w:t>
      </w:r>
      <w:r w:rsidRPr="00D72E40">
        <w:rPr>
          <w:rFonts w:asciiTheme="majorHAnsi" w:hAnsiTheme="majorHAnsi"/>
          <w:sz w:val="24"/>
          <w:szCs w:val="24"/>
          <w:lang w:val="sr-Latn-CS"/>
        </w:rPr>
        <w:t xml:space="preserve"> i dolinom rijeke Tare, lokalnim asfaltnim putem dužine 700 m. To je putni pravac koji od magistrale ide južnim padinama Malog Preprana i Okrugličkog krša do sela Donja i Gornja Štitarica. Od Gornje Štitarice ovaj put dalje prelazi u makadamski put koji povezuje planinska naselja na prostoru sjevernih padina Sinjavine.</w:t>
      </w:r>
    </w:p>
    <w:p w14:paraId="65BC0094" w14:textId="77777777" w:rsidR="00900E3A" w:rsidRPr="00D72E40" w:rsidRDefault="00900E3A" w:rsidP="00E92021">
      <w:pPr>
        <w:spacing w:after="0" w:line="240" w:lineRule="auto"/>
        <w:jc w:val="both"/>
        <w:rPr>
          <w:rFonts w:asciiTheme="majorHAnsi" w:hAnsiTheme="majorHAnsi"/>
          <w:sz w:val="24"/>
          <w:szCs w:val="24"/>
          <w:lang w:val="sr-Latn-CS"/>
        </w:rPr>
      </w:pPr>
    </w:p>
    <w:p w14:paraId="786F09A0" w14:textId="77777777" w:rsidR="00900E3A" w:rsidRPr="00D72E40" w:rsidRDefault="00900E3A" w:rsidP="00E92021">
      <w:pPr>
        <w:pStyle w:val="Heading3"/>
        <w:jc w:val="both"/>
        <w:rPr>
          <w:rFonts w:asciiTheme="majorHAnsi" w:hAnsiTheme="majorHAnsi"/>
          <w:szCs w:val="24"/>
          <w:lang w:val="sr-Latn-CS"/>
        </w:rPr>
      </w:pPr>
      <w:bookmarkStart w:id="23" w:name="_Toc459328582"/>
      <w:bookmarkStart w:id="24" w:name="_Toc459328961"/>
      <w:bookmarkStart w:id="25" w:name="_Toc459329620"/>
      <w:r w:rsidRPr="00D72E40">
        <w:rPr>
          <w:rFonts w:asciiTheme="majorHAnsi" w:hAnsiTheme="majorHAnsi"/>
          <w:szCs w:val="24"/>
          <w:lang w:val="sr-Latn-CS"/>
        </w:rPr>
        <w:t>Opis ležišta</w:t>
      </w:r>
      <w:bookmarkEnd w:id="23"/>
      <w:bookmarkEnd w:id="24"/>
      <w:bookmarkEnd w:id="25"/>
      <w:r w:rsidRPr="00D72E40">
        <w:rPr>
          <w:rFonts w:asciiTheme="majorHAnsi" w:hAnsiTheme="majorHAnsi"/>
          <w:szCs w:val="24"/>
          <w:lang w:val="sr-Latn-CS"/>
        </w:rPr>
        <w:t xml:space="preserve"> </w:t>
      </w:r>
    </w:p>
    <w:p w14:paraId="64CC666F" w14:textId="77777777" w:rsidR="008F0DA8" w:rsidRPr="00D72E40" w:rsidRDefault="008F0DA8" w:rsidP="00E92021">
      <w:pPr>
        <w:pStyle w:val="BodyTextIndent"/>
        <w:tabs>
          <w:tab w:val="left" w:pos="-2430"/>
        </w:tabs>
        <w:spacing w:after="0" w:line="240" w:lineRule="auto"/>
        <w:ind w:left="0"/>
        <w:jc w:val="both"/>
        <w:rPr>
          <w:rFonts w:asciiTheme="majorHAnsi" w:hAnsiTheme="majorHAnsi" w:cstheme="minorHAnsi"/>
          <w:sz w:val="24"/>
          <w:szCs w:val="24"/>
          <w:lang w:val="sr-Latn-CS"/>
        </w:rPr>
      </w:pPr>
    </w:p>
    <w:p w14:paraId="56D1337D" w14:textId="77777777" w:rsidR="00900E3A" w:rsidRPr="00D72E40" w:rsidRDefault="00900E3A" w:rsidP="00E92021">
      <w:pPr>
        <w:pStyle w:val="BodyTextIndent"/>
        <w:tabs>
          <w:tab w:val="left" w:pos="-2430"/>
        </w:tabs>
        <w:spacing w:after="0" w:line="240" w:lineRule="auto"/>
        <w:ind w:left="0"/>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Ležište „Okruglički krš“ - Štitarica predstavlja ležište brdsko-planinskog tipa sa izrazito strmim padinama prema jugu, istoku i sjeveru. Ležište je sa južne i istočne strane ograničeno lokalnim asfaltnim putem koji od magistralnog puta (dolina rijeke Tare) ide južnim obodom Okrugličkog krša do sela D. Štitarica i dalje prema jugozapadu. Put se praktično nalazi uz samo korito Štitaričke rijeke, tako da je ležište sa juga i istoka ograničeno i njenim koritom.</w:t>
      </w:r>
      <w:r w:rsidRPr="00D72E40">
        <w:rPr>
          <w:rFonts w:asciiTheme="majorHAnsi" w:hAnsiTheme="majorHAnsi" w:cstheme="minorHAnsi"/>
          <w:sz w:val="24"/>
          <w:szCs w:val="24"/>
          <w:lang w:val="sr-Latn-CS"/>
        </w:rPr>
        <w:t xml:space="preserve"> Sa sjevera ležište ograničava prirodna uvala koja se nalazi sjeveroistočno od kote Okrugličkog krša i dalje u istom pravcu do Štitaričke rijeke. Sa sjeverozapada ležište je ograničeno izrazito strmom prirodnom uvalom i zapadnim vrhom Okrugličkog krša. </w:t>
      </w:r>
      <w:r w:rsidRPr="00D72E40">
        <w:rPr>
          <w:rFonts w:asciiTheme="majorHAnsi" w:hAnsiTheme="majorHAnsi" w:cstheme="minorHAnsi"/>
          <w:color w:val="000000"/>
          <w:sz w:val="24"/>
          <w:szCs w:val="24"/>
          <w:lang w:val="sr-Latn-CS"/>
        </w:rPr>
        <w:t>Južne padine Okrugličkog krša karakterišu vertikalni i subvertikalni ostenjaci što se mora imati u vidu pri eksploataciji. Korito Štitaričke rijeke nalazi se na nadmorskoj visini od 855 m do 900 m, a kota Okrugličkog krša iznosi 1.077 m.n.m., tako da na rastojanjima od 170 do 300 m vazdušne linije postoji visinska razlika od 177  do 220 m. Dužina ležišta po pravcu sjeveroistok-jugozapad iznosi 400 m, a po pravcu sjever-jug oko 200 m. Površina ležišta „Okruglički krš“ - Štitarica, odnosno površina projekcije rezervi u okviru eksploatacionog polja,  iznosi oko 57.000 m</w:t>
      </w:r>
      <w:r w:rsidRPr="00D72E40">
        <w:rPr>
          <w:rFonts w:asciiTheme="majorHAnsi" w:hAnsiTheme="majorHAnsi" w:cstheme="minorHAnsi"/>
          <w:color w:val="000000"/>
          <w:sz w:val="24"/>
          <w:szCs w:val="24"/>
          <w:vertAlign w:val="superscript"/>
          <w:lang w:val="sr-Latn-CS"/>
        </w:rPr>
        <w:t>2</w:t>
      </w:r>
      <w:r w:rsidRPr="00D72E40">
        <w:rPr>
          <w:rFonts w:asciiTheme="majorHAnsi" w:hAnsiTheme="majorHAnsi" w:cstheme="minorHAnsi"/>
          <w:color w:val="000000"/>
          <w:sz w:val="24"/>
          <w:szCs w:val="24"/>
          <w:lang w:val="sr-Latn-CS"/>
        </w:rPr>
        <w:t>.</w:t>
      </w:r>
    </w:p>
    <w:p w14:paraId="32B11FB2" w14:textId="77777777" w:rsidR="00F71D0E" w:rsidRPr="00D72E40" w:rsidRDefault="00F71D0E" w:rsidP="00E92021">
      <w:pPr>
        <w:spacing w:after="0" w:line="240" w:lineRule="auto"/>
        <w:jc w:val="both"/>
        <w:rPr>
          <w:rFonts w:asciiTheme="majorHAnsi" w:hAnsiTheme="majorHAnsi" w:cstheme="minorHAnsi"/>
          <w:b/>
          <w:sz w:val="24"/>
          <w:szCs w:val="24"/>
          <w:lang w:val="sr-Latn-CS"/>
        </w:rPr>
      </w:pPr>
    </w:p>
    <w:p w14:paraId="5019CEF9" w14:textId="411FA013" w:rsidR="00306171" w:rsidRPr="00D72E40" w:rsidRDefault="00F653C8" w:rsidP="00E92021">
      <w:pPr>
        <w:pStyle w:val="Heading2"/>
        <w:jc w:val="both"/>
        <w:rPr>
          <w:rFonts w:asciiTheme="majorHAnsi" w:hAnsiTheme="majorHAnsi"/>
          <w:szCs w:val="24"/>
        </w:rPr>
      </w:pPr>
      <w:bookmarkStart w:id="26" w:name="_Toc459328583"/>
      <w:bookmarkStart w:id="27" w:name="_Toc459328962"/>
      <w:bookmarkStart w:id="28" w:name="_Toc459329621"/>
      <w:r w:rsidRPr="00D72E40">
        <w:rPr>
          <w:rFonts w:asciiTheme="majorHAnsi" w:hAnsiTheme="majorHAnsi"/>
          <w:szCs w:val="24"/>
        </w:rPr>
        <w:t>Morfološko-hidrološke i klimatske prilike</w:t>
      </w:r>
      <w:bookmarkEnd w:id="26"/>
      <w:bookmarkEnd w:id="27"/>
      <w:bookmarkEnd w:id="28"/>
    </w:p>
    <w:p w14:paraId="09260219" w14:textId="77777777" w:rsidR="00BF124F" w:rsidRPr="00D72E40" w:rsidRDefault="00BF124F" w:rsidP="00E92021">
      <w:pPr>
        <w:spacing w:after="0" w:line="240" w:lineRule="auto"/>
        <w:jc w:val="both"/>
        <w:rPr>
          <w:rFonts w:asciiTheme="majorHAnsi" w:hAnsiTheme="majorHAnsi"/>
          <w:sz w:val="24"/>
          <w:szCs w:val="24"/>
          <w:lang w:val="sr-Latn-CS"/>
        </w:rPr>
      </w:pPr>
    </w:p>
    <w:p w14:paraId="122B322E" w14:textId="77777777" w:rsidR="00BF124F" w:rsidRPr="00D72E40" w:rsidRDefault="00BF124F" w:rsidP="00E92021">
      <w:pPr>
        <w:spacing w:after="0" w:line="240" w:lineRule="auto"/>
        <w:jc w:val="both"/>
        <w:rPr>
          <w:rFonts w:asciiTheme="majorHAnsi" w:hAnsiTheme="majorHAnsi"/>
          <w:sz w:val="24"/>
          <w:szCs w:val="24"/>
          <w:lang w:val="sr-Latn-CS"/>
        </w:rPr>
      </w:pPr>
      <w:r w:rsidRPr="00D72E40">
        <w:rPr>
          <w:rFonts w:asciiTheme="majorHAnsi" w:hAnsiTheme="majorHAnsi"/>
          <w:sz w:val="24"/>
          <w:szCs w:val="24"/>
          <w:lang w:val="sr-Latn-CS"/>
        </w:rPr>
        <w:t>Ležište tehničko-građevinskog kamena</w:t>
      </w:r>
      <w:r w:rsidR="00DE1E01" w:rsidRPr="00D72E40">
        <w:rPr>
          <w:rFonts w:asciiTheme="majorHAnsi" w:hAnsiTheme="majorHAnsi" w:cstheme="minorHAnsi"/>
          <w:sz w:val="24"/>
          <w:szCs w:val="24"/>
          <w:lang w:val="sr-Latn-CS"/>
        </w:rPr>
        <w:t xml:space="preserve"> (eruptiv</w:t>
      </w:r>
      <w:r w:rsidRPr="00D72E40">
        <w:rPr>
          <w:rFonts w:asciiTheme="majorHAnsi" w:hAnsiTheme="majorHAnsi" w:cstheme="minorHAnsi"/>
          <w:sz w:val="24"/>
          <w:szCs w:val="24"/>
          <w:lang w:val="sr-Latn-CS"/>
        </w:rPr>
        <w:t>)</w:t>
      </w:r>
      <w:r w:rsidRPr="00D72E40">
        <w:rPr>
          <w:rFonts w:asciiTheme="majorHAnsi" w:hAnsiTheme="majorHAnsi"/>
          <w:sz w:val="24"/>
          <w:szCs w:val="24"/>
          <w:lang w:val="sr-Latn-CS"/>
        </w:rPr>
        <w:t xml:space="preserve"> “Štitarica – Okruglički krš”</w:t>
      </w:r>
      <w:r w:rsidRPr="00D72E40">
        <w:rPr>
          <w:rFonts w:asciiTheme="majorHAnsi" w:hAnsiTheme="majorHAnsi" w:cstheme="minorHAnsi"/>
          <w:sz w:val="24"/>
          <w:szCs w:val="24"/>
          <w:lang w:val="sr-Latn-CS"/>
        </w:rPr>
        <w:t xml:space="preserve"> i širi prostor Štitarice </w:t>
      </w:r>
      <w:r w:rsidRPr="00D72E40">
        <w:rPr>
          <w:rFonts w:asciiTheme="majorHAnsi" w:hAnsiTheme="majorHAnsi"/>
          <w:sz w:val="24"/>
          <w:szCs w:val="24"/>
          <w:lang w:val="sr-Latn-CS"/>
        </w:rPr>
        <w:t xml:space="preserve">morfološki pripada planinskim i planinsko-brdskim predjelima Crne Gore. Nalazi se na sjeveroistočnim padinama planine Sinjavine, odnosno u donjem dijelu korita Štitaričke rijeke. Sinjavina sa susjednim planinski masivima, u ovom dijelu Crne Gore, </w:t>
      </w:r>
      <w:r w:rsidRPr="00D72E40">
        <w:rPr>
          <w:rFonts w:asciiTheme="majorHAnsi" w:hAnsiTheme="majorHAnsi"/>
          <w:sz w:val="24"/>
          <w:szCs w:val="24"/>
          <w:lang w:val="sr-Latn-CS"/>
        </w:rPr>
        <w:lastRenderedPageBreak/>
        <w:t>pripada Dinarskom planinskom sistemu. Ovaj planinski sistem karakteriše se morfološki izraženim planinskim vrhovima, grebenima i riječnim dolinama.</w:t>
      </w:r>
    </w:p>
    <w:p w14:paraId="1E30D1ED" w14:textId="77777777" w:rsidR="00F653C8" w:rsidRPr="00D72E40" w:rsidRDefault="00F653C8" w:rsidP="00E92021">
      <w:pPr>
        <w:spacing w:after="0" w:line="240" w:lineRule="auto"/>
        <w:jc w:val="both"/>
        <w:rPr>
          <w:rFonts w:asciiTheme="majorHAnsi" w:hAnsiTheme="majorHAnsi" w:cs="Arial"/>
          <w:sz w:val="24"/>
          <w:szCs w:val="24"/>
          <w:lang w:val="sr-Latn-CS"/>
        </w:rPr>
      </w:pPr>
    </w:p>
    <w:p w14:paraId="51F221F3" w14:textId="77777777" w:rsidR="00306171" w:rsidRPr="00D72E40" w:rsidRDefault="00BF124F"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Teren ležišta „</w:t>
      </w:r>
      <w:r w:rsidR="00306171" w:rsidRPr="00D72E40">
        <w:rPr>
          <w:rFonts w:asciiTheme="majorHAnsi" w:hAnsiTheme="majorHAnsi" w:cstheme="minorHAnsi"/>
          <w:color w:val="000000"/>
          <w:sz w:val="24"/>
          <w:szCs w:val="24"/>
          <w:lang w:val="sr-Latn-CS"/>
        </w:rPr>
        <w:t xml:space="preserve"> Štitarica</w:t>
      </w:r>
      <w:r w:rsidRPr="00D72E40">
        <w:rPr>
          <w:rFonts w:asciiTheme="majorHAnsi" w:hAnsiTheme="majorHAnsi" w:cstheme="minorHAnsi"/>
          <w:color w:val="000000"/>
          <w:sz w:val="24"/>
          <w:szCs w:val="24"/>
          <w:lang w:val="sr-Latn-CS"/>
        </w:rPr>
        <w:t>-Okruglički krš“</w:t>
      </w:r>
      <w:r w:rsidR="00306171" w:rsidRPr="00D72E40">
        <w:rPr>
          <w:rFonts w:asciiTheme="majorHAnsi" w:hAnsiTheme="majorHAnsi" w:cstheme="minorHAnsi"/>
          <w:color w:val="000000"/>
          <w:sz w:val="24"/>
          <w:szCs w:val="24"/>
          <w:lang w:val="sr-Latn-CS"/>
        </w:rPr>
        <w:t xml:space="preserve"> graniči se, sa juga i istoka, planinsko uzvišenje Gradac i Štitarička rijeka, sa sjevera Mali Prepran, a sa zapada seosko naselje Donja Štitarica. Samo ležište nalazi se na lijevoj obali Štitaričke rijeke ili jugozapadno od Malog Preprana. </w:t>
      </w:r>
      <w:r w:rsidRPr="00D72E40">
        <w:rPr>
          <w:rFonts w:asciiTheme="majorHAnsi" w:hAnsiTheme="majorHAnsi" w:cstheme="minorHAnsi"/>
          <w:sz w:val="24"/>
          <w:szCs w:val="24"/>
          <w:lang w:val="sr-Latn-CS"/>
        </w:rPr>
        <w:t>Š</w:t>
      </w:r>
      <w:r w:rsidR="00306171" w:rsidRPr="00D72E40">
        <w:rPr>
          <w:rFonts w:asciiTheme="majorHAnsi" w:hAnsiTheme="majorHAnsi" w:cstheme="minorHAnsi"/>
          <w:sz w:val="24"/>
          <w:szCs w:val="24"/>
          <w:lang w:val="sr-Latn-CS"/>
        </w:rPr>
        <w:t>iri prostor  ležišta „</w:t>
      </w:r>
      <w:r w:rsidRPr="00D72E40">
        <w:rPr>
          <w:rFonts w:asciiTheme="majorHAnsi" w:hAnsiTheme="majorHAnsi" w:cstheme="minorHAnsi"/>
          <w:sz w:val="24"/>
          <w:szCs w:val="24"/>
          <w:lang w:val="sr-Latn-CS"/>
        </w:rPr>
        <w:t>Štitarica-</w:t>
      </w:r>
      <w:r w:rsidR="00306171" w:rsidRPr="00D72E40">
        <w:rPr>
          <w:rFonts w:asciiTheme="majorHAnsi" w:hAnsiTheme="majorHAnsi" w:cstheme="minorHAnsi"/>
          <w:sz w:val="24"/>
          <w:szCs w:val="24"/>
          <w:lang w:val="sr-Latn-CS"/>
        </w:rPr>
        <w:t xml:space="preserve">Okruglički krš“ karakterišu pozitivni morfološki oblici, kao što su Okruglički krš (1.072 m), Taskavac (972,7 m), Gradac (1.364 m), Mali Prepran (1.060 m), ali i klisura Štitaričke rijeke sa nadmorskom visinom korita od 849,7 do 920 m. </w:t>
      </w:r>
    </w:p>
    <w:p w14:paraId="510D519A" w14:textId="622BEA68" w:rsidR="00BF124F" w:rsidRPr="00D72E40" w:rsidRDefault="00306171" w:rsidP="00E92021">
      <w:pPr>
        <w:spacing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sz w:val="24"/>
          <w:szCs w:val="24"/>
          <w:lang w:val="sr-Latn-CS"/>
        </w:rPr>
        <w:t>Uzvišenja Okruglički krš i Taskavac imaju izrazito strme padine prema Štitaričkoj rijeci, što ovaj prostor svrstava u terene brdsko-planinskog tipa. Prosječni ugao nagiba padina Okrugličkog krša iznosi oko 40</w:t>
      </w:r>
      <w:r w:rsidRPr="00D72E40">
        <w:rPr>
          <w:rFonts w:asciiTheme="majorHAnsi" w:hAnsiTheme="majorHAnsi" w:cstheme="minorHAnsi"/>
          <w:sz w:val="24"/>
          <w:szCs w:val="24"/>
          <w:vertAlign w:val="superscript"/>
          <w:lang w:val="sr-Latn-CS"/>
        </w:rPr>
        <w:t>°</w:t>
      </w:r>
      <w:r w:rsidRPr="00D72E40">
        <w:rPr>
          <w:rFonts w:asciiTheme="majorHAnsi" w:hAnsiTheme="majorHAnsi" w:cstheme="minorHAnsi"/>
          <w:sz w:val="24"/>
          <w:szCs w:val="24"/>
          <w:lang w:val="sr-Latn-CS"/>
        </w:rPr>
        <w:t>.</w:t>
      </w:r>
      <w:r w:rsidRPr="00D72E40">
        <w:rPr>
          <w:rFonts w:asciiTheme="majorHAnsi" w:hAnsiTheme="majorHAnsi" w:cstheme="minorHAnsi"/>
          <w:color w:val="000000"/>
          <w:sz w:val="24"/>
          <w:szCs w:val="24"/>
          <w:lang w:val="sr-Latn-CS"/>
        </w:rPr>
        <w:t xml:space="preserve"> Istočno od uzvišenja Taskavac, nalazi se dobro izražena šljunkovita terasa, fluvioglacijalnog porijekla, koja je od korita Štitaričke rijeke i aluvijalnog nanosa izdignuta i preko 30 m. Štitarička rijeka se formira od niza stalnih i povremenih izvora ispod Borove Glave na padinama Sinjavine i više manjih stalnih i povremenih tokova kao što su Pražića potok, Suvi potok, Tabljički potok i dr. Pripada slivu rijeke Tare i predstavlja njenu lijevu pritoku. U gornjem dijelu sliva, Štitarička rijeka drenira terene izgrađene</w:t>
      </w:r>
      <w:r w:rsidR="00BF124F" w:rsidRPr="00D72E40">
        <w:rPr>
          <w:rFonts w:asciiTheme="majorHAnsi" w:hAnsiTheme="majorHAnsi" w:cstheme="minorHAnsi"/>
          <w:color w:val="000000"/>
          <w:sz w:val="24"/>
          <w:szCs w:val="24"/>
          <w:lang w:val="sr-Latn-CS"/>
        </w:rPr>
        <w:t>,</w:t>
      </w:r>
      <w:r w:rsidRPr="00D72E40">
        <w:rPr>
          <w:rFonts w:asciiTheme="majorHAnsi" w:hAnsiTheme="majorHAnsi" w:cstheme="minorHAnsi"/>
          <w:color w:val="000000"/>
          <w:sz w:val="24"/>
          <w:szCs w:val="24"/>
          <w:lang w:val="sr-Latn-CS"/>
        </w:rPr>
        <w:t xml:space="preserve"> uglavnom</w:t>
      </w:r>
      <w:r w:rsidR="00BF124F" w:rsidRPr="00D72E40">
        <w:rPr>
          <w:rFonts w:asciiTheme="majorHAnsi" w:hAnsiTheme="majorHAnsi" w:cstheme="minorHAnsi"/>
          <w:color w:val="000000"/>
          <w:sz w:val="24"/>
          <w:szCs w:val="24"/>
          <w:lang w:val="sr-Latn-CS"/>
        </w:rPr>
        <w:t xml:space="preserve">, </w:t>
      </w:r>
      <w:r w:rsidRPr="00D72E40">
        <w:rPr>
          <w:rFonts w:asciiTheme="majorHAnsi" w:hAnsiTheme="majorHAnsi" w:cstheme="minorHAnsi"/>
          <w:color w:val="000000"/>
          <w:sz w:val="24"/>
          <w:szCs w:val="24"/>
          <w:lang w:val="sr-Latn-CS"/>
        </w:rPr>
        <w:t>od dobro propusnih karbonatnih stijena, dok u donjem dijelu drenira terene izgrađene od slabo propusnih ili nepropusnih paleozojskih sedimenata i vulkanita. Štitarička rijeka je stalni površinski tok, a slivno područje obuhvata površinu od oko 52 km</w:t>
      </w:r>
      <w:r w:rsidRPr="00D72E40">
        <w:rPr>
          <w:rFonts w:asciiTheme="majorHAnsi" w:hAnsiTheme="majorHAnsi" w:cstheme="minorHAnsi"/>
          <w:color w:val="000000"/>
          <w:sz w:val="24"/>
          <w:szCs w:val="24"/>
          <w:vertAlign w:val="superscript"/>
          <w:lang w:val="sr-Latn-CS"/>
        </w:rPr>
        <w:t>2</w:t>
      </w:r>
      <w:r w:rsidRPr="00D72E40">
        <w:rPr>
          <w:rFonts w:asciiTheme="majorHAnsi" w:hAnsiTheme="majorHAnsi" w:cstheme="minorHAnsi"/>
          <w:color w:val="000000"/>
          <w:sz w:val="24"/>
          <w:szCs w:val="24"/>
          <w:lang w:val="sr-Latn-CS"/>
        </w:rPr>
        <w:t xml:space="preserve">. </w:t>
      </w:r>
    </w:p>
    <w:p w14:paraId="0700511F" w14:textId="77777777" w:rsidR="00AE6B64" w:rsidRPr="00D72E40" w:rsidRDefault="00AE6B64"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Klima područja opštine Mojkovac definisana je geografskim položajem i mојкоvački kraj se nalazi u zoni planinskog kontinentalnog klimatskog pojasa. Naselje Mojkovac neznatno osjeća primorski klimatski uticaj i ima umjereno – kontinentalne klimatske odlike, na koje znatno utiče reljef, te je klima planinske okoline Mojkovca kontinentalno-planinska i subplaninska. Na klimu bitno utiču i nagibi i ekspozicija terena tako da morfologija Mojkovačkog proširenja doline Tare pogoduje stvaranju “jezera” hladnog vazduha u zimskim mjesecima, kada se temperature spuštaju i ispod -10˚C. </w:t>
      </w:r>
    </w:p>
    <w:p w14:paraId="3234D360" w14:textId="77777777" w:rsidR="00AE6B64" w:rsidRPr="00D72E40" w:rsidRDefault="00AE6B64" w:rsidP="00E92021">
      <w:pPr>
        <w:spacing w:line="240" w:lineRule="auto"/>
        <w:jc w:val="both"/>
        <w:rPr>
          <w:rFonts w:asciiTheme="majorHAnsi" w:hAnsiTheme="majorHAnsi" w:cstheme="minorHAnsi"/>
          <w:b/>
          <w:sz w:val="24"/>
          <w:szCs w:val="24"/>
          <w:lang w:val="sr-Latn-CS"/>
        </w:rPr>
      </w:pPr>
      <w:r w:rsidRPr="00D72E40">
        <w:rPr>
          <w:rFonts w:asciiTheme="majorHAnsi" w:hAnsiTheme="majorHAnsi"/>
          <w:sz w:val="24"/>
          <w:szCs w:val="24"/>
          <w:lang w:val="sr-Latn-CS"/>
        </w:rPr>
        <w:t xml:space="preserve">U Mojkovcu je odnedavno postavljena hidrometeorološka stanica, tako da će ubuduće praćenje podataka o klimatskim elementima biti preciznije. </w:t>
      </w:r>
      <w:r w:rsidRPr="00D72E40">
        <w:rPr>
          <w:rFonts w:asciiTheme="majorHAnsi" w:hAnsiTheme="majorHAnsi"/>
          <w:sz w:val="24"/>
          <w:szCs w:val="24"/>
        </w:rPr>
        <w:t>Štitarica prosječno godišnje dobija 1.889 mm padavina, Mojkovac 1.649 mm, a Donja Dobrilovina 1.121 mm. Broj sniježnih dana u godini se kreće oko 120, a visina sniježnog pokrivača dostiže do 150 cm, a na planinama znatno više.</w:t>
      </w:r>
    </w:p>
    <w:p w14:paraId="2F9DDDCC" w14:textId="77777777" w:rsidR="00AE6B64" w:rsidRPr="00D72E40" w:rsidRDefault="00AE6B64" w:rsidP="00E92021">
      <w:pPr>
        <w:spacing w:line="240" w:lineRule="auto"/>
        <w:jc w:val="both"/>
        <w:rPr>
          <w:rFonts w:asciiTheme="majorHAnsi" w:hAnsiTheme="majorHAnsi" w:cstheme="minorHAnsi"/>
          <w:sz w:val="24"/>
          <w:szCs w:val="24"/>
        </w:rPr>
      </w:pPr>
      <w:r w:rsidRPr="00D72E40">
        <w:rPr>
          <w:rFonts w:asciiTheme="majorHAnsi" w:hAnsiTheme="majorHAnsi" w:cstheme="minorHAnsi"/>
          <w:sz w:val="24"/>
          <w:szCs w:val="24"/>
          <w:lang w:val="sr-Latn-CS"/>
        </w:rPr>
        <w:t xml:space="preserve">Područje Mojkovca spada u područja velike oblačnosti, posebno povećana u hladnom dijelu godine. </w:t>
      </w:r>
      <w:r w:rsidRPr="00D72E40">
        <w:rPr>
          <w:rFonts w:asciiTheme="majorHAnsi" w:hAnsiTheme="majorHAnsi" w:cstheme="minorHAnsi"/>
          <w:sz w:val="24"/>
          <w:szCs w:val="24"/>
        </w:rPr>
        <w:t>Relativna vlažnost se poklapa sa oblačnošću područja i u granicama je od 70-80%.</w:t>
      </w:r>
    </w:p>
    <w:p w14:paraId="56529F5E" w14:textId="77777777" w:rsidR="00AE6B64" w:rsidRPr="00D72E40" w:rsidRDefault="00AE6B64" w:rsidP="00E92021">
      <w:pPr>
        <w:spacing w:line="240" w:lineRule="auto"/>
        <w:jc w:val="both"/>
        <w:rPr>
          <w:rFonts w:asciiTheme="majorHAnsi" w:hAnsiTheme="majorHAnsi" w:cstheme="minorHAnsi"/>
          <w:b/>
          <w:sz w:val="24"/>
          <w:szCs w:val="24"/>
        </w:rPr>
      </w:pPr>
      <w:r w:rsidRPr="00D72E40">
        <w:rPr>
          <w:rFonts w:asciiTheme="majorHAnsi" w:hAnsiTheme="majorHAnsi" w:cstheme="minorHAnsi"/>
          <w:sz w:val="24"/>
          <w:szCs w:val="24"/>
        </w:rPr>
        <w:t>Mojkovačko područje prima godišnje prosečno do 2200mm padavina. Padavine su ravnomjerno raspoređene tokom godine. Izraženije su zimi nego ljeti, a jul i avgust su najsušniji mjeseci. Zimi se padavine</w:t>
      </w:r>
      <w:r w:rsidR="008F797A" w:rsidRPr="00D72E40">
        <w:rPr>
          <w:rFonts w:asciiTheme="majorHAnsi" w:hAnsiTheme="majorHAnsi" w:cstheme="minorHAnsi"/>
          <w:sz w:val="24"/>
          <w:szCs w:val="24"/>
        </w:rPr>
        <w:t>,</w:t>
      </w:r>
      <w:r w:rsidRPr="00D72E40">
        <w:rPr>
          <w:rFonts w:asciiTheme="majorHAnsi" w:hAnsiTheme="majorHAnsi" w:cstheme="minorHAnsi"/>
          <w:sz w:val="24"/>
          <w:szCs w:val="24"/>
        </w:rPr>
        <w:t xml:space="preserve"> uglavnom</w:t>
      </w:r>
      <w:r w:rsidR="008F797A" w:rsidRPr="00D72E40">
        <w:rPr>
          <w:rFonts w:asciiTheme="majorHAnsi" w:hAnsiTheme="majorHAnsi" w:cstheme="minorHAnsi"/>
          <w:sz w:val="24"/>
          <w:szCs w:val="24"/>
        </w:rPr>
        <w:t>,</w:t>
      </w:r>
      <w:r w:rsidRPr="00D72E40">
        <w:rPr>
          <w:rFonts w:asciiTheme="majorHAnsi" w:hAnsiTheme="majorHAnsi" w:cstheme="minorHAnsi"/>
          <w:sz w:val="24"/>
          <w:szCs w:val="24"/>
        </w:rPr>
        <w:t xml:space="preserve"> izlučuju u vidu snijega u visoko-planinskim zonama, dok u Mojkovcu istovremeno češće pada kiša.</w:t>
      </w:r>
    </w:p>
    <w:p w14:paraId="3AB8C532" w14:textId="77777777" w:rsidR="00AE6B64" w:rsidRPr="00D72E40" w:rsidRDefault="00AE6B64" w:rsidP="00E92021">
      <w:pPr>
        <w:spacing w:line="240" w:lineRule="auto"/>
        <w:jc w:val="both"/>
        <w:rPr>
          <w:rFonts w:asciiTheme="majorHAnsi" w:hAnsiTheme="majorHAnsi" w:cstheme="minorHAnsi"/>
          <w:sz w:val="24"/>
          <w:szCs w:val="24"/>
        </w:rPr>
      </w:pPr>
      <w:r w:rsidRPr="00D72E40">
        <w:rPr>
          <w:rFonts w:asciiTheme="majorHAnsi" w:hAnsiTheme="majorHAnsi" w:cstheme="minorHAnsi"/>
          <w:sz w:val="24"/>
          <w:szCs w:val="24"/>
        </w:rPr>
        <w:lastRenderedPageBreak/>
        <w:t>Na potezu Kolašin – Mojkovac duvaju sjeverni, sjeverozapadni i južni vjetrovi, dok na planinama duvaju vjetrovi iz svih pravaca. Južni vjetar, kao jedan od najizraženijih vjetrova</w:t>
      </w:r>
      <w:r w:rsidR="008F797A" w:rsidRPr="00D72E40">
        <w:rPr>
          <w:rFonts w:asciiTheme="majorHAnsi" w:hAnsiTheme="majorHAnsi" w:cstheme="minorHAnsi"/>
          <w:sz w:val="24"/>
          <w:szCs w:val="24"/>
        </w:rPr>
        <w:t>,</w:t>
      </w:r>
      <w:r w:rsidRPr="00D72E40">
        <w:rPr>
          <w:rFonts w:asciiTheme="majorHAnsi" w:hAnsiTheme="majorHAnsi" w:cstheme="minorHAnsi"/>
          <w:sz w:val="24"/>
          <w:szCs w:val="24"/>
        </w:rPr>
        <w:t xml:space="preserve"> ima veliki uticaj na klimu Mojkovca- kada on duva dolazi do naglog otapanja snijega i porasta temperature.</w:t>
      </w:r>
    </w:p>
    <w:p w14:paraId="5D71E628" w14:textId="29E5DA74" w:rsidR="00F653C8" w:rsidRPr="00D72E40" w:rsidRDefault="00F653C8" w:rsidP="00E92021">
      <w:pPr>
        <w:pStyle w:val="Heading2"/>
        <w:jc w:val="both"/>
        <w:rPr>
          <w:rFonts w:asciiTheme="majorHAnsi" w:hAnsiTheme="majorHAnsi"/>
          <w:szCs w:val="24"/>
        </w:rPr>
      </w:pPr>
      <w:bookmarkStart w:id="29" w:name="_Toc402262928"/>
      <w:bookmarkStart w:id="30" w:name="_Toc459328584"/>
      <w:bookmarkStart w:id="31" w:name="_Toc459328963"/>
      <w:bookmarkStart w:id="32" w:name="_Toc459329622"/>
      <w:r w:rsidRPr="00D72E40">
        <w:rPr>
          <w:rFonts w:asciiTheme="majorHAnsi" w:hAnsiTheme="majorHAnsi"/>
          <w:szCs w:val="24"/>
        </w:rPr>
        <w:t>Podaci o imovinsko-pravnim odnosima</w:t>
      </w:r>
      <w:bookmarkEnd w:id="29"/>
      <w:bookmarkEnd w:id="30"/>
      <w:bookmarkEnd w:id="31"/>
      <w:bookmarkEnd w:id="32"/>
    </w:p>
    <w:p w14:paraId="759761F2" w14:textId="77777777" w:rsidR="00F653C8" w:rsidRPr="00D72E40" w:rsidRDefault="00F653C8" w:rsidP="00E92021">
      <w:pPr>
        <w:spacing w:after="0" w:line="240" w:lineRule="auto"/>
        <w:jc w:val="both"/>
        <w:rPr>
          <w:rFonts w:asciiTheme="majorHAnsi" w:hAnsiTheme="majorHAnsi"/>
          <w:sz w:val="24"/>
          <w:szCs w:val="24"/>
          <w:lang w:val="sr-Latn-CS"/>
        </w:rPr>
      </w:pPr>
    </w:p>
    <w:p w14:paraId="4B9583D0" w14:textId="291327AA" w:rsidR="00F653C8" w:rsidRPr="00D72E40" w:rsidRDefault="008F797A"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AD „Crnagoraput“ - Podgorica </w:t>
      </w:r>
      <w:r w:rsidR="001811F0" w:rsidRPr="00D72E40">
        <w:rPr>
          <w:rFonts w:asciiTheme="majorHAnsi" w:hAnsiTheme="majorHAnsi" w:cstheme="minorHAnsi"/>
          <w:sz w:val="24"/>
          <w:szCs w:val="24"/>
          <w:lang w:val="sr-Latn-CS"/>
        </w:rPr>
        <w:t xml:space="preserve">ima pravo trajnog korišćenja zemljišta </w:t>
      </w:r>
      <w:r w:rsidRPr="00D72E40">
        <w:rPr>
          <w:rFonts w:asciiTheme="majorHAnsi" w:hAnsiTheme="majorHAnsi" w:cstheme="minorHAnsi"/>
          <w:sz w:val="24"/>
          <w:szCs w:val="24"/>
          <w:lang w:val="sr-Latn-CS"/>
        </w:rPr>
        <w:t>na kome će se izvoditi eksploatacioni radovi (Rješenje o prenosu zemljišta, br. 05-22/99 od 04.09.1990. godine, izdato od strane opštine Mojkovac i Ugovor o naknadi za ustupljeno zemljište, br. 01-6375 od 10.09.1990. godine).</w:t>
      </w:r>
    </w:p>
    <w:p w14:paraId="41EEA8FD" w14:textId="77777777" w:rsidR="00E84458" w:rsidRPr="00D72E40" w:rsidRDefault="00E84458"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rPr>
        <w:t>Shodno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c</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lanu</w:t>
      </w:r>
      <w:r w:rsidRPr="00D72E40">
        <w:rPr>
          <w:rFonts w:asciiTheme="majorHAnsi" w:hAnsiTheme="majorHAnsi" w:cstheme="minorHAnsi"/>
          <w:sz w:val="24"/>
          <w:szCs w:val="24"/>
          <w:lang w:val="sr-Latn-CS"/>
        </w:rPr>
        <w:t xml:space="preserve"> 44 </w:t>
      </w:r>
      <w:r w:rsidRPr="00D72E40">
        <w:rPr>
          <w:rFonts w:asciiTheme="majorHAnsi" w:hAnsiTheme="majorHAnsi" w:cstheme="minorHAnsi"/>
          <w:sz w:val="24"/>
          <w:szCs w:val="24"/>
        </w:rPr>
        <w:t>Zakona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koncesijama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ako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vezi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kori</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c</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enjem</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koncesije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mora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izvr</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iti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eksproprijacija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nepokretnosti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odnosno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ure</w:t>
      </w:r>
      <w:r w:rsidRPr="00D72E40">
        <w:rPr>
          <w:rFonts w:asciiTheme="majorHAnsi" w:hAnsiTheme="majorHAnsi" w:cstheme="minorHAnsi"/>
          <w:sz w:val="24"/>
          <w:szCs w:val="24"/>
          <w:lang w:val="sr-Latn-CS"/>
        </w:rPr>
        <w:t>đ</w:t>
      </w:r>
      <w:r w:rsidRPr="00D72E40">
        <w:rPr>
          <w:rFonts w:asciiTheme="majorHAnsi" w:hAnsiTheme="majorHAnsi" w:cstheme="minorHAnsi"/>
          <w:sz w:val="24"/>
          <w:szCs w:val="24"/>
        </w:rPr>
        <w:t>enje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gra</w:t>
      </w:r>
      <w:r w:rsidRPr="00D72E40">
        <w:rPr>
          <w:rFonts w:asciiTheme="majorHAnsi" w:hAnsiTheme="majorHAnsi" w:cstheme="minorHAnsi"/>
          <w:sz w:val="24"/>
          <w:szCs w:val="24"/>
          <w:lang w:val="sr-Latn-CS"/>
        </w:rPr>
        <w:t>đ</w:t>
      </w:r>
      <w:r w:rsidRPr="00D72E40">
        <w:rPr>
          <w:rFonts w:asciiTheme="majorHAnsi" w:hAnsiTheme="majorHAnsi" w:cstheme="minorHAnsi"/>
          <w:sz w:val="24"/>
          <w:szCs w:val="24"/>
        </w:rPr>
        <w:t>evinskog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zemlji</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ta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tro</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kovi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nac</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in</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rokovi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plac</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anja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naknade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eksproprijaciju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nepokretnosti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odnosno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ure</w:t>
      </w:r>
      <w:r w:rsidRPr="00D72E40">
        <w:rPr>
          <w:rFonts w:asciiTheme="majorHAnsi" w:hAnsiTheme="majorHAnsi" w:cstheme="minorHAnsi"/>
          <w:sz w:val="24"/>
          <w:szCs w:val="24"/>
          <w:lang w:val="sr-Latn-CS"/>
        </w:rPr>
        <w:t>đ</w:t>
      </w:r>
      <w:r w:rsidRPr="00D72E40">
        <w:rPr>
          <w:rFonts w:asciiTheme="majorHAnsi" w:hAnsiTheme="majorHAnsi" w:cstheme="minorHAnsi"/>
          <w:sz w:val="24"/>
          <w:szCs w:val="24"/>
        </w:rPr>
        <w:t>enja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gra</w:t>
      </w:r>
      <w:r w:rsidRPr="00D72E40">
        <w:rPr>
          <w:rFonts w:asciiTheme="majorHAnsi" w:hAnsiTheme="majorHAnsi" w:cstheme="minorHAnsi"/>
          <w:sz w:val="24"/>
          <w:szCs w:val="24"/>
          <w:lang w:val="sr-Latn-CS"/>
        </w:rPr>
        <w:t>đ</w:t>
      </w:r>
      <w:r w:rsidRPr="00D72E40">
        <w:rPr>
          <w:rFonts w:asciiTheme="majorHAnsi" w:hAnsiTheme="majorHAnsi" w:cstheme="minorHAnsi"/>
          <w:sz w:val="24"/>
          <w:szCs w:val="24"/>
        </w:rPr>
        <w:t>evinskog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zemlji</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ta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utvr</w:t>
      </w:r>
      <w:r w:rsidRPr="00D72E40">
        <w:rPr>
          <w:rFonts w:asciiTheme="majorHAnsi" w:hAnsiTheme="majorHAnsi" w:cstheme="minorHAnsi"/>
          <w:sz w:val="24"/>
          <w:szCs w:val="24"/>
          <w:lang w:val="sr-Latn-CS"/>
        </w:rPr>
        <w:t>đ</w:t>
      </w:r>
      <w:r w:rsidRPr="00D72E40">
        <w:rPr>
          <w:rFonts w:asciiTheme="majorHAnsi" w:hAnsiTheme="majorHAnsi" w:cstheme="minorHAnsi"/>
          <w:sz w:val="24"/>
          <w:szCs w:val="24"/>
        </w:rPr>
        <w:t>uju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sprovode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skladu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zakonom</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Ukoliko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vlasnik</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zemlji</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ta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koncedent</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vr</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eksproprijacija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vec</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smatra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da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koncesionar</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dobijanjem</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koncesije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dobio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saglasnost</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njegovo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kori</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c</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enje</w:t>
      </w:r>
      <w:r w:rsidRPr="00D72E40">
        <w:rPr>
          <w:rFonts w:asciiTheme="majorHAnsi" w:hAnsiTheme="majorHAnsi" w:cstheme="minorHAnsi"/>
          <w:sz w:val="24"/>
          <w:szCs w:val="24"/>
          <w:lang w:val="sr-Latn-CS"/>
        </w:rPr>
        <w:t xml:space="preserve">. </w:t>
      </w:r>
    </w:p>
    <w:p w14:paraId="7BD5D75C" w14:textId="77777777" w:rsidR="00E84458" w:rsidRPr="00D72E40" w:rsidRDefault="00E84458"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rPr>
        <w:t>Me</w:t>
      </w:r>
      <w:r w:rsidRPr="00D72E40">
        <w:rPr>
          <w:rFonts w:asciiTheme="majorHAnsi" w:hAnsiTheme="majorHAnsi" w:cstheme="minorHAnsi"/>
          <w:sz w:val="24"/>
          <w:szCs w:val="24"/>
          <w:lang w:val="sr-Latn-CS"/>
        </w:rPr>
        <w:t>đ</w:t>
      </w:r>
      <w:r w:rsidRPr="00D72E40">
        <w:rPr>
          <w:rFonts w:asciiTheme="majorHAnsi" w:hAnsiTheme="majorHAnsi" w:cstheme="minorHAnsi"/>
          <w:sz w:val="24"/>
          <w:szCs w:val="24"/>
        </w:rPr>
        <w:t>utim</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buduc</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da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Zakonom</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rudarstvu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Sl</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list</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CG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br</w:t>
      </w:r>
      <w:r w:rsidRPr="00D72E40">
        <w:rPr>
          <w:rFonts w:asciiTheme="majorHAnsi" w:hAnsiTheme="majorHAnsi" w:cstheme="minorHAnsi"/>
          <w:sz w:val="24"/>
          <w:szCs w:val="24"/>
          <w:lang w:val="sr-Latn-CS"/>
        </w:rPr>
        <w:t xml:space="preserve">. 65/08, 74/10 </w:t>
      </w:r>
      <w:r w:rsidRPr="00D72E40">
        <w:rPr>
          <w:rFonts w:asciiTheme="majorHAnsi" w:hAnsiTheme="majorHAnsi" w:cstheme="minorHAnsi"/>
          <w:sz w:val="24"/>
          <w:szCs w:val="24"/>
        </w:rPr>
        <w:t>i</w:t>
      </w:r>
      <w:r w:rsidRPr="00D72E40">
        <w:rPr>
          <w:rFonts w:asciiTheme="majorHAnsi" w:hAnsiTheme="majorHAnsi" w:cstheme="minorHAnsi"/>
          <w:sz w:val="24"/>
          <w:szCs w:val="24"/>
          <w:lang w:val="sr-Latn-CS"/>
        </w:rPr>
        <w:t xml:space="preserve"> 40/11), </w:t>
      </w:r>
      <w:r w:rsidRPr="00D72E40">
        <w:rPr>
          <w:rFonts w:asciiTheme="majorHAnsi" w:hAnsiTheme="majorHAnsi" w:cstheme="minorHAnsi"/>
          <w:sz w:val="24"/>
          <w:szCs w:val="24"/>
        </w:rPr>
        <w:t>eksploatacija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mineralnih</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sirovina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nije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definisana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kao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javni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interes</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odnosno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da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shodno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Zakonu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eksprorijaciji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Sl</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list</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Sl</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list</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RCG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br</w:t>
      </w:r>
      <w:r w:rsidRPr="00D72E40">
        <w:rPr>
          <w:rFonts w:asciiTheme="majorHAnsi" w:hAnsiTheme="majorHAnsi" w:cstheme="minorHAnsi"/>
          <w:sz w:val="24"/>
          <w:szCs w:val="24"/>
          <w:lang w:val="sr-Latn-CS"/>
        </w:rPr>
        <w:t xml:space="preserve">. 55/00; 12/02, 28/06 </w:t>
      </w:r>
      <w:r w:rsidRPr="00D72E40">
        <w:rPr>
          <w:rFonts w:asciiTheme="majorHAnsi" w:hAnsiTheme="majorHAnsi" w:cstheme="minorHAnsi"/>
          <w:sz w:val="24"/>
          <w:szCs w:val="24"/>
        </w:rPr>
        <w: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Sl</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list</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CG</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br</w:t>
      </w:r>
      <w:r w:rsidRPr="00D72E40">
        <w:rPr>
          <w:rFonts w:asciiTheme="majorHAnsi" w:hAnsiTheme="majorHAnsi" w:cstheme="minorHAnsi"/>
          <w:sz w:val="24"/>
          <w:szCs w:val="24"/>
          <w:lang w:val="sr-Latn-CS"/>
        </w:rPr>
        <w:t xml:space="preserve">. 21/08), </w:t>
      </w:r>
      <w:r w:rsidRPr="00D72E40">
        <w:rPr>
          <w:rFonts w:asciiTheme="majorHAnsi" w:hAnsiTheme="majorHAnsi" w:cstheme="minorHAnsi"/>
          <w:sz w:val="24"/>
          <w:szCs w:val="24"/>
        </w:rPr>
        <w:t>korisnici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eksproprijacije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mogu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biti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privatna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lica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ne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postoji</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zakonska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moguc</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nost</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vr</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enja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eksproprijacije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prostora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obuhvac</w:t>
      </w:r>
      <w:r w:rsidRPr="00D72E40">
        <w:rPr>
          <w:rFonts w:asciiTheme="majorHAnsi" w:hAnsiTheme="majorHAnsi" w:cstheme="minorHAnsi"/>
          <w:sz w:val="24"/>
          <w:szCs w:val="24"/>
          <w:lang w:val="sr-Latn-CS"/>
        </w:rPr>
        <w:t>́</w:t>
      </w:r>
      <w:r w:rsidRPr="00D72E40">
        <w:rPr>
          <w:rFonts w:asciiTheme="majorHAnsi" w:hAnsiTheme="majorHAnsi" w:cstheme="minorHAnsi"/>
          <w:sz w:val="24"/>
          <w:szCs w:val="24"/>
        </w:rPr>
        <w:t>enih</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predmetnim</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le</w:t>
      </w:r>
      <w:r w:rsidRPr="00D72E40">
        <w:rPr>
          <w:rFonts w:asciiTheme="majorHAnsi" w:hAnsiTheme="majorHAnsi" w:cstheme="minorHAnsi"/>
          <w:sz w:val="24"/>
          <w:szCs w:val="24"/>
          <w:lang w:val="sr-Latn-CS"/>
        </w:rPr>
        <w:t>ž</w:t>
      </w:r>
      <w:r w:rsidRPr="00D72E40">
        <w:rPr>
          <w:rFonts w:asciiTheme="majorHAnsi" w:hAnsiTheme="majorHAnsi" w:cstheme="minorHAnsi"/>
          <w:sz w:val="24"/>
          <w:szCs w:val="24"/>
        </w:rPr>
        <w:t>i</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tem</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cilju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vr</w:t>
      </w:r>
      <w:r w:rsidRPr="00D72E40">
        <w:rPr>
          <w:rFonts w:asciiTheme="majorHAnsi" w:hAnsiTheme="majorHAnsi" w:cstheme="minorHAnsi"/>
          <w:sz w:val="24"/>
          <w:szCs w:val="24"/>
          <w:lang w:val="sr-Latn-CS"/>
        </w:rPr>
        <w:t>š</w:t>
      </w:r>
      <w:r w:rsidRPr="00D72E40">
        <w:rPr>
          <w:rFonts w:asciiTheme="majorHAnsi" w:hAnsiTheme="majorHAnsi" w:cstheme="minorHAnsi"/>
          <w:sz w:val="24"/>
          <w:szCs w:val="24"/>
        </w:rPr>
        <w:t>enja</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eksploatacije</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mineralnih</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rPr>
        <w:t>sirovina</w:t>
      </w:r>
      <w:r w:rsidRPr="00D72E40">
        <w:rPr>
          <w:rFonts w:asciiTheme="majorHAnsi" w:hAnsiTheme="majorHAnsi" w:cstheme="minorHAnsi"/>
          <w:sz w:val="24"/>
          <w:szCs w:val="24"/>
          <w:lang w:val="sr-Latn-CS"/>
        </w:rPr>
        <w:t xml:space="preserve">. </w:t>
      </w:r>
    </w:p>
    <w:p w14:paraId="55B3E260" w14:textId="77777777" w:rsidR="00E84458" w:rsidRPr="00D72E40" w:rsidRDefault="00E84458" w:rsidP="00E92021">
      <w:pPr>
        <w:spacing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Stoga je isključiva odgovornost i obaveza budućeg koncesionara da u cilju vršenja eksploatacije mineralnih sirovina riješi imovinsko pravne odnose prostora obuhvaćenog predmetnim ležištem. Ništa iz ovog Koncesionog akta se ne može smatrati kao obećanjem ili budućom obavezom koncedenta da za potrebe budućeg koncesionara rješava imovinsko pravne odnose na prostoru obuhvaćenom predmetnim ležištem. </w:t>
      </w:r>
    </w:p>
    <w:p w14:paraId="710063C0" w14:textId="77777777" w:rsidR="00E84458" w:rsidRPr="00D72E40" w:rsidRDefault="00E84458" w:rsidP="00E92021">
      <w:pPr>
        <w:spacing w:line="240" w:lineRule="auto"/>
        <w:jc w:val="both"/>
        <w:rPr>
          <w:rFonts w:asciiTheme="majorHAnsi" w:hAnsiTheme="majorHAnsi" w:cstheme="minorHAnsi"/>
          <w:sz w:val="24"/>
          <w:szCs w:val="24"/>
          <w:lang w:val="sr-Latn-CS"/>
        </w:rPr>
      </w:pPr>
    </w:p>
    <w:p w14:paraId="36FFA5A7" w14:textId="4F10146E" w:rsidR="008F797A" w:rsidRPr="00D72E40" w:rsidRDefault="00DE1E01" w:rsidP="00E92021">
      <w:pPr>
        <w:pStyle w:val="Heading2"/>
        <w:jc w:val="both"/>
        <w:rPr>
          <w:rFonts w:asciiTheme="majorHAnsi" w:hAnsiTheme="majorHAnsi"/>
          <w:szCs w:val="24"/>
        </w:rPr>
      </w:pPr>
      <w:bookmarkStart w:id="33" w:name="_Toc402262929"/>
      <w:bookmarkStart w:id="34" w:name="_Toc459328585"/>
      <w:bookmarkStart w:id="35" w:name="_Toc459328964"/>
      <w:bookmarkStart w:id="36" w:name="_Toc459329623"/>
      <w:r w:rsidRPr="00D72E40">
        <w:rPr>
          <w:rFonts w:asciiTheme="majorHAnsi" w:hAnsiTheme="majorHAnsi"/>
          <w:szCs w:val="24"/>
        </w:rPr>
        <w:t>Podaci iz prostorno–urbanističke</w:t>
      </w:r>
      <w:r w:rsidR="00F653C8" w:rsidRPr="00D72E40">
        <w:rPr>
          <w:rFonts w:asciiTheme="majorHAnsi" w:hAnsiTheme="majorHAnsi"/>
          <w:szCs w:val="24"/>
        </w:rPr>
        <w:t xml:space="preserve"> dokumentacije</w:t>
      </w:r>
      <w:bookmarkEnd w:id="33"/>
      <w:bookmarkEnd w:id="34"/>
      <w:bookmarkEnd w:id="35"/>
      <w:bookmarkEnd w:id="36"/>
      <w:r w:rsidR="00F653C8" w:rsidRPr="00D72E40">
        <w:rPr>
          <w:rFonts w:asciiTheme="majorHAnsi" w:hAnsiTheme="majorHAnsi"/>
          <w:szCs w:val="24"/>
        </w:rPr>
        <w:t xml:space="preserve">  </w:t>
      </w:r>
    </w:p>
    <w:p w14:paraId="0882B689" w14:textId="27A3DD6C" w:rsidR="00F653C8" w:rsidRPr="00D72E40" w:rsidRDefault="008F797A"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Sekretarijat za uređenje prostora i održivi razvoj opštine Mojkovac dostavio je Ministarstvu akt, br.09-2/230-1910 od 10.12.2014. godine, sa izvodom iz Prostorno-urbanističkog plana opštine Mojkovac („Sl.list CG-opštinski propisi“, br.19/11 i 9/14) o namjeni prostora na lokaciji „Štitarica-Taskavac“.</w:t>
      </w:r>
      <w:r w:rsidRPr="00D72E40">
        <w:rPr>
          <w:rFonts w:asciiTheme="majorHAnsi" w:hAnsiTheme="majorHAnsi" w:cstheme="minorHAnsi"/>
          <w:b/>
          <w:sz w:val="24"/>
          <w:szCs w:val="24"/>
          <w:lang w:val="sr-Latn-CS"/>
        </w:rPr>
        <w:t xml:space="preserve"> Prostorno-plansko rješenje je: namjena površina je kamenolom.</w:t>
      </w:r>
    </w:p>
    <w:p w14:paraId="19A16875" w14:textId="54723899" w:rsidR="00F653C8" w:rsidRPr="00D72E40" w:rsidRDefault="00F653C8" w:rsidP="00E92021">
      <w:pPr>
        <w:pStyle w:val="Heading2"/>
        <w:jc w:val="both"/>
        <w:rPr>
          <w:rFonts w:asciiTheme="majorHAnsi" w:hAnsiTheme="majorHAnsi"/>
          <w:szCs w:val="24"/>
        </w:rPr>
      </w:pPr>
      <w:bookmarkStart w:id="37" w:name="_Toc402262930"/>
      <w:bookmarkStart w:id="38" w:name="_Toc459328586"/>
      <w:bookmarkStart w:id="39" w:name="_Toc459328965"/>
      <w:bookmarkStart w:id="40" w:name="_Toc459329624"/>
      <w:r w:rsidRPr="00D72E40">
        <w:rPr>
          <w:rFonts w:asciiTheme="majorHAnsi" w:hAnsiTheme="majorHAnsi"/>
          <w:szCs w:val="24"/>
        </w:rPr>
        <w:t>Infrastrukturni objekti na istražno-eksplatacionom prostoru</w:t>
      </w:r>
      <w:bookmarkEnd w:id="37"/>
      <w:bookmarkEnd w:id="38"/>
      <w:bookmarkEnd w:id="39"/>
      <w:bookmarkEnd w:id="40"/>
    </w:p>
    <w:p w14:paraId="60311D4E" w14:textId="77777777" w:rsidR="00F653C8" w:rsidRPr="00D72E40" w:rsidRDefault="00F653C8" w:rsidP="00E92021">
      <w:pPr>
        <w:spacing w:after="0"/>
        <w:jc w:val="both"/>
        <w:rPr>
          <w:rFonts w:asciiTheme="majorHAnsi" w:hAnsiTheme="majorHAnsi"/>
          <w:sz w:val="24"/>
          <w:szCs w:val="24"/>
        </w:rPr>
      </w:pPr>
    </w:p>
    <w:p w14:paraId="573E1A24" w14:textId="77777777" w:rsidR="008F797A" w:rsidRPr="00D72E40" w:rsidRDefault="008F797A" w:rsidP="00E92021">
      <w:pPr>
        <w:spacing w:after="0" w:line="240" w:lineRule="auto"/>
        <w:jc w:val="both"/>
        <w:rPr>
          <w:rFonts w:asciiTheme="majorHAnsi" w:hAnsiTheme="majorHAnsi"/>
          <w:sz w:val="24"/>
          <w:szCs w:val="24"/>
          <w:lang w:val="sr-Latn-CS"/>
        </w:rPr>
      </w:pPr>
      <w:r w:rsidRPr="00D72E40">
        <w:rPr>
          <w:rFonts w:asciiTheme="majorHAnsi" w:hAnsiTheme="majorHAnsi"/>
          <w:sz w:val="24"/>
          <w:szCs w:val="24"/>
          <w:lang w:val="sr-Latn-CS"/>
        </w:rPr>
        <w:lastRenderedPageBreak/>
        <w:t>Ležište „Štitarica - Okruglički krš“ ima dobre komunikacione veze. Nalazi se u neposrednoj blizini magistralnog puta (dionica Mojkovac - Kolašin) i željezničke pruge Beograd – Bar, povezano je sa Mojkovcem Jadranskom magistralom u dolini rijeke Tare i lokalnim asfaltnim putem dužine oko 1,4 km. To je asfaltni put koji od magistrale ide južnim padinama Malog Preprana i Okrugličkog krša do sela Donja i Gornja Štitarica, a dalje se nastavlja makadamski put do katuna na Sinjavini</w:t>
      </w:r>
      <w:r w:rsidR="00DE1E01" w:rsidRPr="00D72E40">
        <w:rPr>
          <w:rFonts w:asciiTheme="majorHAnsi" w:hAnsiTheme="majorHAnsi"/>
          <w:sz w:val="24"/>
          <w:szCs w:val="24"/>
          <w:lang w:val="sr-Latn-CS"/>
        </w:rPr>
        <w:t>.</w:t>
      </w:r>
    </w:p>
    <w:p w14:paraId="047DCAFF" w14:textId="77777777" w:rsidR="00DE1E01" w:rsidRPr="00D72E40" w:rsidRDefault="00DE1E01" w:rsidP="00E92021">
      <w:pPr>
        <w:spacing w:after="0" w:line="240" w:lineRule="auto"/>
        <w:jc w:val="both"/>
        <w:rPr>
          <w:rFonts w:asciiTheme="majorHAnsi" w:hAnsiTheme="majorHAnsi"/>
          <w:sz w:val="24"/>
          <w:szCs w:val="24"/>
          <w:lang w:val="sr-Latn-CS"/>
        </w:rPr>
      </w:pPr>
    </w:p>
    <w:p w14:paraId="68E14C09" w14:textId="77777777" w:rsidR="008F797A" w:rsidRPr="00D72E40" w:rsidRDefault="008F797A"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sz w:val="24"/>
          <w:szCs w:val="24"/>
          <w:lang w:val="sr-Latn-CS"/>
        </w:rPr>
        <w:t>Ležište „Štitarica - Okruglički krš“, sa drobiličnim i asfaltnim postrojenjima u neposrednoj blizini, ima dobru perspektivu i može dati značajan doprinos savremenom održavanju putnih pravaca u Crnoj Gori. Realizacijom radova na obezbjeđenju i eksploataciji sirovinske baze ovog ležišta daje se doprinos svestranom i racionalnom iskorišćenju prirodnih resursa ovog, slabije razvijenog, područja.</w:t>
      </w:r>
    </w:p>
    <w:p w14:paraId="247C04A3" w14:textId="77777777" w:rsidR="00E354DE" w:rsidRPr="00D72E40" w:rsidRDefault="00E354DE" w:rsidP="00E92021">
      <w:pPr>
        <w:spacing w:after="0" w:line="240" w:lineRule="auto"/>
        <w:jc w:val="both"/>
        <w:rPr>
          <w:rFonts w:asciiTheme="majorHAnsi" w:hAnsiTheme="majorHAnsi" w:cstheme="minorHAnsi"/>
          <w:sz w:val="24"/>
          <w:szCs w:val="24"/>
          <w:lang w:val="sr-Latn-CS"/>
        </w:rPr>
      </w:pPr>
    </w:p>
    <w:p w14:paraId="2F60064E" w14:textId="22CADE2E" w:rsidR="00F653C8" w:rsidRPr="00D72E40" w:rsidRDefault="00F653C8" w:rsidP="00E92021">
      <w:pPr>
        <w:pStyle w:val="Heading2"/>
        <w:jc w:val="both"/>
        <w:rPr>
          <w:rFonts w:asciiTheme="majorHAnsi" w:hAnsiTheme="majorHAnsi"/>
          <w:szCs w:val="24"/>
        </w:rPr>
      </w:pPr>
      <w:bookmarkStart w:id="41" w:name="_Toc459328587"/>
      <w:bookmarkStart w:id="42" w:name="_Toc459328966"/>
      <w:bookmarkStart w:id="43" w:name="_Toc459329625"/>
      <w:r w:rsidRPr="00D72E40">
        <w:rPr>
          <w:rFonts w:asciiTheme="majorHAnsi" w:hAnsiTheme="majorHAnsi"/>
          <w:szCs w:val="24"/>
        </w:rPr>
        <w:t>Tržište</w:t>
      </w:r>
      <w:bookmarkEnd w:id="41"/>
      <w:bookmarkEnd w:id="42"/>
      <w:bookmarkEnd w:id="43"/>
    </w:p>
    <w:p w14:paraId="11DEA17A" w14:textId="77777777" w:rsidR="00F653C8" w:rsidRPr="00D72E40" w:rsidRDefault="00F653C8"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 Analiza trži</w:t>
      </w:r>
      <w:r w:rsidR="008D6B3C" w:rsidRPr="00D72E40">
        <w:rPr>
          <w:rFonts w:asciiTheme="majorHAnsi" w:hAnsiTheme="majorHAnsi" w:cstheme="minorHAnsi"/>
          <w:sz w:val="24"/>
          <w:szCs w:val="24"/>
          <w:lang w:val="sr-Latn-CS"/>
        </w:rPr>
        <w:t>šta kroz dosadašnju izradu elabo</w:t>
      </w:r>
      <w:r w:rsidRPr="00D72E40">
        <w:rPr>
          <w:rFonts w:asciiTheme="majorHAnsi" w:hAnsiTheme="majorHAnsi" w:cstheme="minorHAnsi"/>
          <w:sz w:val="24"/>
          <w:szCs w:val="24"/>
          <w:lang w:val="sr-Latn-CS"/>
        </w:rPr>
        <w:t>rata o klasfikaciji, kategorizaciji i proračunu rezervi tehničko-građevinskog kamena</w:t>
      </w:r>
      <w:r w:rsidR="00DE1E01" w:rsidRPr="00D72E40">
        <w:rPr>
          <w:rFonts w:asciiTheme="majorHAnsi" w:hAnsiTheme="majorHAnsi" w:cstheme="minorHAnsi"/>
          <w:sz w:val="24"/>
          <w:szCs w:val="24"/>
          <w:lang w:val="sr-Latn-CS"/>
        </w:rPr>
        <w:t xml:space="preserve"> (eruptiv</w:t>
      </w:r>
      <w:r w:rsidR="008D6B3C" w:rsidRPr="00D72E40">
        <w:rPr>
          <w:rFonts w:asciiTheme="majorHAnsi" w:hAnsiTheme="majorHAnsi" w:cstheme="minorHAnsi"/>
          <w:sz w:val="24"/>
          <w:szCs w:val="24"/>
          <w:lang w:val="sr-Latn-CS"/>
        </w:rPr>
        <w:t>) na ležištu „Štitarica-Okruglički krš</w:t>
      </w:r>
      <w:r w:rsidRPr="00D72E40">
        <w:rPr>
          <w:rFonts w:asciiTheme="majorHAnsi" w:hAnsiTheme="majorHAnsi" w:cstheme="minorHAnsi"/>
          <w:sz w:val="24"/>
          <w:szCs w:val="24"/>
          <w:lang w:val="sr-Latn-CS"/>
        </w:rPr>
        <w:t>“ (koji su rađeni u u prethodnom koncesionom periodu) pokazala je da se problem plasmana građevin</w:t>
      </w:r>
      <w:r w:rsidR="00E354DE" w:rsidRPr="00D72E40">
        <w:rPr>
          <w:rFonts w:asciiTheme="majorHAnsi" w:hAnsiTheme="majorHAnsi" w:cstheme="minorHAnsi"/>
          <w:sz w:val="24"/>
          <w:szCs w:val="24"/>
          <w:lang w:val="sr-Latn-CS"/>
        </w:rPr>
        <w:t>skog kamena iz ovog ležišta</w:t>
      </w:r>
      <w:r w:rsidRPr="00D72E40">
        <w:rPr>
          <w:rFonts w:asciiTheme="majorHAnsi" w:hAnsiTheme="majorHAnsi" w:cstheme="minorHAnsi"/>
          <w:sz w:val="24"/>
          <w:szCs w:val="24"/>
          <w:lang w:val="sr-Latn-CS"/>
        </w:rPr>
        <w:t xml:space="preserve"> neće pojaviti kao ograničavajući faktor u plasmanu postojećih količina ili povećanju obima proizvodnje.</w:t>
      </w:r>
      <w:r w:rsidR="008D6B3C" w:rsidRPr="00D72E40">
        <w:rPr>
          <w:rFonts w:asciiTheme="majorHAnsi" w:hAnsiTheme="majorHAnsi" w:cstheme="minorHAnsi"/>
          <w:sz w:val="24"/>
          <w:szCs w:val="24"/>
          <w:lang w:val="sr-Latn-CS"/>
        </w:rPr>
        <w:t xml:space="preserve"> Treba istaći da </w:t>
      </w:r>
      <w:r w:rsidR="008D6B3C" w:rsidRPr="00D72E40">
        <w:rPr>
          <w:rFonts w:asciiTheme="majorHAnsi" w:hAnsiTheme="majorHAnsi" w:cs="Times New Roman"/>
          <w:color w:val="000000"/>
          <w:sz w:val="24"/>
          <w:szCs w:val="24"/>
          <w:lang w:val="sr-Latn-CS"/>
        </w:rPr>
        <w:t xml:space="preserve"> </w:t>
      </w:r>
      <w:r w:rsidR="008D6B3C" w:rsidRPr="00D72E40">
        <w:rPr>
          <w:rFonts w:asciiTheme="majorHAnsi" w:hAnsiTheme="majorHAnsi" w:cstheme="minorHAnsi"/>
          <w:color w:val="000000"/>
          <w:sz w:val="24"/>
          <w:szCs w:val="24"/>
          <w:lang w:val="sr-Latn-CS"/>
        </w:rPr>
        <w:t>kvalitet tehničko-građevinskog kamena ispunjava i veoma zahtjevne uslove primjene kada se radi o njegovoj primjeni u putogradnji.</w:t>
      </w:r>
    </w:p>
    <w:p w14:paraId="24E56F35" w14:textId="77777777" w:rsidR="00F653C8" w:rsidRPr="00D72E40" w:rsidRDefault="00F653C8" w:rsidP="00E92021">
      <w:pPr>
        <w:spacing w:after="0" w:line="240" w:lineRule="auto"/>
        <w:jc w:val="both"/>
        <w:rPr>
          <w:rFonts w:asciiTheme="majorHAnsi" w:hAnsiTheme="majorHAnsi" w:cstheme="minorHAnsi"/>
          <w:sz w:val="24"/>
          <w:szCs w:val="24"/>
          <w:lang w:val="sr-Latn-CS"/>
        </w:rPr>
      </w:pPr>
    </w:p>
    <w:p w14:paraId="10E80C57" w14:textId="5BBA617A" w:rsidR="00F653C8" w:rsidRPr="00D72E40" w:rsidRDefault="00F653C8" w:rsidP="00E92021">
      <w:pPr>
        <w:pStyle w:val="Heading2"/>
        <w:jc w:val="both"/>
        <w:rPr>
          <w:rFonts w:asciiTheme="majorHAnsi" w:hAnsiTheme="majorHAnsi"/>
          <w:szCs w:val="24"/>
        </w:rPr>
      </w:pPr>
      <w:bookmarkStart w:id="44" w:name="_Toc402262931"/>
      <w:bookmarkStart w:id="45" w:name="_Toc459328588"/>
      <w:bookmarkStart w:id="46" w:name="_Toc459328967"/>
      <w:bookmarkStart w:id="47" w:name="_Toc459329626"/>
      <w:r w:rsidRPr="00D72E40">
        <w:rPr>
          <w:rFonts w:asciiTheme="majorHAnsi" w:hAnsiTheme="majorHAnsi"/>
          <w:szCs w:val="24"/>
        </w:rPr>
        <w:t>Podaci o izvršenim geološkim istraživanjima, geološke karakteristike šireg područja  i ležišta  podaci o rezervama i kvalitetu mineralne sirovine</w:t>
      </w:r>
      <w:bookmarkEnd w:id="44"/>
      <w:bookmarkEnd w:id="45"/>
      <w:bookmarkEnd w:id="46"/>
      <w:bookmarkEnd w:id="47"/>
    </w:p>
    <w:p w14:paraId="312E0F0B" w14:textId="77777777" w:rsidR="00F653C8" w:rsidRPr="00D72E40" w:rsidRDefault="00F653C8" w:rsidP="00E92021">
      <w:pPr>
        <w:spacing w:after="0"/>
        <w:jc w:val="both"/>
        <w:rPr>
          <w:rFonts w:asciiTheme="majorHAnsi" w:hAnsiTheme="majorHAnsi"/>
          <w:b/>
          <w:sz w:val="24"/>
          <w:szCs w:val="24"/>
          <w:lang w:val="sr-Latn-CS"/>
        </w:rPr>
      </w:pPr>
    </w:p>
    <w:p w14:paraId="4F03DDA1" w14:textId="22A1A369" w:rsidR="00F411E2" w:rsidRPr="00D72E40" w:rsidRDefault="00F653C8" w:rsidP="00E92021">
      <w:pPr>
        <w:pStyle w:val="Heading3"/>
        <w:jc w:val="both"/>
        <w:rPr>
          <w:rFonts w:asciiTheme="majorHAnsi" w:hAnsiTheme="majorHAnsi"/>
          <w:szCs w:val="24"/>
        </w:rPr>
      </w:pPr>
      <w:bookmarkStart w:id="48" w:name="_Toc459328589"/>
      <w:bookmarkStart w:id="49" w:name="_Toc459328968"/>
      <w:bookmarkStart w:id="50" w:name="_Toc459329627"/>
      <w:r w:rsidRPr="00D72E40">
        <w:rPr>
          <w:rFonts w:asciiTheme="majorHAnsi" w:hAnsiTheme="majorHAnsi"/>
          <w:szCs w:val="24"/>
        </w:rPr>
        <w:t>Podaci o izvršenim geološkim istraživanjima</w:t>
      </w:r>
      <w:bookmarkEnd w:id="48"/>
      <w:bookmarkEnd w:id="49"/>
      <w:bookmarkEnd w:id="50"/>
    </w:p>
    <w:p w14:paraId="625A5203" w14:textId="77777777" w:rsidR="00F411E2" w:rsidRPr="00D72E40" w:rsidRDefault="00F411E2" w:rsidP="00E92021">
      <w:pPr>
        <w:spacing w:after="0" w:line="240" w:lineRule="auto"/>
        <w:jc w:val="both"/>
        <w:rPr>
          <w:rFonts w:asciiTheme="majorHAnsi" w:hAnsiTheme="majorHAnsi"/>
          <w:b/>
          <w:sz w:val="24"/>
          <w:szCs w:val="24"/>
          <w:lang w:val="sr-Latn-CS"/>
        </w:rPr>
      </w:pPr>
    </w:p>
    <w:p w14:paraId="3E0925D7" w14:textId="77777777" w:rsidR="008A358A" w:rsidRPr="00D72E40" w:rsidRDefault="008A358A"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D</w:t>
      </w:r>
      <w:r w:rsidR="008D6B3C" w:rsidRPr="00D72E40">
        <w:rPr>
          <w:rFonts w:asciiTheme="majorHAnsi" w:hAnsiTheme="majorHAnsi" w:cstheme="minorHAnsi"/>
          <w:color w:val="000000"/>
          <w:sz w:val="24"/>
          <w:szCs w:val="24"/>
          <w:lang w:val="sr-Latn-CS"/>
        </w:rPr>
        <w:t>o 1978. godine nema podataka o istraživanju vulkanita ovog područja ili ležišta „</w:t>
      </w:r>
      <w:r w:rsidRPr="00D72E40">
        <w:rPr>
          <w:rFonts w:asciiTheme="majorHAnsi" w:hAnsiTheme="majorHAnsi" w:cstheme="minorHAnsi"/>
          <w:color w:val="000000"/>
          <w:sz w:val="24"/>
          <w:szCs w:val="24"/>
          <w:lang w:val="sr-Latn-CS"/>
        </w:rPr>
        <w:t>Štitarica-Okruglički krš“</w:t>
      </w:r>
      <w:r w:rsidR="008D6B3C" w:rsidRPr="00D72E40">
        <w:rPr>
          <w:rFonts w:asciiTheme="majorHAnsi" w:hAnsiTheme="majorHAnsi" w:cstheme="minorHAnsi"/>
          <w:color w:val="000000"/>
          <w:sz w:val="24"/>
          <w:szCs w:val="24"/>
          <w:lang w:val="sr-Latn-CS"/>
        </w:rPr>
        <w:t xml:space="preserve">, kao sirovine za tehničko-građevinski kamen. </w:t>
      </w:r>
      <w:r w:rsidRPr="00D72E40">
        <w:rPr>
          <w:rFonts w:asciiTheme="majorHAnsi" w:hAnsiTheme="majorHAnsi" w:cstheme="minorHAnsi"/>
          <w:color w:val="000000"/>
          <w:sz w:val="24"/>
          <w:szCs w:val="24"/>
          <w:lang w:val="sr-Latn-CS"/>
        </w:rPr>
        <w:t xml:space="preserve"> G</w:t>
      </w:r>
      <w:r w:rsidR="008D6B3C" w:rsidRPr="00D72E40">
        <w:rPr>
          <w:rFonts w:asciiTheme="majorHAnsi" w:hAnsiTheme="majorHAnsi" w:cstheme="minorHAnsi"/>
          <w:color w:val="000000"/>
          <w:sz w:val="24"/>
          <w:szCs w:val="24"/>
          <w:lang w:val="sr-Latn-CS"/>
        </w:rPr>
        <w:t xml:space="preserve">eološkim istraživanjima terena šire okoline Mojkovca bavili </w:t>
      </w:r>
      <w:r w:rsidRPr="00D72E40">
        <w:rPr>
          <w:rFonts w:asciiTheme="majorHAnsi" w:hAnsiTheme="majorHAnsi" w:cstheme="minorHAnsi"/>
          <w:color w:val="000000"/>
          <w:sz w:val="24"/>
          <w:szCs w:val="24"/>
          <w:lang w:val="sr-Latn-CS"/>
        </w:rPr>
        <w:t xml:space="preserve">su se </w:t>
      </w:r>
      <w:r w:rsidR="008D6B3C" w:rsidRPr="00D72E40">
        <w:rPr>
          <w:rFonts w:asciiTheme="majorHAnsi" w:hAnsiTheme="majorHAnsi" w:cstheme="minorHAnsi"/>
          <w:color w:val="000000"/>
          <w:sz w:val="24"/>
          <w:szCs w:val="24"/>
          <w:lang w:val="sr-Latn-CS"/>
        </w:rPr>
        <w:t>mnogi strani i domaći istraživači. Prve geološke podatke o pojedinim djelovima terena u okolini Mojkovca i Kolašina dali su strani istraživači, ali njihovi podaci danas</w:t>
      </w:r>
      <w:r w:rsidRPr="00D72E40">
        <w:rPr>
          <w:rFonts w:asciiTheme="majorHAnsi" w:hAnsiTheme="majorHAnsi" w:cstheme="minorHAnsi"/>
          <w:color w:val="000000"/>
          <w:sz w:val="24"/>
          <w:szCs w:val="24"/>
          <w:lang w:val="sr-Latn-CS"/>
        </w:rPr>
        <w:t>,</w:t>
      </w:r>
      <w:r w:rsidR="008D6B3C" w:rsidRPr="00D72E40">
        <w:rPr>
          <w:rFonts w:asciiTheme="majorHAnsi" w:hAnsiTheme="majorHAnsi" w:cstheme="minorHAnsi"/>
          <w:color w:val="000000"/>
          <w:sz w:val="24"/>
          <w:szCs w:val="24"/>
          <w:lang w:val="sr-Latn-CS"/>
        </w:rPr>
        <w:t xml:space="preserve"> uglavnom</w:t>
      </w:r>
      <w:r w:rsidRPr="00D72E40">
        <w:rPr>
          <w:rFonts w:asciiTheme="majorHAnsi" w:hAnsiTheme="majorHAnsi" w:cstheme="minorHAnsi"/>
          <w:color w:val="000000"/>
          <w:sz w:val="24"/>
          <w:szCs w:val="24"/>
          <w:lang w:val="sr-Latn-CS"/>
        </w:rPr>
        <w:t>,</w:t>
      </w:r>
      <w:r w:rsidR="008D6B3C" w:rsidRPr="00D72E40">
        <w:rPr>
          <w:rFonts w:asciiTheme="majorHAnsi" w:hAnsiTheme="majorHAnsi" w:cstheme="minorHAnsi"/>
          <w:color w:val="000000"/>
          <w:sz w:val="24"/>
          <w:szCs w:val="24"/>
          <w:lang w:val="sr-Latn-CS"/>
        </w:rPr>
        <w:t xml:space="preserve"> imaju samo istorijski značaj. </w:t>
      </w:r>
    </w:p>
    <w:p w14:paraId="7FFD8065" w14:textId="77777777" w:rsidR="008D6B3C" w:rsidRPr="00D72E40" w:rsidRDefault="008D6B3C" w:rsidP="00E92021">
      <w:pPr>
        <w:spacing w:after="0" w:line="240" w:lineRule="auto"/>
        <w:jc w:val="both"/>
        <w:rPr>
          <w:rFonts w:asciiTheme="majorHAnsi" w:hAnsiTheme="majorHAnsi" w:cstheme="minorHAnsi"/>
          <w:color w:val="000000"/>
          <w:sz w:val="24"/>
          <w:szCs w:val="24"/>
          <w:lang w:val="sr-Latn-CS"/>
        </w:rPr>
      </w:pPr>
    </w:p>
    <w:p w14:paraId="3B3393FC" w14:textId="77777777" w:rsidR="008D6B3C" w:rsidRPr="00D72E40" w:rsidRDefault="008D6B3C"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sz w:val="24"/>
          <w:szCs w:val="24"/>
          <w:lang w:val="sr-Latn-CS"/>
        </w:rPr>
        <w:t>Na inicijativu RO za puteve „Crnagoraput“</w:t>
      </w:r>
      <w:r w:rsidR="008A358A" w:rsidRPr="00D72E40">
        <w:rPr>
          <w:rFonts w:asciiTheme="majorHAnsi" w:hAnsiTheme="majorHAnsi" w:cstheme="minorHAnsi"/>
          <w:sz w:val="24"/>
          <w:szCs w:val="24"/>
          <w:lang w:val="sr-Latn-CS"/>
        </w:rPr>
        <w:t xml:space="preserve"> - Titograd</w:t>
      </w:r>
      <w:r w:rsidRPr="00D72E40">
        <w:rPr>
          <w:rFonts w:asciiTheme="majorHAnsi" w:hAnsiTheme="majorHAnsi" w:cstheme="minorHAnsi"/>
          <w:sz w:val="24"/>
          <w:szCs w:val="24"/>
          <w:lang w:val="sr-Latn-CS"/>
        </w:rPr>
        <w:t xml:space="preserve"> u toku 1978. godine vršena su laboratorijska ispitivanja uzoraka krečnjaka i eruptiva sa oglednih mjesta I (Krš Taskavac), II (zapadno od T</w:t>
      </w:r>
      <w:r w:rsidR="008A358A" w:rsidRPr="00D72E40">
        <w:rPr>
          <w:rFonts w:asciiTheme="majorHAnsi" w:hAnsiTheme="majorHAnsi" w:cstheme="minorHAnsi"/>
          <w:sz w:val="24"/>
          <w:szCs w:val="24"/>
          <w:lang w:val="sr-Latn-CS"/>
        </w:rPr>
        <w:t xml:space="preserve">askavca) i III (Okruglički krš) </w:t>
      </w:r>
      <w:r w:rsidRPr="00D72E40">
        <w:rPr>
          <w:rFonts w:asciiTheme="majorHAnsi" w:hAnsiTheme="majorHAnsi" w:cstheme="minorHAnsi"/>
          <w:sz w:val="24"/>
          <w:szCs w:val="24"/>
          <w:lang w:val="sr-Latn-CS"/>
        </w:rPr>
        <w:t>. Ispitivanje eruptiva vršeno je na uzorcima sa oglednih mjesta II i III, a pokazalo se da je, neuporedivo, bolje rezultate ispitivanja pokazao uzorak koji je uzet sa oglednog mjesta III (lijeva strana Štitaričke rijeke) – lokalnost Okruglički krš.</w:t>
      </w:r>
      <w:r w:rsidRPr="00D72E40">
        <w:rPr>
          <w:rFonts w:asciiTheme="majorHAnsi" w:hAnsiTheme="majorHAnsi" w:cstheme="minorHAnsi"/>
          <w:color w:val="000000"/>
          <w:sz w:val="24"/>
          <w:szCs w:val="24"/>
          <w:lang w:val="sr-Latn-CS"/>
        </w:rPr>
        <w:t xml:space="preserve">  </w:t>
      </w:r>
    </w:p>
    <w:p w14:paraId="44C0F699" w14:textId="77777777" w:rsidR="008D6B3C" w:rsidRPr="00D72E40" w:rsidRDefault="008D6B3C" w:rsidP="00E92021">
      <w:pPr>
        <w:spacing w:after="0" w:line="240" w:lineRule="auto"/>
        <w:jc w:val="both"/>
        <w:rPr>
          <w:rFonts w:asciiTheme="majorHAnsi" w:hAnsiTheme="majorHAnsi" w:cstheme="minorHAnsi"/>
          <w:color w:val="000000"/>
          <w:sz w:val="24"/>
          <w:szCs w:val="24"/>
          <w:lang w:val="sr-Latn-CS"/>
        </w:rPr>
      </w:pPr>
    </w:p>
    <w:p w14:paraId="39C1336F" w14:textId="77777777" w:rsidR="008A358A" w:rsidRPr="00D72E40" w:rsidRDefault="008D6B3C"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lastRenderedPageBreak/>
        <w:t>U toku 1988. godine, od strane Zavoda za geološka istraživanja iz Titograda</w:t>
      </w:r>
      <w:r w:rsidR="008A358A" w:rsidRPr="00D72E40">
        <w:rPr>
          <w:rFonts w:asciiTheme="majorHAnsi" w:hAnsiTheme="majorHAnsi" w:cstheme="minorHAnsi"/>
          <w:color w:val="000000"/>
          <w:sz w:val="24"/>
          <w:szCs w:val="24"/>
          <w:lang w:val="sr-Latn-CS"/>
        </w:rPr>
        <w:t xml:space="preserve"> </w:t>
      </w:r>
      <w:r w:rsidRPr="00D72E40">
        <w:rPr>
          <w:rFonts w:asciiTheme="majorHAnsi" w:hAnsiTheme="majorHAnsi" w:cstheme="minorHAnsi"/>
          <w:color w:val="000000"/>
          <w:sz w:val="24"/>
          <w:szCs w:val="24"/>
          <w:lang w:val="sr-Latn-CS"/>
        </w:rPr>
        <w:t xml:space="preserve"> vršena su detaljna geološka, inžinjersko-geološka i hidrogeološka istraživanja i laboratorijska ispitivanj</w:t>
      </w:r>
      <w:r w:rsidR="008A358A" w:rsidRPr="00D72E40">
        <w:rPr>
          <w:rFonts w:asciiTheme="majorHAnsi" w:hAnsiTheme="majorHAnsi" w:cstheme="minorHAnsi"/>
          <w:color w:val="000000"/>
          <w:sz w:val="24"/>
          <w:szCs w:val="24"/>
          <w:lang w:val="sr-Latn-CS"/>
        </w:rPr>
        <w:t xml:space="preserve">a tehničko-građevinskog kamena vulkanskog porijekla </w:t>
      </w:r>
      <w:r w:rsidRPr="00D72E40">
        <w:rPr>
          <w:rFonts w:asciiTheme="majorHAnsi" w:hAnsiTheme="majorHAnsi" w:cstheme="minorHAnsi"/>
          <w:color w:val="000000"/>
          <w:sz w:val="24"/>
          <w:szCs w:val="24"/>
          <w:lang w:val="sr-Latn-CS"/>
        </w:rPr>
        <w:t>na ležištu „</w:t>
      </w:r>
      <w:r w:rsidR="008A358A" w:rsidRPr="00D72E40">
        <w:rPr>
          <w:rFonts w:asciiTheme="majorHAnsi" w:hAnsiTheme="majorHAnsi" w:cstheme="minorHAnsi"/>
          <w:color w:val="000000"/>
          <w:sz w:val="24"/>
          <w:szCs w:val="24"/>
          <w:lang w:val="sr-Latn-CS"/>
        </w:rPr>
        <w:t>Štitarica-Okruglički krš</w:t>
      </w:r>
      <w:r w:rsidRPr="00D72E40">
        <w:rPr>
          <w:rFonts w:asciiTheme="majorHAnsi" w:hAnsiTheme="majorHAnsi" w:cstheme="minorHAnsi"/>
          <w:color w:val="000000"/>
          <w:sz w:val="24"/>
          <w:szCs w:val="24"/>
          <w:lang w:val="sr-Latn-CS"/>
        </w:rPr>
        <w:t xml:space="preserve">“. </w:t>
      </w:r>
    </w:p>
    <w:p w14:paraId="0318C317" w14:textId="77777777" w:rsidR="007A612B" w:rsidRPr="00D72E40" w:rsidRDefault="007A612B" w:rsidP="00E92021">
      <w:pPr>
        <w:spacing w:after="0" w:line="240" w:lineRule="auto"/>
        <w:jc w:val="both"/>
        <w:rPr>
          <w:rFonts w:asciiTheme="majorHAnsi" w:hAnsiTheme="majorHAnsi" w:cstheme="minorHAnsi"/>
          <w:color w:val="000000"/>
          <w:sz w:val="24"/>
          <w:szCs w:val="24"/>
          <w:lang w:val="sr-Latn-CS"/>
        </w:rPr>
      </w:pPr>
    </w:p>
    <w:p w14:paraId="43DEF9B9" w14:textId="77777777" w:rsidR="008A358A" w:rsidRPr="00D72E40" w:rsidRDefault="008D6B3C"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Rezultati ovih istraživanja i ispitivanja ukazali su da sirovina iz ovog ležišta zadovoljava osnovne uslove i zahtjeve i da se može upotrijebiti za proizvodnju drobljenog agregata. Rezultati ispitivanja frakcionisanog agregata su dobri i zadovoljavaju uslove za spravljanje asfaltnih i cement-betonskih mješavina. </w:t>
      </w:r>
    </w:p>
    <w:p w14:paraId="6800EA9F" w14:textId="77777777" w:rsidR="007A612B" w:rsidRPr="00D72E40" w:rsidRDefault="007A612B" w:rsidP="00E92021">
      <w:pPr>
        <w:spacing w:after="0" w:line="240" w:lineRule="auto"/>
        <w:jc w:val="both"/>
        <w:rPr>
          <w:rFonts w:asciiTheme="majorHAnsi" w:hAnsiTheme="majorHAnsi" w:cstheme="minorHAnsi"/>
          <w:color w:val="000000"/>
          <w:sz w:val="24"/>
          <w:szCs w:val="24"/>
          <w:lang w:val="sr-Latn-CS"/>
        </w:rPr>
      </w:pPr>
    </w:p>
    <w:p w14:paraId="5C1F0439" w14:textId="77777777" w:rsidR="008A358A" w:rsidRPr="00D72E40" w:rsidRDefault="008D6B3C"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Nakon izvršenih detaljnih geoloških istraživanja urađen je Elaborat o klasifikaciji, kategorizaciji i proračunu rezervi tehničko-građevinskog kamena u ležištu „</w:t>
      </w:r>
      <w:r w:rsidR="008A358A" w:rsidRPr="00D72E40">
        <w:rPr>
          <w:rFonts w:asciiTheme="majorHAnsi" w:hAnsiTheme="majorHAnsi" w:cstheme="minorHAnsi"/>
          <w:color w:val="000000"/>
          <w:sz w:val="24"/>
          <w:szCs w:val="24"/>
          <w:lang w:val="sr-Latn-CS"/>
        </w:rPr>
        <w:t xml:space="preserve">Štitarica-Okruglički krš“ </w:t>
      </w:r>
      <w:r w:rsidRPr="00D72E40">
        <w:rPr>
          <w:rFonts w:asciiTheme="majorHAnsi" w:hAnsiTheme="majorHAnsi" w:cstheme="minorHAnsi"/>
          <w:color w:val="000000"/>
          <w:sz w:val="24"/>
          <w:szCs w:val="24"/>
          <w:lang w:val="sr-Latn-CS"/>
        </w:rPr>
        <w:t xml:space="preserve">. </w:t>
      </w:r>
      <w:r w:rsidRPr="00D72E40">
        <w:rPr>
          <w:rFonts w:asciiTheme="majorHAnsi" w:hAnsiTheme="majorHAnsi" w:cstheme="minorHAnsi"/>
          <w:sz w:val="24"/>
          <w:szCs w:val="24"/>
          <w:lang w:val="sr-Latn-CS"/>
        </w:rPr>
        <w:t>Ovaj Elaborat poslužio je kao podloga za izradu Glavnog rudarskog projekta otvaranja i eksploatacije krečnjaka i eruptiva (keratofira) ležišta „Štitarica“ kod Mojkovca, a potom i Dopunskog rudarskog projekta eksploatacije eruptiva na lokalitetu „Okruglički krš“ - Štitarica ko</w:t>
      </w:r>
      <w:r w:rsidR="008A358A" w:rsidRPr="00D72E40">
        <w:rPr>
          <w:rFonts w:asciiTheme="majorHAnsi" w:hAnsiTheme="majorHAnsi" w:cstheme="minorHAnsi"/>
          <w:sz w:val="24"/>
          <w:szCs w:val="24"/>
          <w:lang w:val="sr-Latn-CS"/>
        </w:rPr>
        <w:t>d Mojkovca, 1996. godine.</w:t>
      </w:r>
    </w:p>
    <w:p w14:paraId="2CF1ECA1" w14:textId="77777777" w:rsidR="008A358A" w:rsidRPr="00D72E40" w:rsidRDefault="008A358A" w:rsidP="00E92021">
      <w:pPr>
        <w:spacing w:after="0" w:line="240" w:lineRule="auto"/>
        <w:jc w:val="both"/>
        <w:rPr>
          <w:rFonts w:asciiTheme="majorHAnsi" w:hAnsiTheme="majorHAnsi" w:cstheme="minorHAnsi"/>
          <w:sz w:val="24"/>
          <w:szCs w:val="24"/>
          <w:lang w:val="sr-Latn-CS"/>
        </w:rPr>
      </w:pPr>
    </w:p>
    <w:p w14:paraId="580FA1DF" w14:textId="77777777" w:rsidR="008A358A" w:rsidRPr="00D72E40" w:rsidRDefault="008A358A"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S obzirom da se ležištu </w:t>
      </w:r>
      <w:r w:rsidR="008D6B3C" w:rsidRPr="00D72E40">
        <w:rPr>
          <w:rFonts w:asciiTheme="majorHAnsi" w:hAnsiTheme="majorHAnsi" w:cstheme="minorHAnsi"/>
          <w:color w:val="000000"/>
          <w:sz w:val="24"/>
          <w:szCs w:val="24"/>
          <w:lang w:val="sr-Latn-CS"/>
        </w:rPr>
        <w:t xml:space="preserve"> počelo sa  eksploatacijom u 1997. godini, a od izrade Elaborata o rezervama nije bilo geoloških istraživanja na ležištu, u toku 1998. godine, u skladu sa postojećim stanjem, od strane Instituta za tehnička istraživanja iz Podgorice, urađen „Aneks Elaborata o klasifikaciji, kategorizaciji i proračunu rezervi tehničko-građevinskog kamena (eruptiva) ležišta „Štitarica-Okruglički krš“, Mojkovac, sa stanjem 31.12.1997. godine“</w:t>
      </w:r>
      <w:r w:rsidRPr="00D72E40">
        <w:rPr>
          <w:rFonts w:asciiTheme="majorHAnsi" w:hAnsiTheme="majorHAnsi" w:cstheme="minorHAnsi"/>
          <w:color w:val="000000"/>
          <w:sz w:val="24"/>
          <w:szCs w:val="24"/>
          <w:lang w:val="sr-Latn-CS"/>
        </w:rPr>
        <w:t>.</w:t>
      </w:r>
    </w:p>
    <w:p w14:paraId="6AC1C97E" w14:textId="77777777" w:rsidR="008A358A" w:rsidRPr="00D72E40" w:rsidRDefault="008A358A" w:rsidP="00E92021">
      <w:pPr>
        <w:spacing w:after="0" w:line="240" w:lineRule="auto"/>
        <w:jc w:val="both"/>
        <w:rPr>
          <w:rFonts w:asciiTheme="majorHAnsi" w:hAnsiTheme="majorHAnsi" w:cstheme="minorHAnsi"/>
          <w:color w:val="000000"/>
          <w:sz w:val="24"/>
          <w:szCs w:val="24"/>
          <w:lang w:val="sr-Latn-CS"/>
        </w:rPr>
      </w:pPr>
    </w:p>
    <w:p w14:paraId="275BCCAE" w14:textId="77777777" w:rsidR="00F411E2" w:rsidRPr="00D72E40" w:rsidRDefault="008D6B3C"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U toku 2008. godine </w:t>
      </w:r>
      <w:r w:rsidR="00DE1E01" w:rsidRPr="00D72E40">
        <w:rPr>
          <w:rFonts w:asciiTheme="majorHAnsi" w:hAnsiTheme="majorHAnsi" w:cstheme="minorHAnsi"/>
          <w:color w:val="000000"/>
          <w:sz w:val="24"/>
          <w:szCs w:val="24"/>
          <w:lang w:val="sr-Latn-CS"/>
        </w:rPr>
        <w:t>u JU R</w:t>
      </w:r>
      <w:r w:rsidR="008A358A" w:rsidRPr="00D72E40">
        <w:rPr>
          <w:rFonts w:asciiTheme="majorHAnsi" w:hAnsiTheme="majorHAnsi" w:cstheme="minorHAnsi"/>
          <w:color w:val="000000"/>
          <w:sz w:val="24"/>
          <w:szCs w:val="24"/>
          <w:lang w:val="sr-Latn-CS"/>
        </w:rPr>
        <w:t xml:space="preserve">epublički zavod za geološka istraživanja – Podgorica </w:t>
      </w:r>
      <w:r w:rsidRPr="00D72E40">
        <w:rPr>
          <w:rFonts w:asciiTheme="majorHAnsi" w:hAnsiTheme="majorHAnsi" w:cstheme="minorHAnsi"/>
          <w:color w:val="000000"/>
          <w:sz w:val="24"/>
          <w:szCs w:val="24"/>
          <w:lang w:val="sr-Latn-CS"/>
        </w:rPr>
        <w:t xml:space="preserve">urađen je </w:t>
      </w:r>
      <w:r w:rsidR="008A358A" w:rsidRPr="00D72E40">
        <w:rPr>
          <w:rFonts w:asciiTheme="majorHAnsi" w:hAnsiTheme="majorHAnsi" w:cstheme="minorHAnsi"/>
          <w:color w:val="000000"/>
          <w:sz w:val="24"/>
          <w:szCs w:val="24"/>
          <w:lang w:val="sr-Latn-CS"/>
        </w:rPr>
        <w:t>„</w:t>
      </w:r>
      <w:r w:rsidRPr="00D72E40">
        <w:rPr>
          <w:rFonts w:asciiTheme="majorHAnsi" w:hAnsiTheme="majorHAnsi" w:cstheme="minorHAnsi"/>
          <w:color w:val="000000"/>
          <w:sz w:val="24"/>
          <w:szCs w:val="24"/>
          <w:lang w:val="sr-Latn-CS"/>
        </w:rPr>
        <w:t>Elaborat o klasifikaciji, kategorizaciji i proračunu rezervi tehničko-građevinskog kamena ležišta „Okruglički krš“-Štitarica, Mojkovac sa stanjem 31.12.2007. godine</w:t>
      </w:r>
      <w:r w:rsidR="008A358A" w:rsidRPr="00D72E40">
        <w:rPr>
          <w:rFonts w:asciiTheme="majorHAnsi" w:hAnsiTheme="majorHAnsi" w:cstheme="minorHAnsi"/>
          <w:color w:val="000000"/>
          <w:sz w:val="24"/>
          <w:szCs w:val="24"/>
          <w:lang w:val="sr-Latn-CS"/>
        </w:rPr>
        <w:t>"</w:t>
      </w:r>
      <w:r w:rsidRPr="00D72E40">
        <w:rPr>
          <w:rFonts w:asciiTheme="majorHAnsi" w:hAnsiTheme="majorHAnsi" w:cstheme="minorHAnsi"/>
          <w:color w:val="000000"/>
          <w:sz w:val="24"/>
          <w:szCs w:val="24"/>
          <w:lang w:val="sr-Latn-CS"/>
        </w:rPr>
        <w:t xml:space="preserve">. Tom prilikom su realizovani geodetski, geološki (terenski i kabinetski) i laboratorijski radovi. Izvršeno je geološko kartiranje kopa, urađena je detaljna geološka karta 1:1 000, locirani su i uzeti uzorci za ispitivanja fizičko-mehaničkih osobina i laboratorijska ispitivanja sirovine u cilju definisanja kvaliteta. </w:t>
      </w:r>
    </w:p>
    <w:p w14:paraId="07C7E3E4" w14:textId="77777777" w:rsidR="004570BC" w:rsidRPr="00D72E40" w:rsidRDefault="004570BC" w:rsidP="00E92021">
      <w:pPr>
        <w:spacing w:after="0" w:line="240" w:lineRule="auto"/>
        <w:jc w:val="both"/>
        <w:rPr>
          <w:rFonts w:asciiTheme="majorHAnsi" w:hAnsiTheme="majorHAnsi" w:cstheme="minorHAnsi"/>
          <w:color w:val="000000"/>
          <w:sz w:val="24"/>
          <w:szCs w:val="24"/>
          <w:lang w:val="sr-Latn-CS"/>
        </w:rPr>
      </w:pPr>
    </w:p>
    <w:p w14:paraId="1A7E498B" w14:textId="77777777" w:rsidR="004570BC" w:rsidRPr="00D72E40" w:rsidRDefault="004570BC"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„Elaborat o klasifikaciji, kategorizaciji i proračunu rezervi tehničko-građevinskog kamena ležišta „Okruglički krš“, Štitarica kod Mojkovca, stanje 31.12.2012. godine“ je urađen u JU Zavod za geološka istraživanja – Podgorica (vrijeme izrade Elaborata je novembar - decembar 2013. godine).</w:t>
      </w:r>
    </w:p>
    <w:p w14:paraId="79D8174F" w14:textId="77777777" w:rsidR="004570BC" w:rsidRPr="00D72E40" w:rsidRDefault="004570BC"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Izradu Elaborata finansiralo je AD „Crnagoraput“ - Podgorica, koje je bilo  nosilac koncesionog prava za geološka istraživanja i eksploataciju ležišta tehničko-građevinskog kamena „Štitarica - Okruglički krš“, kod Mojkovca.</w:t>
      </w:r>
    </w:p>
    <w:p w14:paraId="72032C47" w14:textId="77777777" w:rsidR="00F411E2" w:rsidRPr="00D72E40" w:rsidRDefault="00F411E2" w:rsidP="00E92021">
      <w:pPr>
        <w:spacing w:after="0" w:line="240" w:lineRule="auto"/>
        <w:jc w:val="both"/>
        <w:rPr>
          <w:rFonts w:asciiTheme="majorHAnsi" w:hAnsiTheme="majorHAnsi" w:cstheme="minorHAnsi"/>
          <w:sz w:val="24"/>
          <w:szCs w:val="24"/>
          <w:lang w:val="sr-Latn-CS"/>
        </w:rPr>
      </w:pPr>
    </w:p>
    <w:p w14:paraId="7EC6A649" w14:textId="0635C87C" w:rsidR="00F411E2" w:rsidRPr="00D72E40" w:rsidRDefault="00F411E2" w:rsidP="00E92021">
      <w:pPr>
        <w:pStyle w:val="Heading3"/>
        <w:jc w:val="both"/>
        <w:rPr>
          <w:rFonts w:asciiTheme="majorHAnsi" w:hAnsiTheme="majorHAnsi"/>
          <w:szCs w:val="24"/>
        </w:rPr>
      </w:pPr>
      <w:bookmarkStart w:id="51" w:name="_Toc459328590"/>
      <w:bookmarkStart w:id="52" w:name="_Toc459328969"/>
      <w:bookmarkStart w:id="53" w:name="_Toc459329628"/>
      <w:r w:rsidRPr="00D72E40">
        <w:rPr>
          <w:rFonts w:asciiTheme="majorHAnsi" w:hAnsiTheme="majorHAnsi"/>
          <w:szCs w:val="24"/>
        </w:rPr>
        <w:t>Geološke karakteristike šireg područja</w:t>
      </w:r>
      <w:bookmarkEnd w:id="51"/>
      <w:bookmarkEnd w:id="52"/>
      <w:bookmarkEnd w:id="53"/>
    </w:p>
    <w:p w14:paraId="25E64086" w14:textId="77777777" w:rsidR="00F411E2" w:rsidRPr="00D72E40" w:rsidRDefault="00F411E2" w:rsidP="00E92021">
      <w:pPr>
        <w:spacing w:after="0" w:line="240" w:lineRule="auto"/>
        <w:jc w:val="both"/>
        <w:rPr>
          <w:rFonts w:asciiTheme="majorHAnsi" w:hAnsiTheme="majorHAnsi" w:cstheme="minorHAnsi"/>
          <w:b/>
          <w:sz w:val="24"/>
          <w:szCs w:val="24"/>
          <w:lang w:val="sr-Latn-CS"/>
        </w:rPr>
      </w:pPr>
    </w:p>
    <w:p w14:paraId="0D460DDA" w14:textId="77777777" w:rsidR="00F411E2" w:rsidRPr="00D72E40" w:rsidRDefault="00F411E2"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lastRenderedPageBreak/>
        <w:t>Šire područje ležišta „Štitarica-Taskavac“ je po svojoj geološkoj građi veoma složeno područje. Na ovom prostoru razvijeni su raznovrsni sedimenti počev od srednjeg trijasa, pa sve do najmlađih kvartarnih tvorevina. Sedimenti su razvijeni u okviru geotektonske cjeline Visokog krša, odnosno strukturne jedinice „Trijaski tektonski prozori šireg područja Bjelasice“. Ova tektonska jedinica zahvata veliki prostor u ovom dijelu Crne Gore, a nalazi se u vidu većih i manjih tektonskih prozora u odnosu na još prostraniju „Durmitorsku tektonsku jedinicu“. Na Osnovnoj geolškoj karti označeno je čelo navlake koje u isto vrijeme predstavlja i granicu između ove dvije tektonske jedinice</w:t>
      </w:r>
      <w:r w:rsidR="00DE1E01" w:rsidRPr="00D72E40">
        <w:rPr>
          <w:rFonts w:asciiTheme="majorHAnsi" w:hAnsiTheme="majorHAnsi" w:cstheme="minorHAnsi"/>
          <w:sz w:val="24"/>
          <w:szCs w:val="24"/>
          <w:lang w:val="sr-Latn-CS"/>
        </w:rPr>
        <w:t>.</w:t>
      </w:r>
    </w:p>
    <w:p w14:paraId="538E2E60" w14:textId="77777777" w:rsidR="00F411E2" w:rsidRPr="00D72E40" w:rsidRDefault="00F411E2" w:rsidP="00E92021">
      <w:pPr>
        <w:spacing w:after="0" w:line="240" w:lineRule="auto"/>
        <w:jc w:val="both"/>
        <w:rPr>
          <w:rFonts w:asciiTheme="majorHAnsi" w:hAnsiTheme="majorHAnsi" w:cstheme="minorHAnsi"/>
          <w:sz w:val="24"/>
          <w:szCs w:val="24"/>
          <w:lang w:val="sr-Latn-CS"/>
        </w:rPr>
      </w:pPr>
    </w:p>
    <w:p w14:paraId="1095EBF9" w14:textId="77777777" w:rsidR="00F411E2" w:rsidRPr="00D72E40" w:rsidRDefault="00F411E2"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U geološkoj građi šireg područja učestvuju tvorevine karbona, perma, trijasa i kvartara.</w:t>
      </w:r>
    </w:p>
    <w:p w14:paraId="38AA0EE2" w14:textId="77777777" w:rsidR="007A612B" w:rsidRPr="00D72E40" w:rsidRDefault="007A612B" w:rsidP="00E92021">
      <w:pPr>
        <w:spacing w:after="0" w:line="240" w:lineRule="auto"/>
        <w:jc w:val="both"/>
        <w:rPr>
          <w:rFonts w:asciiTheme="majorHAnsi" w:hAnsiTheme="majorHAnsi" w:cstheme="minorHAnsi"/>
          <w:sz w:val="24"/>
          <w:szCs w:val="24"/>
          <w:lang w:val="sr-Latn-CS"/>
        </w:rPr>
      </w:pPr>
    </w:p>
    <w:p w14:paraId="628A73CA" w14:textId="77777777" w:rsidR="00F411E2" w:rsidRPr="00D72E40" w:rsidRDefault="00F411E2"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U geološkoj građi šireg područja, koji pripada strukturnoj jedinici „Trijaski tektonski prozori“ šireg područja Bjelasice“, učestvuju magmatske i sedimentne tvorevine trijasa. Preovladavaju magmatske stijene i tvorevine vulkanogeno-sedimentne formacije. </w:t>
      </w:r>
    </w:p>
    <w:p w14:paraId="7488FF65" w14:textId="77777777" w:rsidR="00DE1E01" w:rsidRPr="00D72E40" w:rsidRDefault="00DE1E01" w:rsidP="00E92021">
      <w:pPr>
        <w:spacing w:after="0" w:line="240" w:lineRule="auto"/>
        <w:jc w:val="both"/>
        <w:rPr>
          <w:rFonts w:asciiTheme="majorHAnsi" w:hAnsiTheme="majorHAnsi" w:cstheme="minorHAnsi"/>
          <w:sz w:val="24"/>
          <w:szCs w:val="24"/>
          <w:lang w:val="sr-Latn-CS"/>
        </w:rPr>
      </w:pPr>
    </w:p>
    <w:p w14:paraId="46BABEED" w14:textId="77777777" w:rsidR="00F653C8" w:rsidRPr="00D72E40" w:rsidRDefault="00F411E2"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„Durmitorsku tektonsku jedinicu“ na ovom prostoru izgrađuju klastične i karbonatne stijene srednjeg i gornjeg karbona i donjeg i srednjeg perma koje su duž pomenute navlake navučene preko tvorevina trijasa. Vulkanska aktivnost na ovom prostoru odvijala se u toku srednjeg trijasa, odnosno otpočela je u aniziku, a nastavila se u toku donjeg ladinika.</w:t>
      </w:r>
    </w:p>
    <w:p w14:paraId="053B600B" w14:textId="77777777" w:rsidR="00F411E2" w:rsidRPr="00D72E40" w:rsidRDefault="00F411E2" w:rsidP="00E92021">
      <w:pPr>
        <w:pStyle w:val="BodyTextIndent"/>
        <w:tabs>
          <w:tab w:val="left" w:pos="-2430"/>
        </w:tabs>
        <w:spacing w:after="0" w:line="240" w:lineRule="auto"/>
        <w:ind w:left="0"/>
        <w:jc w:val="both"/>
        <w:rPr>
          <w:rFonts w:asciiTheme="majorHAnsi" w:hAnsiTheme="majorHAnsi" w:cstheme="minorHAnsi"/>
          <w:b/>
          <w:sz w:val="24"/>
          <w:szCs w:val="24"/>
          <w:lang w:val="sr-Latn-CS"/>
        </w:rPr>
      </w:pPr>
    </w:p>
    <w:p w14:paraId="51E04695" w14:textId="673F7BEF" w:rsidR="00F653C8" w:rsidRPr="00D72E40" w:rsidRDefault="00F653C8" w:rsidP="00E92021">
      <w:pPr>
        <w:pStyle w:val="Heading3"/>
        <w:jc w:val="both"/>
        <w:rPr>
          <w:rFonts w:asciiTheme="majorHAnsi" w:hAnsiTheme="majorHAnsi"/>
          <w:szCs w:val="24"/>
          <w:lang w:val="sr-Latn-CS"/>
        </w:rPr>
      </w:pPr>
      <w:bookmarkStart w:id="54" w:name="_Toc459328591"/>
      <w:bookmarkStart w:id="55" w:name="_Toc459328970"/>
      <w:bookmarkStart w:id="56" w:name="_Toc459329629"/>
      <w:r w:rsidRPr="00D72E40">
        <w:rPr>
          <w:rFonts w:asciiTheme="majorHAnsi" w:hAnsiTheme="majorHAnsi"/>
          <w:szCs w:val="24"/>
        </w:rPr>
        <w:t>Geolo</w:t>
      </w:r>
      <w:r w:rsidRPr="00D72E40">
        <w:rPr>
          <w:rFonts w:asciiTheme="majorHAnsi" w:hAnsiTheme="majorHAnsi"/>
          <w:szCs w:val="24"/>
          <w:lang w:val="sr-Latn-CS"/>
        </w:rPr>
        <w:t>š</w:t>
      </w:r>
      <w:r w:rsidRPr="00D72E40">
        <w:rPr>
          <w:rFonts w:asciiTheme="majorHAnsi" w:hAnsiTheme="majorHAnsi"/>
          <w:szCs w:val="24"/>
        </w:rPr>
        <w:t>ke</w:t>
      </w:r>
      <w:r w:rsidRPr="00D72E40">
        <w:rPr>
          <w:rFonts w:asciiTheme="majorHAnsi" w:hAnsiTheme="majorHAnsi"/>
          <w:szCs w:val="24"/>
          <w:lang w:val="sr-Latn-CS"/>
        </w:rPr>
        <w:t xml:space="preserve"> </w:t>
      </w:r>
      <w:r w:rsidRPr="00D72E40">
        <w:rPr>
          <w:rFonts w:asciiTheme="majorHAnsi" w:hAnsiTheme="majorHAnsi"/>
          <w:szCs w:val="24"/>
        </w:rPr>
        <w:t>k</w:t>
      </w:r>
      <w:r w:rsidR="00F411E2" w:rsidRPr="00D72E40">
        <w:rPr>
          <w:rFonts w:asciiTheme="majorHAnsi" w:hAnsiTheme="majorHAnsi"/>
          <w:szCs w:val="24"/>
        </w:rPr>
        <w:t>arakteris</w:t>
      </w:r>
      <w:r w:rsidR="004570BC" w:rsidRPr="00D72E40">
        <w:rPr>
          <w:rFonts w:asciiTheme="majorHAnsi" w:hAnsiTheme="majorHAnsi"/>
          <w:szCs w:val="24"/>
        </w:rPr>
        <w:t>tike</w:t>
      </w:r>
      <w:r w:rsidR="004570BC" w:rsidRPr="00D72E40">
        <w:rPr>
          <w:rFonts w:asciiTheme="majorHAnsi" w:hAnsiTheme="majorHAnsi"/>
          <w:szCs w:val="24"/>
          <w:lang w:val="sr-Latn-CS"/>
        </w:rPr>
        <w:t xml:space="preserve"> </w:t>
      </w:r>
      <w:r w:rsidR="004570BC" w:rsidRPr="00D72E40">
        <w:rPr>
          <w:rFonts w:asciiTheme="majorHAnsi" w:hAnsiTheme="majorHAnsi"/>
          <w:szCs w:val="24"/>
        </w:rPr>
        <w:t>le</w:t>
      </w:r>
      <w:r w:rsidR="004570BC" w:rsidRPr="00D72E40">
        <w:rPr>
          <w:rFonts w:asciiTheme="majorHAnsi" w:hAnsiTheme="majorHAnsi"/>
          <w:szCs w:val="24"/>
          <w:lang w:val="sr-Latn-CS"/>
        </w:rPr>
        <w:t>ž</w:t>
      </w:r>
      <w:r w:rsidR="004570BC" w:rsidRPr="00D72E40">
        <w:rPr>
          <w:rFonts w:asciiTheme="majorHAnsi" w:hAnsiTheme="majorHAnsi"/>
          <w:szCs w:val="24"/>
        </w:rPr>
        <w:t>i</w:t>
      </w:r>
      <w:r w:rsidR="004570BC" w:rsidRPr="00D72E40">
        <w:rPr>
          <w:rFonts w:asciiTheme="majorHAnsi" w:hAnsiTheme="majorHAnsi"/>
          <w:szCs w:val="24"/>
          <w:lang w:val="sr-Latn-CS"/>
        </w:rPr>
        <w:t>š</w:t>
      </w:r>
      <w:r w:rsidR="004570BC" w:rsidRPr="00D72E40">
        <w:rPr>
          <w:rFonts w:asciiTheme="majorHAnsi" w:hAnsiTheme="majorHAnsi"/>
          <w:szCs w:val="24"/>
        </w:rPr>
        <w:t>ta</w:t>
      </w:r>
      <w:r w:rsidR="004570BC" w:rsidRPr="00D72E40">
        <w:rPr>
          <w:rFonts w:asciiTheme="majorHAnsi" w:hAnsiTheme="majorHAnsi"/>
          <w:szCs w:val="24"/>
          <w:lang w:val="sr-Latn-CS"/>
        </w:rPr>
        <w:t xml:space="preserve"> „Š</w:t>
      </w:r>
      <w:r w:rsidR="004570BC" w:rsidRPr="00D72E40">
        <w:rPr>
          <w:rFonts w:asciiTheme="majorHAnsi" w:hAnsiTheme="majorHAnsi"/>
          <w:szCs w:val="24"/>
        </w:rPr>
        <w:t>titarica</w:t>
      </w:r>
      <w:r w:rsidR="004570BC" w:rsidRPr="00D72E40">
        <w:rPr>
          <w:rFonts w:asciiTheme="majorHAnsi" w:hAnsiTheme="majorHAnsi"/>
          <w:szCs w:val="24"/>
          <w:lang w:val="sr-Latn-CS"/>
        </w:rPr>
        <w:t>-</w:t>
      </w:r>
      <w:r w:rsidR="004570BC" w:rsidRPr="00D72E40">
        <w:rPr>
          <w:rFonts w:asciiTheme="majorHAnsi" w:hAnsiTheme="majorHAnsi"/>
          <w:szCs w:val="24"/>
        </w:rPr>
        <w:t>Okruglu</w:t>
      </w:r>
      <w:r w:rsidR="004570BC" w:rsidRPr="00D72E40">
        <w:rPr>
          <w:rFonts w:asciiTheme="majorHAnsi" w:hAnsiTheme="majorHAnsi"/>
          <w:szCs w:val="24"/>
          <w:lang w:val="sr-Latn-CS"/>
        </w:rPr>
        <w:t>č</w:t>
      </w:r>
      <w:r w:rsidR="004570BC" w:rsidRPr="00D72E40">
        <w:rPr>
          <w:rFonts w:asciiTheme="majorHAnsi" w:hAnsiTheme="majorHAnsi"/>
          <w:szCs w:val="24"/>
        </w:rPr>
        <w:t>ki</w:t>
      </w:r>
      <w:r w:rsidR="004570BC" w:rsidRPr="00D72E40">
        <w:rPr>
          <w:rFonts w:asciiTheme="majorHAnsi" w:hAnsiTheme="majorHAnsi"/>
          <w:szCs w:val="24"/>
          <w:lang w:val="sr-Latn-CS"/>
        </w:rPr>
        <w:t xml:space="preserve"> </w:t>
      </w:r>
      <w:proofErr w:type="gramStart"/>
      <w:r w:rsidR="004570BC" w:rsidRPr="00D72E40">
        <w:rPr>
          <w:rFonts w:asciiTheme="majorHAnsi" w:hAnsiTheme="majorHAnsi"/>
          <w:szCs w:val="24"/>
        </w:rPr>
        <w:t>kr</w:t>
      </w:r>
      <w:r w:rsidR="004570BC" w:rsidRPr="00D72E40">
        <w:rPr>
          <w:rFonts w:asciiTheme="majorHAnsi" w:hAnsiTheme="majorHAnsi"/>
          <w:szCs w:val="24"/>
          <w:lang w:val="sr-Latn-CS"/>
        </w:rPr>
        <w:t>š</w:t>
      </w:r>
      <w:r w:rsidRPr="00D72E40">
        <w:rPr>
          <w:rFonts w:asciiTheme="majorHAnsi" w:hAnsiTheme="majorHAnsi"/>
          <w:szCs w:val="24"/>
          <w:lang w:val="sr-Latn-CS"/>
        </w:rPr>
        <w:t>“</w:t>
      </w:r>
      <w:bookmarkEnd w:id="54"/>
      <w:bookmarkEnd w:id="55"/>
      <w:bookmarkEnd w:id="56"/>
      <w:proofErr w:type="gramEnd"/>
    </w:p>
    <w:p w14:paraId="2400B200" w14:textId="77777777" w:rsidR="00F653C8" w:rsidRPr="00D72E40" w:rsidRDefault="00F653C8" w:rsidP="00E92021">
      <w:pPr>
        <w:pStyle w:val="BodyTextIndent"/>
        <w:tabs>
          <w:tab w:val="left" w:pos="-2430"/>
        </w:tabs>
        <w:spacing w:after="0" w:line="240" w:lineRule="auto"/>
        <w:ind w:left="0"/>
        <w:jc w:val="both"/>
        <w:rPr>
          <w:rFonts w:asciiTheme="majorHAnsi" w:hAnsiTheme="majorHAnsi" w:cstheme="minorHAnsi"/>
          <w:b/>
          <w:sz w:val="24"/>
          <w:szCs w:val="24"/>
          <w:lang w:val="sr-Latn-CS"/>
        </w:rPr>
      </w:pPr>
    </w:p>
    <w:p w14:paraId="49B964BE" w14:textId="77777777" w:rsidR="004570BC" w:rsidRPr="00D72E40" w:rsidRDefault="004570BC"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r w:rsidRPr="00D72E40">
        <w:rPr>
          <w:rFonts w:asciiTheme="majorHAnsi" w:hAnsiTheme="majorHAnsi" w:cstheme="minorHAnsi"/>
          <w:sz w:val="24"/>
          <w:szCs w:val="24"/>
          <w:lang w:val="sr-Latn-CS"/>
        </w:rPr>
        <w:t xml:space="preserve"> </w:t>
      </w:r>
      <w:r w:rsidRPr="00D72E40">
        <w:rPr>
          <w:rFonts w:asciiTheme="majorHAnsi" w:hAnsiTheme="majorHAnsi" w:cstheme="minorHAnsi"/>
          <w:color w:val="000000"/>
          <w:sz w:val="24"/>
          <w:szCs w:val="24"/>
          <w:lang w:val="sr-Latn-CS"/>
        </w:rPr>
        <w:t>Ležište tehničko-građevinskog kamena „Štitarica-Okruglički krš“ izgrađuju vulkanske stijene srednjetrijaske starosti (anizik – ladinik) i sedimenti kvartara. Od vulkanskih stijena u izgradnji ležišta zastupljeni su kvarckeratofiri, keratofiri i znatno rjeđe keratofirski i kvarckeratofirski tufovi i tufiti. Osim ovih zastupljeni su i prelazni varijeteti između pomenutih stijenskih masa.</w:t>
      </w:r>
    </w:p>
    <w:p w14:paraId="685AB672" w14:textId="77777777" w:rsidR="004570BC" w:rsidRPr="00D72E40" w:rsidRDefault="004570BC"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p>
    <w:p w14:paraId="7B16230E" w14:textId="77777777" w:rsidR="004570BC" w:rsidRPr="00D72E40" w:rsidRDefault="004570BC" w:rsidP="00E92021">
      <w:pPr>
        <w:pStyle w:val="BodyTextIndent"/>
        <w:tabs>
          <w:tab w:val="left" w:pos="-2430"/>
        </w:tabs>
        <w:spacing w:after="0" w:line="240" w:lineRule="auto"/>
        <w:ind w:left="0"/>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 xml:space="preserve"> Rezultati terenskih istraživanja koji su izvršeni u toku izrade Geološke karte, 1:1 000, kao i rezultati petrografskih ispitivanja, ukazuju da u izgradnji ovog ležišta učestvuju tri tipa vulkanskih stijenskih masa, i to: u donjem dijelu ležišta preovlađuju kvarckeratofiri; preko njih nalazi se zona uškriljenih vulkanita i škriljaca i gornji najviši nivo, u isto vrijeme i najveći dio ležišta „Štitarica-Okruglički krš“ izgrađuju keratofiri i kvarckeratofiri sa žicama, muglama i sočivima kvarca. Kompaktni i masivni kvarckeratofiri (nqT</w:t>
      </w:r>
      <w:r w:rsidRPr="00D72E40">
        <w:rPr>
          <w:rFonts w:asciiTheme="majorHAnsi" w:hAnsiTheme="majorHAnsi" w:cstheme="minorHAnsi"/>
          <w:color w:val="000000"/>
          <w:sz w:val="24"/>
          <w:szCs w:val="24"/>
          <w:vertAlign w:val="subscript"/>
          <w:lang w:val="sr-Latn-CS"/>
        </w:rPr>
        <w:t>2</w:t>
      </w:r>
      <w:r w:rsidRPr="00D72E40">
        <w:rPr>
          <w:rFonts w:asciiTheme="majorHAnsi" w:hAnsiTheme="majorHAnsi" w:cstheme="minorHAnsi"/>
          <w:color w:val="000000"/>
          <w:sz w:val="24"/>
          <w:szCs w:val="24"/>
          <w:lang w:val="sr-Latn-CS"/>
        </w:rPr>
        <w:t xml:space="preserve">) imaju značajno učešće u izgradnji ležišta i izgrađuju najdonji otvoreni nivo u okviru srednjetrijaskih vulkanita na prostoru Okrugličkog krša, tj. na njegovim južnim i jugozapadnim padinama. Njihovo postojanje je konstatovano i istražnim bušenjem 1988. godine, na jugoistočnim i istočnim padinama Okrugličkog krša. </w:t>
      </w:r>
      <w:r w:rsidRPr="00D72E40">
        <w:rPr>
          <w:rFonts w:asciiTheme="majorHAnsi" w:hAnsiTheme="majorHAnsi" w:cstheme="minorHAnsi"/>
          <w:sz w:val="24"/>
          <w:szCs w:val="24"/>
          <w:lang w:val="sr-Latn-CS"/>
        </w:rPr>
        <w:t xml:space="preserve">U okviru ovog nivoa preovlađuju kvarckeratofiri, mada je konstatovano i postojanje keratofira i keratofirskih tufova, kao i prelaznih varijeteta između ovih tipova stijena. To su masivni sivozeleni i zeleni, rjeđe sivi i slabo žućkasti vulkaniti porfirske strukture, čvrsti su i kompaktni, nepravilnog i hrapavog </w:t>
      </w:r>
      <w:r w:rsidRPr="00D72E40">
        <w:rPr>
          <w:rFonts w:asciiTheme="majorHAnsi" w:hAnsiTheme="majorHAnsi" w:cstheme="minorHAnsi"/>
          <w:sz w:val="24"/>
          <w:szCs w:val="24"/>
          <w:lang w:val="sr-Latn-CS"/>
        </w:rPr>
        <w:lastRenderedPageBreak/>
        <w:t>preloma. Rijetko se javljaju umjereno uškriljeni i slabo izmijenjeni, silifikovani i hloritisani kvarckeratofiri sa rijetkim žicama i muglama kvarca prosječne debljine od 0,8 do 1 cm.</w:t>
      </w:r>
    </w:p>
    <w:p w14:paraId="1B4BC2A7" w14:textId="77777777" w:rsidR="004570BC" w:rsidRPr="00D72E40" w:rsidRDefault="004570BC" w:rsidP="00E92021">
      <w:pPr>
        <w:pStyle w:val="BodyTextIndent"/>
        <w:tabs>
          <w:tab w:val="left" w:pos="-2430"/>
        </w:tabs>
        <w:spacing w:after="0" w:line="240" w:lineRule="auto"/>
        <w:ind w:left="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 </w:t>
      </w:r>
    </w:p>
    <w:p w14:paraId="4477502B" w14:textId="77777777" w:rsidR="00900E3A" w:rsidRPr="00D72E40" w:rsidRDefault="004570BC"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Petrografskim ispitivanjima uzoraka oprobavanih od jezgra iz bušotina i sa otkrivenih profila, utvrđeno je da se vulkaniti ovog dijela ležišta sastoje od fenokristala plagioklasa, kvarca, bojenih minerala i mikro i kriptokristalaste osnovne mase. Kao sporedni sastojci konstatovani su apatit, cirkon i metalični minerali. Takođe je utvrđeno i dokazano da vulkaniti ovog nivoa imaju holokristalasto-porfirsku strukturu. </w:t>
      </w:r>
    </w:p>
    <w:p w14:paraId="304B50BF" w14:textId="77777777" w:rsidR="00900E3A" w:rsidRPr="00D72E40" w:rsidRDefault="00900E3A"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p>
    <w:p w14:paraId="54658208" w14:textId="77777777" w:rsidR="00900E3A" w:rsidRPr="00D72E40" w:rsidRDefault="004570BC"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r w:rsidRPr="00D72E40">
        <w:rPr>
          <w:rFonts w:asciiTheme="majorHAnsi" w:hAnsiTheme="majorHAnsi" w:cstheme="minorHAnsi"/>
          <w:sz w:val="24"/>
          <w:szCs w:val="24"/>
          <w:lang w:val="sr-Latn-CS"/>
        </w:rPr>
        <w:t xml:space="preserve">Zona silicijsko-hloritskih škriljaca (Šk) otkrivena je, u vidu uzane ali vjerovatno postojane zone, na južnim i jugozapadnim padinama Okrugličkog krša. Ova zona škriljaca je na jugoistočnim i istočnim padinama Okrugličkog krša pokrivena deluvijalnim materijalom i humusom, ali se na nekoliko mjesta pojavljuju manji izdanci  u usjeku pristupnog puta do gornjih etaža. </w:t>
      </w:r>
      <w:r w:rsidRPr="00D72E40">
        <w:rPr>
          <w:rFonts w:asciiTheme="majorHAnsi" w:hAnsiTheme="majorHAnsi" w:cstheme="minorHAnsi"/>
          <w:color w:val="000000"/>
          <w:sz w:val="24"/>
          <w:szCs w:val="24"/>
          <w:lang w:val="sr-Latn-CS"/>
        </w:rPr>
        <w:t xml:space="preserve">Preko umjereno uškriljenih sitnozrnih vulkanita, koji su često komadasti i trošni (tufovi i tufiti), otkrivene su sive, pepeljastosive i tamnosive izrazito uškriljene stijenske mase. </w:t>
      </w:r>
    </w:p>
    <w:p w14:paraId="5EBBDF61" w14:textId="77777777" w:rsidR="007A612B" w:rsidRPr="00D72E40" w:rsidRDefault="007A612B"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p>
    <w:p w14:paraId="553A5428" w14:textId="77777777" w:rsidR="00900E3A" w:rsidRPr="00D72E40" w:rsidRDefault="004570BC"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U okviru ove zone dokazano je prisustvo škriljavih tufova, listastih silicijsko-hloritskih i kvarcno-sericitskih škriljaca. Škriljci su tankoslojevite - listaste stijene sa prosječnom debljinom liski oko 0,8 cm. Imaju jasno izražene površine škriljavosti duž kojih se cijepaju u tanje i deblje ploče različitih debljina. Mjestimično su jako trošni i komadasti, a mjestimično kompaktni i teže se mogu cijepati. Zapažaju se tragovi izmjena, a naročito po površinama uškriljenosti. Po tim površinama povećan je sadržaj gvožđevite komponente. Škriljci su uglavnom izgrađeni od kriptokristalaste silicijske materije i sitnih listića hlorita. U njima se zapaža i prisustvo karbonata, sitnih zrna kvarca i sericita. </w:t>
      </w:r>
      <w:r w:rsidRPr="00D72E40">
        <w:rPr>
          <w:rFonts w:asciiTheme="majorHAnsi" w:hAnsiTheme="majorHAnsi" w:cstheme="minorHAnsi"/>
          <w:sz w:val="24"/>
          <w:szCs w:val="24"/>
          <w:lang w:val="sr-Latn-CS"/>
        </w:rPr>
        <w:t>Debljina zone škriljaca varira i u okviru ležišta „Okruglički krš“ - Štitarica iznosi od 7 do 15 m. Prosječna debljina ove zone na otkrivenim izdancima iznosi oko 10 m. Stijenske mase ove zone padaju prema sjeveru – sjeverozapadu, a veličina padnog ugla jako varira i iznosi od 3 do 28</w:t>
      </w:r>
      <w:r w:rsidRPr="00D72E40">
        <w:rPr>
          <w:rFonts w:asciiTheme="majorHAnsi" w:hAnsiTheme="majorHAnsi" w:cstheme="minorHAnsi"/>
          <w:sz w:val="24"/>
          <w:szCs w:val="24"/>
          <w:vertAlign w:val="superscript"/>
          <w:lang w:val="sr-Latn-CS"/>
        </w:rPr>
        <w:t>ö</w:t>
      </w:r>
      <w:r w:rsidRPr="00D72E40">
        <w:rPr>
          <w:rFonts w:asciiTheme="majorHAnsi" w:hAnsiTheme="majorHAnsi" w:cstheme="minorHAnsi"/>
          <w:sz w:val="24"/>
          <w:szCs w:val="24"/>
          <w:lang w:val="sr-Latn-CS"/>
        </w:rPr>
        <w:t xml:space="preserve">. </w:t>
      </w:r>
      <w:r w:rsidRPr="00D72E40">
        <w:rPr>
          <w:rFonts w:asciiTheme="majorHAnsi" w:hAnsiTheme="majorHAnsi" w:cstheme="minorHAnsi"/>
          <w:color w:val="000000"/>
          <w:sz w:val="24"/>
          <w:szCs w:val="24"/>
          <w:lang w:val="sr-Latn-CS"/>
        </w:rPr>
        <w:t>Keratofiri i kvarckeratofiri sa žicama, muglama i sočivima kvarca (</w:t>
      </w:r>
      <w:r w:rsidRPr="00D72E40">
        <w:rPr>
          <w:rFonts w:asciiTheme="majorHAnsi" w:hAnsiTheme="majorHAnsi" w:cstheme="minorHAnsi"/>
          <w:color w:val="000000"/>
          <w:sz w:val="24"/>
          <w:szCs w:val="24"/>
          <w:lang w:val="sr-Latn-CS"/>
        </w:rPr>
        <w:sym w:font="Symbol" w:char="F068"/>
      </w:r>
      <w:r w:rsidRPr="00D72E40">
        <w:rPr>
          <w:rFonts w:asciiTheme="majorHAnsi" w:hAnsiTheme="majorHAnsi" w:cstheme="minorHAnsi"/>
          <w:color w:val="000000"/>
          <w:sz w:val="24"/>
          <w:szCs w:val="24"/>
          <w:lang w:val="sr-Latn-CS"/>
        </w:rPr>
        <w:t>,</w:t>
      </w:r>
      <w:r w:rsidRPr="00D72E40">
        <w:rPr>
          <w:rFonts w:asciiTheme="majorHAnsi" w:hAnsiTheme="majorHAnsi" w:cstheme="minorHAnsi"/>
          <w:color w:val="000000"/>
          <w:sz w:val="24"/>
          <w:szCs w:val="24"/>
          <w:lang w:val="sr-Latn-CS"/>
        </w:rPr>
        <w:sym w:font="Symbol" w:char="F068"/>
      </w:r>
      <w:r w:rsidRPr="00D72E40">
        <w:rPr>
          <w:rFonts w:asciiTheme="majorHAnsi" w:hAnsiTheme="majorHAnsi" w:cstheme="minorHAnsi"/>
          <w:color w:val="000000"/>
          <w:sz w:val="24"/>
          <w:szCs w:val="24"/>
          <w:lang w:val="sr-Latn-CS"/>
        </w:rPr>
        <w:t>q T</w:t>
      </w:r>
      <w:r w:rsidRPr="00D72E40">
        <w:rPr>
          <w:rFonts w:asciiTheme="majorHAnsi" w:hAnsiTheme="majorHAnsi" w:cstheme="minorHAnsi"/>
          <w:color w:val="000000"/>
          <w:sz w:val="24"/>
          <w:szCs w:val="24"/>
          <w:vertAlign w:val="subscript"/>
          <w:lang w:val="sr-Latn-CS"/>
        </w:rPr>
        <w:t>2</w:t>
      </w:r>
      <w:r w:rsidRPr="00D72E40">
        <w:rPr>
          <w:rFonts w:asciiTheme="majorHAnsi" w:hAnsiTheme="majorHAnsi" w:cstheme="minorHAnsi"/>
          <w:color w:val="000000"/>
          <w:sz w:val="24"/>
          <w:szCs w:val="24"/>
          <w:lang w:val="sr-Latn-CS"/>
        </w:rPr>
        <w:t>) imaju veliko rasprostranjenje na ispitivanom terenu i izgrađuju najveći dio ležišta „Okruglički krš“ -  Štitarica. Oni čine gornji nivo ležišta ili dio ležišta koji se nalazi iznad utvrđene zone škriljaca.</w:t>
      </w:r>
    </w:p>
    <w:p w14:paraId="68758180" w14:textId="77777777" w:rsidR="007A612B" w:rsidRPr="00D72E40" w:rsidRDefault="007A612B"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p>
    <w:p w14:paraId="39BB67E9" w14:textId="77777777" w:rsidR="00900E3A" w:rsidRPr="00D72E40" w:rsidRDefault="004570BC"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 Na južnim padinama Okrugličkog krša, u otvorenom dijelu kopa, jasno je vidljiv kontakt između stijenskih masa ovog nivoa i zone škriljaca. U donjem dijelu otkriveni su kompaktni i izrazito kompaktni zeleni vulkaniti masivne teksture i sitnozrnaste do porfirske strukture. Vulkaniti su samo mjestimično slabije uškriljeni, silifikovani i nešto izmijenjeni. Rjeđe se zapažaju žice i mugle kvarca čija debljina iznosi od 0,3 do 2 cm. Autor dalje navodi da</w:t>
      </w:r>
    </w:p>
    <w:p w14:paraId="658E2644" w14:textId="77777777" w:rsidR="00900E3A" w:rsidRPr="00D72E40" w:rsidRDefault="00900E3A"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p>
    <w:p w14:paraId="195EE9A1" w14:textId="77777777" w:rsidR="00900E3A" w:rsidRPr="00D72E40" w:rsidRDefault="004570BC" w:rsidP="00E92021">
      <w:pPr>
        <w:pStyle w:val="BodyTextIndent"/>
        <w:tabs>
          <w:tab w:val="left" w:pos="-2430"/>
        </w:tabs>
        <w:spacing w:after="0" w:line="240" w:lineRule="auto"/>
        <w:ind w:left="0"/>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 xml:space="preserve"> </w:t>
      </w:r>
      <w:r w:rsidR="00900E3A" w:rsidRPr="00D72E40">
        <w:rPr>
          <w:rFonts w:asciiTheme="majorHAnsi" w:hAnsiTheme="majorHAnsi" w:cstheme="minorHAnsi"/>
          <w:sz w:val="24"/>
          <w:szCs w:val="24"/>
          <w:lang w:val="sr-Latn-CS"/>
        </w:rPr>
        <w:t>J</w:t>
      </w:r>
      <w:r w:rsidRPr="00D72E40">
        <w:rPr>
          <w:rFonts w:asciiTheme="majorHAnsi" w:hAnsiTheme="majorHAnsi" w:cstheme="minorHAnsi"/>
          <w:sz w:val="24"/>
          <w:szCs w:val="24"/>
          <w:lang w:val="sr-Latn-CS"/>
        </w:rPr>
        <w:t xml:space="preserve">užne, jugozapadne i istočne padine Okrugličkog krša, iznad nivoa 960 do 980 m, izgrađuju skoro iste stijenske mase koje se na terenu ispoljavaju u vidu strmih ostenjaka visine i preko 15 m. To su zeleni, sivozeleni i sivi izrazito čvrsti vulkaniti nepravilnog hrapavog preloma. U njima se makroskopski zapažaju krupni zaobljeni fenokristali i sitnozrnasta </w:t>
      </w:r>
      <w:r w:rsidRPr="00D72E40">
        <w:rPr>
          <w:rFonts w:asciiTheme="majorHAnsi" w:hAnsiTheme="majorHAnsi" w:cstheme="minorHAnsi"/>
          <w:sz w:val="24"/>
          <w:szCs w:val="24"/>
          <w:lang w:val="sr-Latn-CS"/>
        </w:rPr>
        <w:lastRenderedPageBreak/>
        <w:t>osnovna masa. Rijetko se srijeću umjereno uškriljeni i nešto izmijenjeni silifikovani i hloritisani vulkaniti. Na hipsometrijski najvisočijim djelovima Okrugličkog krša konstatovani su kompaktni i izrazito čvrsti vulkaniti, ali sa znatno češćim žicama i sočivima kvarca. Žice i sočiva kvarca nijesu stalna pojava</w:t>
      </w:r>
      <w:r w:rsidR="00900E3A" w:rsidRPr="00D72E40">
        <w:rPr>
          <w:rFonts w:asciiTheme="majorHAnsi" w:hAnsiTheme="majorHAnsi" w:cstheme="minorHAnsi"/>
          <w:sz w:val="24"/>
          <w:szCs w:val="24"/>
          <w:lang w:val="sr-Latn-CS"/>
        </w:rPr>
        <w:t>,</w:t>
      </w:r>
      <w:r w:rsidRPr="00D72E40">
        <w:rPr>
          <w:rFonts w:asciiTheme="majorHAnsi" w:hAnsiTheme="majorHAnsi" w:cstheme="minorHAnsi"/>
          <w:sz w:val="24"/>
          <w:szCs w:val="24"/>
          <w:lang w:val="sr-Latn-CS"/>
        </w:rPr>
        <w:t xml:space="preserve"> već se povremeno javljaju u stijenskoj masi zelenih i sivozelenih masivnih vulkanita. Takva pojava čestih i dosta krupnih sočiva mliječno bijelog kvarca konstatovana je na prostoru između dva stuba dalekovoda za električnu energiju</w:t>
      </w:r>
      <w:r w:rsidRPr="00D72E40">
        <w:rPr>
          <w:rFonts w:asciiTheme="majorHAnsi" w:hAnsiTheme="majorHAnsi" w:cstheme="minorHAnsi"/>
          <w:color w:val="FF0000"/>
          <w:sz w:val="24"/>
          <w:szCs w:val="24"/>
          <w:lang w:val="sr-Latn-CS"/>
        </w:rPr>
        <w:t xml:space="preserve">. </w:t>
      </w:r>
      <w:r w:rsidRPr="00D72E40">
        <w:rPr>
          <w:rFonts w:asciiTheme="majorHAnsi" w:hAnsiTheme="majorHAnsi" w:cstheme="minorHAnsi"/>
          <w:sz w:val="24"/>
          <w:szCs w:val="24"/>
          <w:lang w:val="sr-Latn-CS"/>
        </w:rPr>
        <w:t>Sočiva i žice kvarca su nastali, vjerovatno, kao produkti hidrotermalnih procesa u poslednjem stadijumu vulkanske aktivnosti. Debljina stijenskih masa ovog tipa vulkanita mjestimično iznosi i preko 100 m.</w:t>
      </w:r>
    </w:p>
    <w:p w14:paraId="693580AE" w14:textId="77777777" w:rsidR="00900E3A" w:rsidRPr="00D72E40" w:rsidRDefault="00900E3A" w:rsidP="00E92021">
      <w:pPr>
        <w:pStyle w:val="BodyTextIndent"/>
        <w:tabs>
          <w:tab w:val="left" w:pos="-2430"/>
        </w:tabs>
        <w:spacing w:after="0" w:line="240" w:lineRule="auto"/>
        <w:ind w:left="0"/>
        <w:jc w:val="both"/>
        <w:rPr>
          <w:rFonts w:asciiTheme="majorHAnsi" w:hAnsiTheme="majorHAnsi" w:cstheme="minorHAnsi"/>
          <w:sz w:val="24"/>
          <w:szCs w:val="24"/>
          <w:lang w:val="sr-Latn-CS"/>
        </w:rPr>
      </w:pPr>
    </w:p>
    <w:p w14:paraId="44968015" w14:textId="77777777" w:rsidR="004570BC" w:rsidRPr="00D72E40" w:rsidRDefault="004570BC"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r w:rsidRPr="00D72E40">
        <w:rPr>
          <w:rFonts w:asciiTheme="majorHAnsi" w:hAnsiTheme="majorHAnsi" w:cstheme="minorHAnsi"/>
          <w:sz w:val="24"/>
          <w:szCs w:val="24"/>
          <w:lang w:val="sr-Latn-CS"/>
        </w:rPr>
        <w:t xml:space="preserve">Od tvorevina kvartara (Q) konstatovani su deluvijalni nanos i sipari. Deluvijalni nanos (d) ima veliko rasprostranjenje na istočnim, jugoistočnim i jugozapadnim padinama Okrugličkog krša. Deluvijalni materijal je izgrađen od komada vulkanita, različite veličine. U njegovoj izgradnji učestvuju drobinski materijal različite granulacije i komadi i blokovi vulkanita dimenzija od nekoliko cm do krupnih nepravilnih bokova metarskih dimenzija. Na istočnim padinama Okrugličkog krša deluvijalni materijal prekriva veći dio padine i na širem prostoru konstatovan je do hipsometrijskog nivoa koji se nalazi na visini od 960 do 980 m. Na strmim padinama Okrugličkog krša konstatovani su i sipari (s) koje čine nezaobljeni komadi vulkanita različite veličine. </w:t>
      </w:r>
    </w:p>
    <w:p w14:paraId="5CBC7C8B" w14:textId="77777777" w:rsidR="004570BC" w:rsidRPr="00D72E40" w:rsidRDefault="004570BC" w:rsidP="00E92021">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p>
    <w:p w14:paraId="4602D54F" w14:textId="77777777" w:rsidR="00900E3A" w:rsidRPr="00D72E40" w:rsidRDefault="004570BC" w:rsidP="00E92021">
      <w:pPr>
        <w:pStyle w:val="Heading4"/>
        <w:jc w:val="both"/>
        <w:rPr>
          <w:rFonts w:asciiTheme="majorHAnsi" w:hAnsiTheme="majorHAnsi"/>
        </w:rPr>
      </w:pPr>
      <w:r w:rsidRPr="00D72E40">
        <w:rPr>
          <w:rFonts w:asciiTheme="majorHAnsi" w:hAnsiTheme="majorHAnsi"/>
        </w:rPr>
        <w:t xml:space="preserve">Geneza ležišta </w:t>
      </w:r>
    </w:p>
    <w:p w14:paraId="5FB0FEBE" w14:textId="77777777" w:rsidR="007A612B" w:rsidRPr="00D72E40" w:rsidRDefault="007A612B" w:rsidP="00E92021">
      <w:pPr>
        <w:pStyle w:val="BodyText"/>
        <w:jc w:val="both"/>
        <w:rPr>
          <w:rFonts w:asciiTheme="majorHAnsi" w:hAnsiTheme="majorHAnsi"/>
          <w:sz w:val="24"/>
          <w:szCs w:val="24"/>
        </w:rPr>
      </w:pPr>
    </w:p>
    <w:p w14:paraId="75BE185B" w14:textId="77777777" w:rsidR="00CD7038" w:rsidRPr="00D72E40" w:rsidRDefault="00900E3A"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U</w:t>
      </w:r>
      <w:r w:rsidR="004570BC" w:rsidRPr="00D72E40">
        <w:rPr>
          <w:rFonts w:asciiTheme="majorHAnsi" w:hAnsiTheme="majorHAnsi" w:cstheme="minorHAnsi"/>
          <w:color w:val="000000"/>
          <w:sz w:val="24"/>
          <w:szCs w:val="24"/>
          <w:lang w:val="sr-Latn-CS"/>
        </w:rPr>
        <w:t xml:space="preserve"> genetskom smislu tehničko-građevinski kamen ležišta „</w:t>
      </w:r>
      <w:r w:rsidRPr="00D72E40">
        <w:rPr>
          <w:rFonts w:asciiTheme="majorHAnsi" w:hAnsiTheme="majorHAnsi" w:cstheme="minorHAnsi"/>
          <w:color w:val="000000"/>
          <w:sz w:val="24"/>
          <w:szCs w:val="24"/>
          <w:lang w:val="sr-Latn-CS"/>
        </w:rPr>
        <w:t xml:space="preserve">Štitarica-Okruglički krš“ </w:t>
      </w:r>
      <w:r w:rsidR="004570BC" w:rsidRPr="00D72E40">
        <w:rPr>
          <w:rFonts w:asciiTheme="majorHAnsi" w:hAnsiTheme="majorHAnsi" w:cstheme="minorHAnsi"/>
          <w:color w:val="000000"/>
          <w:sz w:val="24"/>
          <w:szCs w:val="24"/>
          <w:lang w:val="sr-Latn-CS"/>
        </w:rPr>
        <w:t xml:space="preserve">pripada ležištima magmatskog tipa. </w:t>
      </w:r>
      <w:r w:rsidR="004570BC" w:rsidRPr="00D72E40">
        <w:rPr>
          <w:rFonts w:asciiTheme="majorHAnsi" w:hAnsiTheme="majorHAnsi" w:cstheme="minorHAnsi"/>
          <w:sz w:val="24"/>
          <w:szCs w:val="24"/>
          <w:lang w:val="sr-Latn-CS"/>
        </w:rPr>
        <w:t>Ležište je nastalo kao posljedica vulkanske aktivnosti na širem prostoru Bjelasice. Vulkanizam se odvijao submarinski i to sa prekidima. Za vrijeme tih prekida taloženi su sedimenti od kojih je, naknadno, postala već opisana zona škriljaca. Izlivanje vulkanita otpočelo je za vrijeme gornjeg anizika ili starijeg ladinika, a završilo se u mlađim odeljcima ladinskog kata. Vulkanizam i sedimentacija su se obavljali u epibatijalnom regionu. Sočiva i žice kvarca su nastali kao posledica hidrotermalnih procesa. Ovaj dio vulkanita</w:t>
      </w:r>
      <w:r w:rsidRPr="00D72E40">
        <w:rPr>
          <w:rFonts w:asciiTheme="majorHAnsi" w:hAnsiTheme="majorHAnsi" w:cstheme="minorHAnsi"/>
          <w:sz w:val="24"/>
          <w:szCs w:val="24"/>
          <w:lang w:val="sr-Latn-CS"/>
        </w:rPr>
        <w:t xml:space="preserve">, </w:t>
      </w:r>
      <w:r w:rsidR="004570BC" w:rsidRPr="00D72E40">
        <w:rPr>
          <w:rFonts w:asciiTheme="majorHAnsi" w:hAnsiTheme="majorHAnsi" w:cstheme="minorHAnsi"/>
          <w:sz w:val="24"/>
          <w:szCs w:val="24"/>
          <w:lang w:val="sr-Latn-CS"/>
        </w:rPr>
        <w:t xml:space="preserve"> najvjerovatnije</w:t>
      </w:r>
      <w:r w:rsidRPr="00D72E40">
        <w:rPr>
          <w:rFonts w:asciiTheme="majorHAnsi" w:hAnsiTheme="majorHAnsi" w:cstheme="minorHAnsi"/>
          <w:sz w:val="24"/>
          <w:szCs w:val="24"/>
          <w:lang w:val="sr-Latn-CS"/>
        </w:rPr>
        <w:t xml:space="preserve">, </w:t>
      </w:r>
      <w:r w:rsidR="004570BC" w:rsidRPr="00D72E40">
        <w:rPr>
          <w:rFonts w:asciiTheme="majorHAnsi" w:hAnsiTheme="majorHAnsi" w:cstheme="minorHAnsi"/>
          <w:sz w:val="24"/>
          <w:szCs w:val="24"/>
          <w:lang w:val="sr-Latn-CS"/>
        </w:rPr>
        <w:t xml:space="preserve"> pripada posljednjem stadijumu izlivanja na ovom prostoru.</w:t>
      </w:r>
    </w:p>
    <w:p w14:paraId="18B9410A" w14:textId="44ED6F69" w:rsidR="00900E3A" w:rsidRPr="00D72E40" w:rsidRDefault="004570BC" w:rsidP="00E92021">
      <w:pPr>
        <w:pStyle w:val="Heading4"/>
        <w:jc w:val="both"/>
        <w:rPr>
          <w:rFonts w:asciiTheme="majorHAnsi" w:hAnsiTheme="majorHAnsi"/>
        </w:rPr>
      </w:pPr>
      <w:r w:rsidRPr="00D72E40">
        <w:rPr>
          <w:rFonts w:asciiTheme="majorHAnsi" w:hAnsiTheme="majorHAnsi"/>
        </w:rPr>
        <w:t xml:space="preserve">Tektonika ležišta </w:t>
      </w:r>
    </w:p>
    <w:p w14:paraId="73BAC8A9" w14:textId="77777777" w:rsidR="007A612B" w:rsidRPr="00D72E40" w:rsidRDefault="007A612B" w:rsidP="00E92021">
      <w:pPr>
        <w:pStyle w:val="BodyText"/>
        <w:jc w:val="both"/>
        <w:rPr>
          <w:rFonts w:asciiTheme="majorHAnsi" w:hAnsiTheme="majorHAnsi"/>
          <w:sz w:val="24"/>
          <w:szCs w:val="24"/>
        </w:rPr>
      </w:pPr>
    </w:p>
    <w:p w14:paraId="1600D85B" w14:textId="77777777" w:rsidR="002968AD" w:rsidRPr="00D72E40" w:rsidRDefault="00900E3A"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L</w:t>
      </w:r>
      <w:r w:rsidR="004570BC" w:rsidRPr="00D72E40">
        <w:rPr>
          <w:rFonts w:asciiTheme="majorHAnsi" w:hAnsiTheme="majorHAnsi" w:cstheme="minorHAnsi"/>
          <w:color w:val="000000"/>
          <w:sz w:val="24"/>
          <w:szCs w:val="24"/>
          <w:lang w:val="sr-Latn-CS"/>
        </w:rPr>
        <w:t>ežište „</w:t>
      </w:r>
      <w:r w:rsidRPr="00D72E40">
        <w:rPr>
          <w:rFonts w:asciiTheme="majorHAnsi" w:hAnsiTheme="majorHAnsi" w:cstheme="minorHAnsi"/>
          <w:color w:val="000000"/>
          <w:sz w:val="24"/>
          <w:szCs w:val="24"/>
          <w:lang w:val="sr-Latn-CS"/>
        </w:rPr>
        <w:t xml:space="preserve">Štitarica-Okruglički krš“ </w:t>
      </w:r>
      <w:r w:rsidR="004570BC" w:rsidRPr="00D72E40">
        <w:rPr>
          <w:rFonts w:asciiTheme="majorHAnsi" w:hAnsiTheme="majorHAnsi" w:cstheme="minorHAnsi"/>
          <w:color w:val="000000"/>
          <w:sz w:val="24"/>
          <w:szCs w:val="24"/>
          <w:lang w:val="sr-Latn-CS"/>
        </w:rPr>
        <w:t>pripada tektonskoj jedinici „Trijaski tektonski prozori šireg područja Bjelasice“.</w:t>
      </w:r>
      <w:r w:rsidR="004570BC" w:rsidRPr="00D72E40">
        <w:rPr>
          <w:rFonts w:asciiTheme="majorHAnsi" w:hAnsiTheme="majorHAnsi" w:cstheme="minorHAnsi"/>
          <w:sz w:val="24"/>
          <w:szCs w:val="24"/>
          <w:lang w:val="sr-Latn-CS"/>
        </w:rPr>
        <w:t xml:space="preserve"> Na prostoru ovog ležišta konstatovano je više rasjeda generalnog pravca pružanja sjever-jug i nekoliko dekametarskih pukotina pravca pružanja sjeverozapad-jugoistok.</w:t>
      </w:r>
    </w:p>
    <w:p w14:paraId="3978C59E" w14:textId="77777777" w:rsidR="00F653C8" w:rsidRPr="00D72E40" w:rsidRDefault="002968AD" w:rsidP="00E92021">
      <w:pPr>
        <w:spacing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 O</w:t>
      </w:r>
      <w:r w:rsidR="004570BC" w:rsidRPr="00D72E40">
        <w:rPr>
          <w:rFonts w:asciiTheme="majorHAnsi" w:hAnsiTheme="majorHAnsi" w:cstheme="minorHAnsi"/>
          <w:sz w:val="24"/>
          <w:szCs w:val="24"/>
          <w:lang w:val="sr-Latn-CS"/>
        </w:rPr>
        <w:t>smatranjem diskontinuiteta na terenu došlo d</w:t>
      </w:r>
      <w:r w:rsidRPr="00D72E40">
        <w:rPr>
          <w:rFonts w:asciiTheme="majorHAnsi" w:hAnsiTheme="majorHAnsi" w:cstheme="minorHAnsi"/>
          <w:sz w:val="24"/>
          <w:szCs w:val="24"/>
          <w:lang w:val="sr-Latn-CS"/>
        </w:rPr>
        <w:t xml:space="preserve">se </w:t>
      </w:r>
      <w:r w:rsidR="004570BC" w:rsidRPr="00D72E40">
        <w:rPr>
          <w:rFonts w:asciiTheme="majorHAnsi" w:hAnsiTheme="majorHAnsi" w:cstheme="minorHAnsi"/>
          <w:sz w:val="24"/>
          <w:szCs w:val="24"/>
          <w:lang w:val="sr-Latn-CS"/>
        </w:rPr>
        <w:t>o zaključka da u okviru ovog ležišta preovlađuju dva osnovna sistema pukotina</w:t>
      </w:r>
      <w:r w:rsidRPr="00D72E40">
        <w:rPr>
          <w:rFonts w:asciiTheme="majorHAnsi" w:hAnsiTheme="majorHAnsi" w:cstheme="minorHAnsi"/>
          <w:sz w:val="24"/>
          <w:szCs w:val="24"/>
          <w:lang w:val="sr-Latn-CS"/>
        </w:rPr>
        <w:t xml:space="preserve">, </w:t>
      </w:r>
      <w:r w:rsidR="004570BC" w:rsidRPr="00D72E40">
        <w:rPr>
          <w:rFonts w:asciiTheme="majorHAnsi" w:hAnsiTheme="majorHAnsi" w:cstheme="minorHAnsi"/>
          <w:sz w:val="24"/>
          <w:szCs w:val="24"/>
          <w:lang w:val="sr-Latn-CS"/>
        </w:rPr>
        <w:t xml:space="preserve"> i to: prvi sistem sa pravcem pružanja sjeverozapad-jugoistok i padom prema sjeveroistoku i drugi sistem pukotina pravca pružanja sjeveroistok-jugozapad i sa padom prema jugoistoku. </w:t>
      </w:r>
      <w:r w:rsidR="004570BC" w:rsidRPr="00D72E40">
        <w:rPr>
          <w:rFonts w:asciiTheme="majorHAnsi" w:hAnsiTheme="majorHAnsi" w:cstheme="minorHAnsi"/>
          <w:color w:val="000000"/>
          <w:sz w:val="24"/>
          <w:szCs w:val="24"/>
          <w:lang w:val="sr-Latn-CS"/>
        </w:rPr>
        <w:t xml:space="preserve">Pukotine su uglavnom </w:t>
      </w:r>
      <w:r w:rsidR="004570BC" w:rsidRPr="00D72E40">
        <w:rPr>
          <w:rFonts w:asciiTheme="majorHAnsi" w:hAnsiTheme="majorHAnsi" w:cstheme="minorHAnsi"/>
          <w:color w:val="000000"/>
          <w:sz w:val="24"/>
          <w:szCs w:val="24"/>
          <w:lang w:val="sr-Latn-CS"/>
        </w:rPr>
        <w:lastRenderedPageBreak/>
        <w:t>zatvorene (stisnute) bez vidljivih zapuna. Otvoreni djelovi pukotina javljaju se u površinskom dijelu stijenske mase, kada mjes</w:t>
      </w:r>
      <w:r w:rsidRPr="00D72E40">
        <w:rPr>
          <w:rFonts w:asciiTheme="majorHAnsi" w:hAnsiTheme="majorHAnsi" w:cstheme="minorHAnsi"/>
          <w:color w:val="000000"/>
          <w:sz w:val="24"/>
          <w:szCs w:val="24"/>
          <w:lang w:val="sr-Latn-CS"/>
        </w:rPr>
        <w:t xml:space="preserve">timično širina otvora </w:t>
      </w:r>
      <w:r w:rsidR="004570BC" w:rsidRPr="00D72E40">
        <w:rPr>
          <w:rFonts w:asciiTheme="majorHAnsi" w:hAnsiTheme="majorHAnsi" w:cstheme="minorHAnsi"/>
          <w:color w:val="000000"/>
          <w:sz w:val="24"/>
          <w:szCs w:val="24"/>
          <w:lang w:val="sr-Latn-CS"/>
        </w:rPr>
        <w:t xml:space="preserve"> iznosi 5 do 10 cm. Rasjedi i opisani sistemi pukotina prouzrokovali su izdijeljenost stijenske mase na masive i blokove različite veličine i stabilnosti. Na jugozapadnim padinama Okrugličkog krša konstatovani su i brojni metarski i dekametarski subvertikalni diskontinuiteti koji se jasno vide na čelima ostenjaka. </w:t>
      </w:r>
    </w:p>
    <w:p w14:paraId="69421ED4" w14:textId="6D414C47" w:rsidR="00F653C8" w:rsidRPr="00D72E40" w:rsidRDefault="00F653C8" w:rsidP="00E92021">
      <w:pPr>
        <w:pStyle w:val="Heading3"/>
        <w:jc w:val="both"/>
        <w:rPr>
          <w:rFonts w:asciiTheme="majorHAnsi" w:hAnsiTheme="majorHAnsi"/>
          <w:szCs w:val="24"/>
        </w:rPr>
      </w:pPr>
      <w:bookmarkStart w:id="57" w:name="_Toc459328592"/>
      <w:bookmarkStart w:id="58" w:name="_Toc459328971"/>
      <w:bookmarkStart w:id="59" w:name="_Toc459329630"/>
      <w:r w:rsidRPr="00D72E40">
        <w:rPr>
          <w:rFonts w:asciiTheme="majorHAnsi" w:hAnsiTheme="majorHAnsi"/>
          <w:szCs w:val="24"/>
        </w:rPr>
        <w:t>Hidrogeološke karakteristike</w:t>
      </w:r>
      <w:bookmarkEnd w:id="57"/>
      <w:bookmarkEnd w:id="58"/>
      <w:bookmarkEnd w:id="59"/>
    </w:p>
    <w:p w14:paraId="28A5A274" w14:textId="77777777" w:rsidR="002968AD" w:rsidRPr="00D72E40" w:rsidRDefault="002968AD" w:rsidP="00E92021">
      <w:pPr>
        <w:spacing w:after="0" w:line="240" w:lineRule="auto"/>
        <w:jc w:val="both"/>
        <w:rPr>
          <w:rFonts w:asciiTheme="majorHAnsi" w:hAnsiTheme="majorHAnsi" w:cstheme="minorHAnsi"/>
          <w:b/>
          <w:sz w:val="24"/>
          <w:szCs w:val="24"/>
          <w:lang w:val="sr-Latn-CS"/>
        </w:rPr>
      </w:pPr>
    </w:p>
    <w:p w14:paraId="75560425" w14:textId="77777777" w:rsidR="002968AD" w:rsidRPr="00D72E40" w:rsidRDefault="002968AD"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Na području ležišta „Štitarica-Okruglički krš“ registrovan je  jedan izvor izdašnosti manje od 0,1 l/s. Ovaj izvor drenira vulkanite ovog prostora, a nalazi se na jugoistočnoj padini Okrugličkog krša, tj. iznad samog korita Štitaričke rijeke. Preko Štitaričke rijeke, kao stalnog riječnog toka koji je direktno vezan za ovo ležište, kao i preko drugih izvora vrši se dreniranje terena Okrugličkog krša i šireg prostora. </w:t>
      </w:r>
    </w:p>
    <w:p w14:paraId="7FE9EEA2" w14:textId="77777777" w:rsidR="002968AD" w:rsidRPr="00D72E40" w:rsidRDefault="002968AD" w:rsidP="00E92021">
      <w:pPr>
        <w:spacing w:after="0" w:line="240" w:lineRule="auto"/>
        <w:jc w:val="both"/>
        <w:rPr>
          <w:rFonts w:asciiTheme="majorHAnsi" w:hAnsiTheme="majorHAnsi" w:cstheme="minorHAnsi"/>
          <w:color w:val="000000"/>
          <w:sz w:val="24"/>
          <w:szCs w:val="24"/>
          <w:lang w:val="sr-Latn-CS"/>
        </w:rPr>
      </w:pPr>
    </w:p>
    <w:p w14:paraId="4C74ABF8" w14:textId="77777777" w:rsidR="002968AD" w:rsidRPr="00D72E40" w:rsidRDefault="002968AD"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U toku 1988. godine na terenu ležišta i šire okoline vršena su hidrogeološka istraživanja. Rezultati ovih istraživanja prikazani su u vidu posebnog izvještaja (Z. Popović, 1988.), u čijem sastavu se nalazi Hidrogeološka karta šireg prostora lokaliteta „Štitarice“, 1:10 000. U okviru ovog Izvještaja dati su svi neophodni podaci potrebni za sagledavanje hidrogeoloških prilika na ovom prostoru. </w:t>
      </w:r>
    </w:p>
    <w:p w14:paraId="32F63152" w14:textId="77777777" w:rsidR="002968AD" w:rsidRPr="00D72E40" w:rsidRDefault="002968AD" w:rsidP="00E92021">
      <w:pPr>
        <w:spacing w:after="0" w:line="240" w:lineRule="auto"/>
        <w:jc w:val="both"/>
        <w:rPr>
          <w:rFonts w:asciiTheme="majorHAnsi" w:hAnsiTheme="majorHAnsi" w:cstheme="minorHAnsi"/>
          <w:color w:val="000000"/>
          <w:sz w:val="24"/>
          <w:szCs w:val="24"/>
          <w:lang w:val="sr-Latn-CS"/>
        </w:rPr>
      </w:pPr>
    </w:p>
    <w:p w14:paraId="29CEE3AB" w14:textId="77777777" w:rsidR="002968AD" w:rsidRPr="00D72E40" w:rsidRDefault="002968AD"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Prema hidrogeološkim svojstvima stijenske mase koje su otkrivene u okviru ležišta „Štitarica-Okruglički krš“  i okolini, mogu se podijeliti na dvije osnovne kategorije: vodopropusne stijene i vodonepropusne stijene.</w:t>
      </w:r>
      <w:r w:rsidRPr="00D72E40">
        <w:rPr>
          <w:rFonts w:asciiTheme="majorHAnsi" w:hAnsiTheme="majorHAnsi" w:cstheme="minorHAnsi"/>
          <w:sz w:val="24"/>
          <w:szCs w:val="24"/>
          <w:lang w:val="sr-Latn-CS"/>
        </w:rPr>
        <w:t xml:space="preserve"> Prvoj kategoriji pripadaju nevezane ili slabo vezane kvartarne tvorevine gdje spadaju terasni sedimenti, aluvijalne naslage i deluvijalni nanos. Drugoj kategoriji ili kategoriji vodonepropustnih stijena pripadaju kvarckeratofiri, keratofiri i škriljci. Zaglinjeni terasni sedimenti i aluvijalni nanos intergranularne poroznosti, mogu biti vodonosni horizonti na ovom prostoru. Međutim, imajući u vidu njihovo rasprostranjenje i prostorni položaj u okviru ležišta,  ovi sedimenti bitno ne mogu uticati na njegovu ovodnjenost ako se eksploatacija sirovina vrši iznad nivoa sadašnjeg lokalnog puta ili korita Štitaričke rijeke. Na kraju ovog podpoglavlja autor zaključuje da </w:t>
      </w:r>
    </w:p>
    <w:p w14:paraId="0100D88A" w14:textId="77777777" w:rsidR="002968AD" w:rsidRPr="00D72E40" w:rsidRDefault="002968AD" w:rsidP="00E92021">
      <w:pPr>
        <w:spacing w:after="0" w:line="240" w:lineRule="auto"/>
        <w:jc w:val="both"/>
        <w:rPr>
          <w:rFonts w:asciiTheme="majorHAnsi" w:hAnsiTheme="majorHAnsi" w:cstheme="minorHAnsi"/>
          <w:sz w:val="24"/>
          <w:szCs w:val="24"/>
          <w:lang w:val="sr-Latn-CS"/>
        </w:rPr>
      </w:pPr>
    </w:p>
    <w:p w14:paraId="187FC934" w14:textId="77777777" w:rsidR="00F653C8" w:rsidRPr="00D72E40" w:rsidRDefault="002968AD" w:rsidP="00E92021">
      <w:pPr>
        <w:spacing w:after="0" w:line="240" w:lineRule="auto"/>
        <w:jc w:val="both"/>
        <w:rPr>
          <w:rFonts w:asciiTheme="majorHAnsi" w:hAnsiTheme="majorHAnsi" w:cstheme="minorHAnsi"/>
          <w:b/>
          <w:sz w:val="24"/>
          <w:szCs w:val="24"/>
          <w:lang w:val="sr-Latn-CS"/>
        </w:rPr>
      </w:pPr>
      <w:r w:rsidRPr="00D72E40">
        <w:rPr>
          <w:rFonts w:asciiTheme="majorHAnsi" w:hAnsiTheme="majorHAnsi" w:cstheme="minorHAnsi"/>
          <w:sz w:val="24"/>
          <w:szCs w:val="24"/>
          <w:lang w:val="sr-Latn-CS"/>
        </w:rPr>
        <w:t>Povoljne mogućnosti za razvijanje visinskog tipa kopa omogućavaju prirodno oticanje površinskih voda gravitacijom bez posebnih ulaganja rada i sredstava za ove namjene</w:t>
      </w:r>
      <w:r w:rsidR="00471E3F" w:rsidRPr="00D72E40">
        <w:rPr>
          <w:rFonts w:asciiTheme="majorHAnsi" w:hAnsiTheme="majorHAnsi" w:cstheme="minorHAnsi"/>
          <w:sz w:val="24"/>
          <w:szCs w:val="24"/>
          <w:lang w:val="sr-Latn-CS"/>
        </w:rPr>
        <w:t>.</w:t>
      </w:r>
    </w:p>
    <w:p w14:paraId="795683AA" w14:textId="77777777" w:rsidR="005F7F4F" w:rsidRPr="00D72E40" w:rsidRDefault="005F7F4F" w:rsidP="00E92021">
      <w:pPr>
        <w:suppressAutoHyphens w:val="0"/>
        <w:spacing w:after="0" w:line="240" w:lineRule="auto"/>
        <w:jc w:val="both"/>
        <w:rPr>
          <w:rFonts w:asciiTheme="majorHAnsi" w:hAnsiTheme="majorHAnsi" w:cstheme="minorHAnsi"/>
          <w:sz w:val="24"/>
          <w:szCs w:val="24"/>
          <w:lang w:val="sr-Latn-CS"/>
        </w:rPr>
      </w:pPr>
    </w:p>
    <w:p w14:paraId="070609CF" w14:textId="181CE910" w:rsidR="00471E3F" w:rsidRPr="00D72E40" w:rsidRDefault="00F653C8" w:rsidP="00E92021">
      <w:pPr>
        <w:pStyle w:val="Heading3"/>
        <w:jc w:val="both"/>
        <w:rPr>
          <w:rFonts w:asciiTheme="majorHAnsi" w:hAnsiTheme="majorHAnsi"/>
          <w:szCs w:val="24"/>
        </w:rPr>
      </w:pPr>
      <w:bookmarkStart w:id="60" w:name="_Toc459328593"/>
      <w:bookmarkStart w:id="61" w:name="_Toc459328972"/>
      <w:bookmarkStart w:id="62" w:name="_Toc459329631"/>
      <w:r w:rsidRPr="00D72E40">
        <w:rPr>
          <w:rFonts w:asciiTheme="majorHAnsi" w:hAnsiTheme="majorHAnsi"/>
          <w:szCs w:val="24"/>
        </w:rPr>
        <w:t>Inženjersko-geološke karakteristike ležišta</w:t>
      </w:r>
      <w:bookmarkEnd w:id="60"/>
      <w:bookmarkEnd w:id="61"/>
      <w:bookmarkEnd w:id="62"/>
    </w:p>
    <w:p w14:paraId="0DB2FB6E" w14:textId="77777777" w:rsidR="00471E3F" w:rsidRPr="00D72E40" w:rsidRDefault="00471E3F" w:rsidP="00E92021">
      <w:pPr>
        <w:suppressAutoHyphens w:val="0"/>
        <w:spacing w:after="0" w:line="240" w:lineRule="auto"/>
        <w:jc w:val="both"/>
        <w:rPr>
          <w:rFonts w:asciiTheme="majorHAnsi" w:hAnsiTheme="majorHAnsi" w:cstheme="minorHAnsi"/>
          <w:b/>
          <w:sz w:val="24"/>
          <w:szCs w:val="24"/>
          <w:lang w:val="sr-Latn-CS"/>
        </w:rPr>
      </w:pPr>
    </w:p>
    <w:p w14:paraId="26646B67" w14:textId="77777777" w:rsidR="00471E3F" w:rsidRPr="00D72E40" w:rsidRDefault="00471E3F"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Inženjersko-geološka istraživanja vulkanita vršena su u toku 1988. godine, a rezultati ovih istraživanja prikazani  su u „Izvještaju o inženjerskogeološkim odlikama terena majdana eruptiva na lokalitetu Štitarica“ (H. Zulfić, 1988.). </w:t>
      </w:r>
    </w:p>
    <w:p w14:paraId="6E6D1872" w14:textId="77777777" w:rsidR="007A612B" w:rsidRPr="00D72E40" w:rsidRDefault="007A612B" w:rsidP="00E92021">
      <w:pPr>
        <w:spacing w:after="0" w:line="240" w:lineRule="auto"/>
        <w:jc w:val="both"/>
        <w:rPr>
          <w:rFonts w:asciiTheme="majorHAnsi" w:hAnsiTheme="majorHAnsi" w:cstheme="minorHAnsi"/>
          <w:color w:val="000000"/>
          <w:sz w:val="24"/>
          <w:szCs w:val="24"/>
          <w:lang w:val="sr-Latn-CS"/>
        </w:rPr>
      </w:pPr>
    </w:p>
    <w:p w14:paraId="757909FC" w14:textId="77777777" w:rsidR="00471E3F" w:rsidRPr="00D72E40" w:rsidRDefault="00471E3F"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lastRenderedPageBreak/>
        <w:t xml:space="preserve">U okviru ovih istraživanja vršeno je inženjersko-geološko kartiranje sa izdvajanjem inženjersko-geoloških jedinica i kompleksa stijenskih masa. Na terenu je vršeno osmatranje i detaljno registrovanje fizičko-hemijskih procesa, ispucalosti stijenske mase, prostornog položaja pukotina, debljine i vrste površinske raspadine (nanosa,) itd. </w:t>
      </w:r>
    </w:p>
    <w:p w14:paraId="3F80F1E5" w14:textId="77777777" w:rsidR="00471E3F" w:rsidRPr="00D72E40" w:rsidRDefault="00471E3F" w:rsidP="00E92021">
      <w:pPr>
        <w:spacing w:after="0" w:line="240" w:lineRule="auto"/>
        <w:jc w:val="both"/>
        <w:rPr>
          <w:rFonts w:asciiTheme="majorHAnsi" w:hAnsiTheme="majorHAnsi" w:cstheme="minorHAnsi"/>
          <w:sz w:val="24"/>
          <w:szCs w:val="24"/>
          <w:lang w:val="sr-Latn-CS"/>
        </w:rPr>
      </w:pPr>
    </w:p>
    <w:p w14:paraId="50CCC704" w14:textId="77777777" w:rsidR="00471E3F" w:rsidRPr="00D72E40" w:rsidRDefault="00471E3F"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U inženjersko-geološkom smislu ovo ležište izgrađuju sljedeće grupe stijenskih masa: nevezane stijenske mase, kompleks nevezanih i vezanih (neokamenjenih) stijenskih masa i vezane dobro okamenjene stijenske mase. </w:t>
      </w:r>
    </w:p>
    <w:p w14:paraId="6A4FC991" w14:textId="77777777" w:rsidR="007A612B" w:rsidRPr="00D72E40" w:rsidRDefault="007A612B" w:rsidP="00E92021">
      <w:pPr>
        <w:spacing w:after="0" w:line="240" w:lineRule="auto"/>
        <w:jc w:val="both"/>
        <w:rPr>
          <w:rFonts w:asciiTheme="majorHAnsi" w:hAnsiTheme="majorHAnsi" w:cstheme="minorHAnsi"/>
          <w:sz w:val="24"/>
          <w:szCs w:val="24"/>
          <w:lang w:val="sr-Latn-CS"/>
        </w:rPr>
      </w:pPr>
    </w:p>
    <w:p w14:paraId="5AFBC2B6" w14:textId="77777777" w:rsidR="00471E3F" w:rsidRPr="00D72E40" w:rsidRDefault="00471E3F"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b/>
          <w:sz w:val="24"/>
          <w:szCs w:val="24"/>
          <w:lang w:val="sr-Latn-CS"/>
        </w:rPr>
        <w:t>Prvoj grupi</w:t>
      </w:r>
      <w:r w:rsidRPr="00D72E40">
        <w:rPr>
          <w:rFonts w:asciiTheme="majorHAnsi" w:hAnsiTheme="majorHAnsi" w:cstheme="minorHAnsi"/>
          <w:sz w:val="24"/>
          <w:szCs w:val="24"/>
          <w:lang w:val="sr-Latn-CS"/>
        </w:rPr>
        <w:t xml:space="preserve"> stijenskih masa pripadaju sipari. To su dva aktivna sipara na južnim i jugoistočnim padinama Okrugličkog krša. Djelovi ležišta zahvaćeni siparima izdvojeni su na Inženjersko-geološkoj karti i predstavljaju nestabilne djelove padine. </w:t>
      </w:r>
    </w:p>
    <w:p w14:paraId="0769AD4B" w14:textId="77777777" w:rsidR="00471E3F" w:rsidRPr="00D72E40" w:rsidRDefault="00471E3F"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b/>
          <w:sz w:val="24"/>
          <w:szCs w:val="24"/>
          <w:lang w:val="sr-Latn-CS"/>
        </w:rPr>
        <w:t>U drugu grupu</w:t>
      </w:r>
      <w:r w:rsidRPr="00D72E40">
        <w:rPr>
          <w:rFonts w:asciiTheme="majorHAnsi" w:hAnsiTheme="majorHAnsi" w:cstheme="minorHAnsi"/>
          <w:sz w:val="24"/>
          <w:szCs w:val="24"/>
          <w:lang w:val="sr-Latn-CS"/>
        </w:rPr>
        <w:t xml:space="preserve"> stijenskih masa izdvojen je deluvijalni nanos, kojeg izgrađuje drobina, pjeskovito-glinoviti i prašinasti materijal različite granulacije, komadi i blokovi vulkanita. Deluvijalni nanos ima veliko rasprostranjenje na istočnim i sjeveroistočnim padinama Okrugličkog krša. Ovi sedimenti u inženjersko-geološkom smislu čine nestabilne deformabilne elemente padine.</w:t>
      </w:r>
    </w:p>
    <w:p w14:paraId="11F4BF22" w14:textId="77777777" w:rsidR="007A612B" w:rsidRPr="00D72E40" w:rsidRDefault="007A612B" w:rsidP="00E92021">
      <w:pPr>
        <w:spacing w:after="0" w:line="240" w:lineRule="auto"/>
        <w:jc w:val="both"/>
        <w:rPr>
          <w:rFonts w:asciiTheme="majorHAnsi" w:hAnsiTheme="majorHAnsi" w:cstheme="minorHAnsi"/>
          <w:sz w:val="24"/>
          <w:szCs w:val="24"/>
          <w:lang w:val="sr-Latn-CS"/>
        </w:rPr>
      </w:pPr>
    </w:p>
    <w:p w14:paraId="7C29BC4E" w14:textId="77777777" w:rsidR="00471E3F" w:rsidRPr="00D72E40" w:rsidRDefault="00471E3F"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b/>
          <w:sz w:val="24"/>
          <w:szCs w:val="24"/>
          <w:lang w:val="sr-Latn-CS"/>
        </w:rPr>
        <w:t>Treću grupu</w:t>
      </w:r>
      <w:r w:rsidRPr="00D72E40">
        <w:rPr>
          <w:rFonts w:asciiTheme="majorHAnsi" w:hAnsiTheme="majorHAnsi" w:cstheme="minorHAnsi"/>
          <w:sz w:val="24"/>
          <w:szCs w:val="24"/>
          <w:lang w:val="sr-Latn-CS"/>
        </w:rPr>
        <w:t xml:space="preserve"> čine vezane dobro okamenjene stijenske mase koje se mogu podijeliti u dvije podgrupe, i to: silicijsko hloritski škriljci (zona škriljaca) i vulkaniti (keratofiri i kvarc keratofiri). U stijenskoj masi treće grupe mogu se planirati subvertikalni i vertikalni zasjeci što je dokazano i sačuvanim ostenjacima na terenu čija visina mjestimično iznosi 25 m. </w:t>
      </w:r>
    </w:p>
    <w:p w14:paraId="682A0707" w14:textId="77777777" w:rsidR="00471E3F" w:rsidRPr="00D72E40" w:rsidRDefault="00471E3F" w:rsidP="00E92021">
      <w:pPr>
        <w:spacing w:after="0" w:line="240" w:lineRule="auto"/>
        <w:jc w:val="both"/>
        <w:rPr>
          <w:rFonts w:asciiTheme="majorHAnsi" w:hAnsiTheme="majorHAnsi" w:cstheme="minorHAnsi"/>
          <w:sz w:val="24"/>
          <w:szCs w:val="24"/>
          <w:lang w:val="sr-Latn-CS"/>
        </w:rPr>
      </w:pPr>
    </w:p>
    <w:p w14:paraId="2F5C79C6" w14:textId="77777777" w:rsidR="00F653C8" w:rsidRPr="00D72E40" w:rsidRDefault="00471E3F"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Na otkrivenim profilima koji se nalaze na južnim i jugoistočnim padinama Okrugličkog krša na stabilnost padine utiče pored ostalog i mehanička oštećenost i raspored pukotina i prslina. Na višim hipsometrijskim nivoima Okrugličkog krša konstatovani su djelovi stijenskih masa koji su intenzivno tektonizirani, pa uticaj pukotina i prslina u njima postaje inženjersko-geološki značajan, pošto raspored i orjentacija diskontinuiteta imaju velikog uticaja na stabilnost terena. </w:t>
      </w:r>
      <w:r w:rsidRPr="00D72E40">
        <w:rPr>
          <w:rFonts w:asciiTheme="majorHAnsi" w:hAnsiTheme="majorHAnsi" w:cstheme="minorHAnsi"/>
          <w:color w:val="000000"/>
          <w:sz w:val="24"/>
          <w:szCs w:val="24"/>
          <w:lang w:val="sr-Latn-CS"/>
        </w:rPr>
        <w:t>U Izvještaju o inženjersko-geološkim odlikama stijenskih masa dati su detaljni podaci o elementima i faktorima koji imaju uticaja na stabilnost terena.</w:t>
      </w:r>
    </w:p>
    <w:p w14:paraId="09B87FCB" w14:textId="77777777" w:rsidR="00ED0C0A" w:rsidRPr="000807E4" w:rsidRDefault="00ED0C0A" w:rsidP="00E92021">
      <w:pPr>
        <w:pStyle w:val="BodyTextIndent"/>
        <w:tabs>
          <w:tab w:val="left" w:pos="-2430"/>
        </w:tabs>
        <w:spacing w:after="0" w:line="240" w:lineRule="auto"/>
        <w:ind w:left="0"/>
        <w:jc w:val="both"/>
        <w:rPr>
          <w:rFonts w:asciiTheme="majorHAnsi" w:hAnsiTheme="majorHAnsi" w:cstheme="minorHAnsi"/>
          <w:lang w:val="sr-Latn-CS"/>
        </w:rPr>
      </w:pPr>
    </w:p>
    <w:p w14:paraId="060B4094" w14:textId="75552DB3" w:rsidR="00F653C8" w:rsidRPr="000807E4" w:rsidRDefault="00F653C8" w:rsidP="00E92021">
      <w:pPr>
        <w:pStyle w:val="Heading3"/>
        <w:jc w:val="both"/>
        <w:rPr>
          <w:rFonts w:asciiTheme="majorHAnsi" w:hAnsiTheme="majorHAnsi"/>
          <w:lang w:val="sr-Latn-CS"/>
        </w:rPr>
      </w:pPr>
      <w:bookmarkStart w:id="63" w:name="_Toc402262932"/>
      <w:bookmarkStart w:id="64" w:name="_Toc459328594"/>
      <w:bookmarkStart w:id="65" w:name="_Toc459328973"/>
      <w:bookmarkStart w:id="66" w:name="_Toc459329632"/>
      <w:r w:rsidRPr="000807E4">
        <w:rPr>
          <w:rFonts w:asciiTheme="majorHAnsi" w:hAnsiTheme="majorHAnsi"/>
          <w:lang w:val="sr-Latn-CS"/>
        </w:rPr>
        <w:t>Rezerve i kvalitet mineralne sirovine</w:t>
      </w:r>
      <w:bookmarkEnd w:id="63"/>
      <w:bookmarkEnd w:id="64"/>
      <w:bookmarkEnd w:id="65"/>
      <w:bookmarkEnd w:id="66"/>
    </w:p>
    <w:p w14:paraId="78B91939" w14:textId="77777777" w:rsidR="00F653C8" w:rsidRPr="000807E4" w:rsidRDefault="00F653C8" w:rsidP="00E92021">
      <w:pPr>
        <w:spacing w:after="0"/>
        <w:jc w:val="both"/>
        <w:rPr>
          <w:rFonts w:asciiTheme="majorHAnsi" w:hAnsiTheme="majorHAnsi"/>
          <w:lang w:val="sr-Latn-CS"/>
        </w:rPr>
      </w:pPr>
    </w:p>
    <w:p w14:paraId="70098708" w14:textId="77777777" w:rsidR="00471E3F" w:rsidRPr="00D72E40" w:rsidRDefault="00471E3F"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 U “Elaboratu o klasifikaciji, kategorizaciji i proračunu rezervi tehničko-građevinskog kamena (vukanit) ležišta „Okruglički krš“, Štitarica kod Mojkovca, stanje 31.12.2012. godine“ su utvrđene sljedeće količine i kvalitet rezervi:</w:t>
      </w:r>
    </w:p>
    <w:p w14:paraId="388E2A54" w14:textId="77777777" w:rsidR="00471E3F" w:rsidRPr="00D72E40" w:rsidRDefault="00471E3F" w:rsidP="00E92021">
      <w:pPr>
        <w:spacing w:after="0" w:line="240" w:lineRule="auto"/>
        <w:jc w:val="both"/>
        <w:rPr>
          <w:rFonts w:asciiTheme="majorHAnsi" w:hAnsiTheme="majorHAnsi" w:cstheme="minorHAnsi"/>
          <w:sz w:val="24"/>
          <w:szCs w:val="24"/>
          <w:lang w:val="sr-Latn-CS"/>
        </w:rPr>
      </w:pPr>
    </w:p>
    <w:p w14:paraId="40FAAC10" w14:textId="77777777" w:rsidR="00471E3F" w:rsidRPr="00D72E40" w:rsidRDefault="00471E3F" w:rsidP="00E92021">
      <w:pPr>
        <w:suppressAutoHyphens w:val="0"/>
        <w:spacing w:after="0" w:line="240" w:lineRule="auto"/>
        <w:jc w:val="both"/>
        <w:rPr>
          <w:rFonts w:asciiTheme="majorHAnsi" w:hAnsiTheme="majorHAnsi" w:cstheme="minorHAnsi"/>
          <w:b/>
          <w:sz w:val="24"/>
          <w:szCs w:val="24"/>
          <w:lang w:val="sr-Latn-CS"/>
        </w:rPr>
      </w:pPr>
      <w:r w:rsidRPr="00D72E40">
        <w:rPr>
          <w:rFonts w:asciiTheme="majorHAnsi" w:hAnsiTheme="majorHAnsi" w:cstheme="minorHAnsi"/>
          <w:b/>
          <w:sz w:val="24"/>
          <w:szCs w:val="24"/>
          <w:lang w:val="sr-Latn-CS"/>
        </w:rPr>
        <w:t>Ukupne geološke, bilansne i eksploatacione rezerve tehničko-građevinskog kamena ležišta „Okruglički krš“ - Štitarica:</w:t>
      </w:r>
    </w:p>
    <w:p w14:paraId="6BA7A997" w14:textId="77777777" w:rsidR="00471E3F" w:rsidRDefault="00471E3F" w:rsidP="00E92021">
      <w:pPr>
        <w:spacing w:after="0" w:line="240" w:lineRule="auto"/>
        <w:jc w:val="both"/>
        <w:rPr>
          <w:rFonts w:asciiTheme="majorHAnsi" w:hAnsiTheme="majorHAnsi" w:cstheme="minorHAnsi"/>
          <w:lang w:val="sr-Latn-CS"/>
        </w:rPr>
      </w:pPr>
    </w:p>
    <w:p w14:paraId="581140E4" w14:textId="77777777" w:rsidR="00D72E40" w:rsidRDefault="00D72E40" w:rsidP="00E92021">
      <w:pPr>
        <w:spacing w:after="0" w:line="240" w:lineRule="auto"/>
        <w:jc w:val="both"/>
        <w:rPr>
          <w:rFonts w:asciiTheme="majorHAnsi" w:hAnsiTheme="majorHAnsi" w:cstheme="minorHAnsi"/>
          <w:lang w:val="sr-Latn-CS"/>
        </w:rPr>
      </w:pPr>
    </w:p>
    <w:p w14:paraId="28F35F7E" w14:textId="77777777" w:rsidR="00D72E40" w:rsidRPr="000807E4" w:rsidRDefault="00D72E40" w:rsidP="00E92021">
      <w:pPr>
        <w:spacing w:after="0" w:line="240" w:lineRule="auto"/>
        <w:jc w:val="both"/>
        <w:rPr>
          <w:rFonts w:asciiTheme="majorHAnsi" w:hAnsiTheme="majorHAnsi" w:cstheme="minorHAnsi"/>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1969"/>
        <w:gridCol w:w="1873"/>
        <w:gridCol w:w="1873"/>
        <w:gridCol w:w="1901"/>
      </w:tblGrid>
      <w:tr w:rsidR="00471E3F" w:rsidRPr="000807E4" w14:paraId="02FCA65D" w14:textId="77777777" w:rsidTr="00EB61AC">
        <w:trPr>
          <w:jc w:val="center"/>
        </w:trPr>
        <w:tc>
          <w:tcPr>
            <w:tcW w:w="526" w:type="dxa"/>
            <w:vMerge w:val="restart"/>
            <w:tcBorders>
              <w:top w:val="nil"/>
              <w:left w:val="nil"/>
              <w:right w:val="single" w:sz="12" w:space="0" w:color="auto"/>
            </w:tcBorders>
          </w:tcPr>
          <w:p w14:paraId="1A220683" w14:textId="77777777" w:rsidR="00471E3F" w:rsidRPr="000807E4" w:rsidRDefault="00471E3F" w:rsidP="00E92021">
            <w:pPr>
              <w:spacing w:after="0" w:line="240" w:lineRule="auto"/>
              <w:jc w:val="both"/>
              <w:rPr>
                <w:rFonts w:asciiTheme="majorHAnsi" w:hAnsiTheme="majorHAnsi" w:cstheme="minorHAnsi"/>
                <w:b/>
                <w:lang w:val="sr-Latn-CS"/>
              </w:rPr>
            </w:pPr>
          </w:p>
        </w:tc>
        <w:tc>
          <w:tcPr>
            <w:tcW w:w="1969" w:type="dxa"/>
            <w:vMerge w:val="restart"/>
            <w:tcBorders>
              <w:top w:val="single" w:sz="12" w:space="0" w:color="auto"/>
              <w:left w:val="single" w:sz="12" w:space="0" w:color="auto"/>
              <w:right w:val="single" w:sz="12" w:space="0" w:color="auto"/>
            </w:tcBorders>
            <w:shd w:val="clear" w:color="auto" w:fill="FFFFFF" w:themeFill="background1"/>
          </w:tcPr>
          <w:p w14:paraId="26607E6C" w14:textId="77777777" w:rsidR="00471E3F" w:rsidRPr="000807E4" w:rsidRDefault="00471E3F" w:rsidP="00E92021">
            <w:pPr>
              <w:spacing w:after="0" w:line="240" w:lineRule="auto"/>
              <w:jc w:val="both"/>
              <w:rPr>
                <w:rFonts w:asciiTheme="majorHAnsi" w:hAnsiTheme="majorHAnsi" w:cstheme="minorHAnsi"/>
                <w:b/>
                <w:lang w:val="sr-Latn-CS"/>
              </w:rPr>
            </w:pPr>
            <w:r w:rsidRPr="000807E4">
              <w:rPr>
                <w:rFonts w:asciiTheme="majorHAnsi" w:hAnsiTheme="majorHAnsi" w:cstheme="minorHAnsi"/>
                <w:b/>
                <w:lang w:val="sr-Latn-CS"/>
              </w:rPr>
              <w:t>Rezerve</w:t>
            </w:r>
          </w:p>
        </w:tc>
        <w:tc>
          <w:tcPr>
            <w:tcW w:w="3746" w:type="dxa"/>
            <w:gridSpan w:val="2"/>
            <w:tcBorders>
              <w:top w:val="single" w:sz="12" w:space="0" w:color="auto"/>
              <w:left w:val="single" w:sz="12" w:space="0" w:color="auto"/>
              <w:bottom w:val="single" w:sz="2" w:space="0" w:color="auto"/>
              <w:right w:val="single" w:sz="2" w:space="0" w:color="auto"/>
            </w:tcBorders>
            <w:shd w:val="clear" w:color="auto" w:fill="FFFFFF" w:themeFill="background1"/>
          </w:tcPr>
          <w:p w14:paraId="5EDEBCDD" w14:textId="77777777" w:rsidR="00471E3F" w:rsidRPr="000807E4" w:rsidRDefault="00471E3F" w:rsidP="00E92021">
            <w:pPr>
              <w:spacing w:after="0" w:line="240" w:lineRule="auto"/>
              <w:jc w:val="both"/>
              <w:rPr>
                <w:rFonts w:asciiTheme="majorHAnsi" w:hAnsiTheme="majorHAnsi" w:cstheme="minorHAnsi"/>
                <w:b/>
                <w:lang w:val="sr-Latn-CS"/>
              </w:rPr>
            </w:pPr>
            <w:r w:rsidRPr="000807E4">
              <w:rPr>
                <w:rFonts w:asciiTheme="majorHAnsi" w:hAnsiTheme="majorHAnsi" w:cstheme="minorHAnsi"/>
                <w:b/>
                <w:lang w:val="sr-Latn-CS"/>
              </w:rPr>
              <w:t>Kategorija</w:t>
            </w:r>
          </w:p>
        </w:tc>
        <w:tc>
          <w:tcPr>
            <w:tcW w:w="1901" w:type="dxa"/>
            <w:vMerge w:val="restart"/>
            <w:tcBorders>
              <w:top w:val="single" w:sz="12" w:space="0" w:color="auto"/>
              <w:left w:val="single" w:sz="2" w:space="0" w:color="auto"/>
              <w:right w:val="single" w:sz="12" w:space="0" w:color="auto"/>
            </w:tcBorders>
            <w:shd w:val="clear" w:color="auto" w:fill="FFFFFF" w:themeFill="background1"/>
          </w:tcPr>
          <w:p w14:paraId="22005D01" w14:textId="77777777" w:rsidR="00471E3F" w:rsidRPr="000807E4" w:rsidRDefault="00471E3F" w:rsidP="00E92021">
            <w:pPr>
              <w:spacing w:after="0" w:line="240" w:lineRule="auto"/>
              <w:jc w:val="both"/>
              <w:rPr>
                <w:rFonts w:asciiTheme="majorHAnsi" w:hAnsiTheme="majorHAnsi" w:cstheme="minorHAnsi"/>
                <w:b/>
                <w:vertAlign w:val="superscript"/>
                <w:lang w:val="sr-Latn-CS"/>
              </w:rPr>
            </w:pPr>
            <w:r w:rsidRPr="000807E4">
              <w:rPr>
                <w:rFonts w:asciiTheme="majorHAnsi" w:hAnsiTheme="majorHAnsi" w:cstheme="minorHAnsi"/>
                <w:b/>
                <w:lang w:val="sr-Latn-CS"/>
              </w:rPr>
              <w:t>Ukupne rezerve t-g kamena, m</w:t>
            </w:r>
            <w:r w:rsidRPr="000807E4">
              <w:rPr>
                <w:rFonts w:asciiTheme="majorHAnsi" w:hAnsiTheme="majorHAnsi" w:cstheme="minorHAnsi"/>
                <w:b/>
                <w:vertAlign w:val="superscript"/>
                <w:lang w:val="sr-Latn-CS"/>
              </w:rPr>
              <w:t>3</w:t>
            </w:r>
          </w:p>
        </w:tc>
      </w:tr>
      <w:tr w:rsidR="00471E3F" w:rsidRPr="000807E4" w14:paraId="35D414C0" w14:textId="77777777" w:rsidTr="00EB61AC">
        <w:trPr>
          <w:jc w:val="center"/>
        </w:trPr>
        <w:tc>
          <w:tcPr>
            <w:tcW w:w="526" w:type="dxa"/>
            <w:vMerge/>
            <w:tcBorders>
              <w:left w:val="nil"/>
              <w:bottom w:val="single" w:sz="12" w:space="0" w:color="auto"/>
              <w:right w:val="single" w:sz="12" w:space="0" w:color="auto"/>
            </w:tcBorders>
          </w:tcPr>
          <w:p w14:paraId="3186FDB3" w14:textId="77777777" w:rsidR="00471E3F" w:rsidRPr="000807E4" w:rsidRDefault="00471E3F" w:rsidP="00E92021">
            <w:pPr>
              <w:spacing w:after="0" w:line="240" w:lineRule="auto"/>
              <w:jc w:val="both"/>
              <w:rPr>
                <w:rFonts w:asciiTheme="majorHAnsi" w:hAnsiTheme="majorHAnsi" w:cstheme="minorHAnsi"/>
                <w:b/>
                <w:lang w:val="sr-Latn-CS"/>
              </w:rPr>
            </w:pPr>
          </w:p>
        </w:tc>
        <w:tc>
          <w:tcPr>
            <w:tcW w:w="1969" w:type="dxa"/>
            <w:vMerge/>
            <w:tcBorders>
              <w:left w:val="single" w:sz="12" w:space="0" w:color="auto"/>
              <w:bottom w:val="single" w:sz="12" w:space="0" w:color="auto"/>
              <w:right w:val="single" w:sz="12" w:space="0" w:color="auto"/>
            </w:tcBorders>
            <w:shd w:val="clear" w:color="auto" w:fill="999999"/>
          </w:tcPr>
          <w:p w14:paraId="22BF938C" w14:textId="77777777" w:rsidR="00471E3F" w:rsidRPr="000807E4" w:rsidRDefault="00471E3F" w:rsidP="00E92021">
            <w:pPr>
              <w:spacing w:after="0" w:line="240" w:lineRule="auto"/>
              <w:jc w:val="both"/>
              <w:rPr>
                <w:rFonts w:asciiTheme="majorHAnsi" w:hAnsiTheme="majorHAnsi" w:cstheme="minorHAnsi"/>
                <w:b/>
                <w:lang w:val="sr-Latn-CS"/>
              </w:rPr>
            </w:pPr>
          </w:p>
        </w:tc>
        <w:tc>
          <w:tcPr>
            <w:tcW w:w="1873" w:type="dxa"/>
            <w:tcBorders>
              <w:top w:val="single" w:sz="2" w:space="0" w:color="auto"/>
              <w:left w:val="single" w:sz="12" w:space="0" w:color="auto"/>
              <w:bottom w:val="single" w:sz="12" w:space="0" w:color="auto"/>
              <w:right w:val="single" w:sz="2" w:space="0" w:color="auto"/>
            </w:tcBorders>
            <w:shd w:val="clear" w:color="auto" w:fill="auto"/>
          </w:tcPr>
          <w:p w14:paraId="2A8C3256" w14:textId="77777777" w:rsidR="00471E3F" w:rsidRPr="000807E4" w:rsidRDefault="00471E3F" w:rsidP="00E92021">
            <w:pPr>
              <w:spacing w:after="0" w:line="240" w:lineRule="auto"/>
              <w:jc w:val="both"/>
              <w:rPr>
                <w:rFonts w:asciiTheme="majorHAnsi" w:hAnsiTheme="majorHAnsi" w:cstheme="minorHAnsi"/>
                <w:b/>
                <w:lang w:val="sr-Latn-CS"/>
              </w:rPr>
            </w:pPr>
            <w:r w:rsidRPr="000807E4">
              <w:rPr>
                <w:rFonts w:asciiTheme="majorHAnsi" w:hAnsiTheme="majorHAnsi" w:cstheme="minorHAnsi"/>
                <w:b/>
                <w:lang w:val="sr-Latn-CS"/>
              </w:rPr>
              <w:t>B</w:t>
            </w:r>
          </w:p>
        </w:tc>
        <w:tc>
          <w:tcPr>
            <w:tcW w:w="1873" w:type="dxa"/>
            <w:tcBorders>
              <w:top w:val="single" w:sz="2" w:space="0" w:color="auto"/>
              <w:left w:val="single" w:sz="2" w:space="0" w:color="auto"/>
              <w:bottom w:val="single" w:sz="12" w:space="0" w:color="auto"/>
              <w:right w:val="single" w:sz="2" w:space="0" w:color="auto"/>
            </w:tcBorders>
            <w:shd w:val="clear" w:color="auto" w:fill="auto"/>
          </w:tcPr>
          <w:p w14:paraId="5F73C3DD" w14:textId="77777777" w:rsidR="00471E3F" w:rsidRPr="000807E4" w:rsidRDefault="00471E3F" w:rsidP="00E92021">
            <w:pPr>
              <w:spacing w:after="0" w:line="240" w:lineRule="auto"/>
              <w:jc w:val="both"/>
              <w:rPr>
                <w:rFonts w:asciiTheme="majorHAnsi" w:hAnsiTheme="majorHAnsi" w:cstheme="minorHAnsi"/>
                <w:b/>
                <w:vertAlign w:val="subscript"/>
                <w:lang w:val="sr-Latn-CS"/>
              </w:rPr>
            </w:pPr>
            <w:r w:rsidRPr="000807E4">
              <w:rPr>
                <w:rFonts w:asciiTheme="majorHAnsi" w:hAnsiTheme="majorHAnsi" w:cstheme="minorHAnsi"/>
                <w:b/>
                <w:lang w:val="sr-Latn-CS"/>
              </w:rPr>
              <w:t>C</w:t>
            </w:r>
            <w:r w:rsidRPr="000807E4">
              <w:rPr>
                <w:rFonts w:asciiTheme="majorHAnsi" w:hAnsiTheme="majorHAnsi" w:cstheme="minorHAnsi"/>
                <w:b/>
                <w:vertAlign w:val="subscript"/>
                <w:lang w:val="sr-Latn-CS"/>
              </w:rPr>
              <w:t>1</w:t>
            </w:r>
          </w:p>
        </w:tc>
        <w:tc>
          <w:tcPr>
            <w:tcW w:w="1901" w:type="dxa"/>
            <w:vMerge/>
            <w:tcBorders>
              <w:left w:val="single" w:sz="2" w:space="0" w:color="auto"/>
              <w:bottom w:val="single" w:sz="12" w:space="0" w:color="auto"/>
              <w:right w:val="single" w:sz="12" w:space="0" w:color="auto"/>
            </w:tcBorders>
            <w:shd w:val="clear" w:color="auto" w:fill="FFFFFF" w:themeFill="background1"/>
          </w:tcPr>
          <w:p w14:paraId="772DDF15" w14:textId="77777777" w:rsidR="00471E3F" w:rsidRPr="000807E4" w:rsidRDefault="00471E3F" w:rsidP="00E92021">
            <w:pPr>
              <w:spacing w:after="0" w:line="240" w:lineRule="auto"/>
              <w:jc w:val="both"/>
              <w:rPr>
                <w:rFonts w:asciiTheme="majorHAnsi" w:hAnsiTheme="majorHAnsi" w:cstheme="minorHAnsi"/>
                <w:b/>
                <w:lang w:val="sr-Latn-CS"/>
              </w:rPr>
            </w:pPr>
          </w:p>
        </w:tc>
      </w:tr>
      <w:tr w:rsidR="00471E3F" w:rsidRPr="000807E4" w14:paraId="300E2EA2" w14:textId="77777777" w:rsidTr="00EB61AC">
        <w:trPr>
          <w:jc w:val="center"/>
        </w:trPr>
        <w:tc>
          <w:tcPr>
            <w:tcW w:w="526" w:type="dxa"/>
            <w:tcBorders>
              <w:top w:val="single" w:sz="12" w:space="0" w:color="auto"/>
              <w:left w:val="single" w:sz="12" w:space="0" w:color="auto"/>
              <w:right w:val="single" w:sz="12" w:space="0" w:color="auto"/>
            </w:tcBorders>
            <w:shd w:val="clear" w:color="auto" w:fill="FFFFFF" w:themeFill="background1"/>
          </w:tcPr>
          <w:p w14:paraId="242CE7C9"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lang w:val="sr-Latn-CS"/>
              </w:rPr>
              <w:t>1</w:t>
            </w:r>
          </w:p>
        </w:tc>
        <w:tc>
          <w:tcPr>
            <w:tcW w:w="1969" w:type="dxa"/>
            <w:tcBorders>
              <w:top w:val="single" w:sz="12" w:space="0" w:color="auto"/>
              <w:left w:val="single" w:sz="12" w:space="0" w:color="auto"/>
              <w:right w:val="single" w:sz="12" w:space="0" w:color="auto"/>
            </w:tcBorders>
          </w:tcPr>
          <w:p w14:paraId="69C4E248"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lang w:val="sr-Latn-CS"/>
              </w:rPr>
              <w:t>Geološke</w:t>
            </w:r>
          </w:p>
        </w:tc>
        <w:tc>
          <w:tcPr>
            <w:tcW w:w="1873" w:type="dxa"/>
            <w:tcBorders>
              <w:top w:val="single" w:sz="12" w:space="0" w:color="auto"/>
              <w:left w:val="single" w:sz="12" w:space="0" w:color="auto"/>
              <w:right w:val="single" w:sz="2" w:space="0" w:color="auto"/>
            </w:tcBorders>
          </w:tcPr>
          <w:p w14:paraId="4129E34F"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rPr>
              <w:t>1.278.160</w:t>
            </w:r>
          </w:p>
        </w:tc>
        <w:tc>
          <w:tcPr>
            <w:tcW w:w="1873" w:type="dxa"/>
            <w:tcBorders>
              <w:top w:val="single" w:sz="12" w:space="0" w:color="auto"/>
              <w:left w:val="single" w:sz="2" w:space="0" w:color="auto"/>
              <w:right w:val="single" w:sz="2" w:space="0" w:color="auto"/>
            </w:tcBorders>
          </w:tcPr>
          <w:p w14:paraId="7F0230E7"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rPr>
              <w:t>1.676.602</w:t>
            </w:r>
          </w:p>
        </w:tc>
        <w:tc>
          <w:tcPr>
            <w:tcW w:w="1901" w:type="dxa"/>
            <w:tcBorders>
              <w:top w:val="single" w:sz="12" w:space="0" w:color="auto"/>
              <w:left w:val="single" w:sz="2" w:space="0" w:color="auto"/>
              <w:right w:val="single" w:sz="12" w:space="0" w:color="auto"/>
            </w:tcBorders>
          </w:tcPr>
          <w:p w14:paraId="121AFAA4"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bCs/>
                <w:iCs/>
                <w:color w:val="000000"/>
              </w:rPr>
              <w:t>2.954.762</w:t>
            </w:r>
          </w:p>
        </w:tc>
      </w:tr>
      <w:tr w:rsidR="00471E3F" w:rsidRPr="000807E4" w14:paraId="77382F8E" w14:textId="77777777" w:rsidTr="00EB61AC">
        <w:trPr>
          <w:jc w:val="center"/>
        </w:trPr>
        <w:tc>
          <w:tcPr>
            <w:tcW w:w="526" w:type="dxa"/>
            <w:tcBorders>
              <w:left w:val="single" w:sz="12" w:space="0" w:color="auto"/>
              <w:right w:val="single" w:sz="12" w:space="0" w:color="auto"/>
            </w:tcBorders>
            <w:shd w:val="clear" w:color="auto" w:fill="FFFFFF" w:themeFill="background1"/>
          </w:tcPr>
          <w:p w14:paraId="2B1FDA83"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lang w:val="sr-Latn-CS"/>
              </w:rPr>
              <w:t>2</w:t>
            </w:r>
          </w:p>
        </w:tc>
        <w:tc>
          <w:tcPr>
            <w:tcW w:w="1969" w:type="dxa"/>
            <w:tcBorders>
              <w:left w:val="single" w:sz="12" w:space="0" w:color="auto"/>
              <w:right w:val="single" w:sz="12" w:space="0" w:color="auto"/>
            </w:tcBorders>
          </w:tcPr>
          <w:p w14:paraId="000EAF62"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lang w:val="sr-Latn-CS"/>
              </w:rPr>
              <w:t>Bilansne</w:t>
            </w:r>
          </w:p>
        </w:tc>
        <w:tc>
          <w:tcPr>
            <w:tcW w:w="1873" w:type="dxa"/>
            <w:tcBorders>
              <w:left w:val="single" w:sz="12" w:space="0" w:color="auto"/>
              <w:right w:val="single" w:sz="2" w:space="0" w:color="auto"/>
            </w:tcBorders>
          </w:tcPr>
          <w:p w14:paraId="4E6AE345"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rPr>
              <w:t>1.278.160</w:t>
            </w:r>
          </w:p>
        </w:tc>
        <w:tc>
          <w:tcPr>
            <w:tcW w:w="1873" w:type="dxa"/>
            <w:tcBorders>
              <w:left w:val="single" w:sz="2" w:space="0" w:color="auto"/>
              <w:right w:val="single" w:sz="2" w:space="0" w:color="auto"/>
            </w:tcBorders>
          </w:tcPr>
          <w:p w14:paraId="759DAF66"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rPr>
              <w:t>1.676.602</w:t>
            </w:r>
          </w:p>
        </w:tc>
        <w:tc>
          <w:tcPr>
            <w:tcW w:w="1901" w:type="dxa"/>
            <w:tcBorders>
              <w:left w:val="single" w:sz="2" w:space="0" w:color="auto"/>
              <w:right w:val="single" w:sz="12" w:space="0" w:color="auto"/>
            </w:tcBorders>
          </w:tcPr>
          <w:p w14:paraId="3D5EC1A8"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bCs/>
                <w:iCs/>
                <w:color w:val="000000"/>
              </w:rPr>
              <w:t>2.954.762</w:t>
            </w:r>
          </w:p>
        </w:tc>
      </w:tr>
      <w:tr w:rsidR="00471E3F" w:rsidRPr="000807E4" w14:paraId="52357FDB" w14:textId="77777777" w:rsidTr="00EB61AC">
        <w:trPr>
          <w:jc w:val="center"/>
        </w:trPr>
        <w:tc>
          <w:tcPr>
            <w:tcW w:w="526" w:type="dxa"/>
            <w:tcBorders>
              <w:left w:val="single" w:sz="12" w:space="0" w:color="auto"/>
              <w:bottom w:val="single" w:sz="12" w:space="0" w:color="auto"/>
              <w:right w:val="single" w:sz="12" w:space="0" w:color="auto"/>
            </w:tcBorders>
            <w:shd w:val="clear" w:color="auto" w:fill="FFFFFF" w:themeFill="background1"/>
          </w:tcPr>
          <w:p w14:paraId="41855F82"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lang w:val="sr-Latn-CS"/>
              </w:rPr>
              <w:t>3</w:t>
            </w:r>
          </w:p>
        </w:tc>
        <w:tc>
          <w:tcPr>
            <w:tcW w:w="1969" w:type="dxa"/>
            <w:tcBorders>
              <w:left w:val="single" w:sz="12" w:space="0" w:color="auto"/>
              <w:bottom w:val="single" w:sz="12" w:space="0" w:color="auto"/>
              <w:right w:val="single" w:sz="12" w:space="0" w:color="auto"/>
            </w:tcBorders>
          </w:tcPr>
          <w:p w14:paraId="34ADE10F"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color w:val="000000"/>
                <w:lang w:val="sr-Latn-CS"/>
              </w:rPr>
              <w:t>Eksploatacione</w:t>
            </w:r>
          </w:p>
        </w:tc>
        <w:tc>
          <w:tcPr>
            <w:tcW w:w="1873" w:type="dxa"/>
            <w:tcBorders>
              <w:left w:val="single" w:sz="12" w:space="0" w:color="auto"/>
              <w:bottom w:val="single" w:sz="12" w:space="0" w:color="auto"/>
              <w:right w:val="single" w:sz="2" w:space="0" w:color="auto"/>
            </w:tcBorders>
          </w:tcPr>
          <w:p w14:paraId="0D9FC655"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bCs/>
                <w:iCs/>
                <w:color w:val="000000"/>
              </w:rPr>
              <w:t>1.175.907</w:t>
            </w:r>
          </w:p>
        </w:tc>
        <w:tc>
          <w:tcPr>
            <w:tcW w:w="1873" w:type="dxa"/>
            <w:tcBorders>
              <w:left w:val="single" w:sz="2" w:space="0" w:color="auto"/>
              <w:bottom w:val="single" w:sz="12" w:space="0" w:color="auto"/>
              <w:right w:val="single" w:sz="2" w:space="0" w:color="auto"/>
            </w:tcBorders>
          </w:tcPr>
          <w:p w14:paraId="4588621A"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bCs/>
                <w:iCs/>
                <w:color w:val="000000"/>
              </w:rPr>
              <w:t>1.542.474</w:t>
            </w:r>
          </w:p>
        </w:tc>
        <w:tc>
          <w:tcPr>
            <w:tcW w:w="1901" w:type="dxa"/>
            <w:tcBorders>
              <w:left w:val="single" w:sz="2" w:space="0" w:color="auto"/>
              <w:bottom w:val="single" w:sz="12" w:space="0" w:color="auto"/>
              <w:right w:val="single" w:sz="12" w:space="0" w:color="auto"/>
            </w:tcBorders>
          </w:tcPr>
          <w:p w14:paraId="1C285444" w14:textId="77777777" w:rsidR="00471E3F" w:rsidRPr="000807E4" w:rsidRDefault="00471E3F" w:rsidP="00E92021">
            <w:pPr>
              <w:spacing w:after="0" w:line="240" w:lineRule="auto"/>
              <w:jc w:val="both"/>
              <w:rPr>
                <w:rFonts w:asciiTheme="majorHAnsi" w:hAnsiTheme="majorHAnsi" w:cstheme="minorHAnsi"/>
                <w:b/>
                <w:color w:val="000000"/>
                <w:lang w:val="sr-Latn-CS"/>
              </w:rPr>
            </w:pPr>
            <w:r w:rsidRPr="000807E4">
              <w:rPr>
                <w:rFonts w:asciiTheme="majorHAnsi" w:hAnsiTheme="majorHAnsi" w:cstheme="minorHAnsi"/>
                <w:b/>
                <w:bCs/>
                <w:iCs/>
                <w:color w:val="000000"/>
              </w:rPr>
              <w:t>2.718.381</w:t>
            </w:r>
          </w:p>
        </w:tc>
      </w:tr>
    </w:tbl>
    <w:p w14:paraId="6976D583" w14:textId="77777777" w:rsidR="00F653C8" w:rsidRPr="000807E4" w:rsidRDefault="00F653C8" w:rsidP="00E92021">
      <w:pPr>
        <w:pStyle w:val="ListParagraph"/>
        <w:spacing w:after="0" w:line="240" w:lineRule="auto"/>
        <w:ind w:left="0"/>
        <w:jc w:val="both"/>
        <w:rPr>
          <w:rFonts w:asciiTheme="majorHAnsi" w:hAnsiTheme="majorHAnsi" w:cstheme="minorHAnsi"/>
          <w:lang w:val="sr-Latn-CS"/>
        </w:rPr>
      </w:pPr>
    </w:p>
    <w:p w14:paraId="0EEA0472" w14:textId="77777777" w:rsidR="00471E3F" w:rsidRPr="000807E4" w:rsidRDefault="00471E3F" w:rsidP="00E92021">
      <w:pPr>
        <w:pStyle w:val="ListParagraph"/>
        <w:spacing w:after="0" w:line="240" w:lineRule="auto"/>
        <w:ind w:left="0"/>
        <w:jc w:val="both"/>
        <w:rPr>
          <w:rFonts w:asciiTheme="majorHAnsi" w:hAnsiTheme="majorHAnsi" w:cstheme="minorHAnsi"/>
          <w:lang w:val="sr-Latn-CS"/>
        </w:rPr>
      </w:pPr>
    </w:p>
    <w:p w14:paraId="42B93493" w14:textId="77777777" w:rsidR="00471E3F" w:rsidRPr="00D72E40" w:rsidRDefault="00471E3F" w:rsidP="00E92021">
      <w:pPr>
        <w:spacing w:after="0" w:line="240" w:lineRule="auto"/>
        <w:jc w:val="both"/>
        <w:rPr>
          <w:rFonts w:asciiTheme="majorHAnsi" w:hAnsiTheme="majorHAnsi" w:cstheme="minorHAnsi"/>
          <w:b/>
          <w:sz w:val="24"/>
          <w:szCs w:val="24"/>
          <w:lang w:val="sr-Latn-CS"/>
        </w:rPr>
      </w:pPr>
      <w:r w:rsidRPr="00D72E40">
        <w:rPr>
          <w:rFonts w:asciiTheme="majorHAnsi" w:hAnsiTheme="majorHAnsi" w:cstheme="minorHAnsi"/>
          <w:b/>
          <w:sz w:val="24"/>
          <w:szCs w:val="24"/>
          <w:lang w:val="sr-Latn-CS"/>
        </w:rPr>
        <w:t xml:space="preserve">Na osnovu rezultata mineraloško-petrografskih, hemijskih i fizičko-mehaničkih ispitivanja, tehničko-građevinski kamen (vulkanit) iz ležišta „Okruglički krš“ - Štitarica, kao frakcionisani agregat, može </w:t>
      </w:r>
      <w:r w:rsidR="00EB61AC" w:rsidRPr="00D72E40">
        <w:rPr>
          <w:rFonts w:asciiTheme="majorHAnsi" w:hAnsiTheme="majorHAnsi" w:cstheme="minorHAnsi"/>
          <w:b/>
          <w:sz w:val="24"/>
          <w:szCs w:val="24"/>
          <w:lang w:val="sr-Latn-CS"/>
        </w:rPr>
        <w:t xml:space="preserve">se </w:t>
      </w:r>
      <w:r w:rsidRPr="00D72E40">
        <w:rPr>
          <w:rFonts w:asciiTheme="majorHAnsi" w:hAnsiTheme="majorHAnsi" w:cstheme="minorHAnsi"/>
          <w:b/>
          <w:sz w:val="24"/>
          <w:szCs w:val="24"/>
          <w:lang w:val="sr-Latn-CS"/>
        </w:rPr>
        <w:t>koristiti za:</w:t>
      </w:r>
    </w:p>
    <w:p w14:paraId="5622B6DB" w14:textId="77777777" w:rsidR="00DE1E01" w:rsidRPr="00D72E40" w:rsidRDefault="00DE1E01" w:rsidP="00E92021">
      <w:pPr>
        <w:spacing w:after="0" w:line="240" w:lineRule="auto"/>
        <w:jc w:val="both"/>
        <w:rPr>
          <w:rFonts w:asciiTheme="majorHAnsi" w:hAnsiTheme="majorHAnsi" w:cstheme="minorHAnsi"/>
          <w:b/>
          <w:sz w:val="24"/>
          <w:szCs w:val="24"/>
          <w:lang w:val="sr-Latn-CS"/>
        </w:rPr>
      </w:pPr>
    </w:p>
    <w:p w14:paraId="0CCDC607" w14:textId="77777777" w:rsidR="00471E3F" w:rsidRPr="00D72E40" w:rsidRDefault="00471E3F" w:rsidP="00E92021">
      <w:pPr>
        <w:numPr>
          <w:ilvl w:val="0"/>
          <w:numId w:val="18"/>
        </w:numPr>
        <w:suppressAutoHyphens w:val="0"/>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izradu habajućih slojeva kolovoznih konstrukcija od asfalt betona po vrućem postupku na putevima svih saobraćajnih opterećenja i autoputevima (SRPS U.E4.014),</w:t>
      </w:r>
    </w:p>
    <w:p w14:paraId="4D32C58C" w14:textId="77777777" w:rsidR="00471E3F" w:rsidRPr="00D72E40" w:rsidRDefault="00471E3F" w:rsidP="00E92021">
      <w:pPr>
        <w:numPr>
          <w:ilvl w:val="0"/>
          <w:numId w:val="18"/>
        </w:numPr>
        <w:suppressAutoHyphens w:val="0"/>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izradu GBNS - gornjih nosećih slojeva od bitumeniziranog materijala po vrućem postupku - za puteve svih grupa saobraćajnog opterećenja (SRPS U.E9.021),</w:t>
      </w:r>
    </w:p>
    <w:p w14:paraId="2FD15EE2" w14:textId="77777777" w:rsidR="00471E3F" w:rsidRPr="00D72E40" w:rsidRDefault="00471E3F" w:rsidP="00E92021">
      <w:pPr>
        <w:numPr>
          <w:ilvl w:val="0"/>
          <w:numId w:val="18"/>
        </w:numPr>
        <w:suppressAutoHyphens w:val="0"/>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izradu DBNS - donjih nosećih slojeva od bitumeniziranog materijala po vrućem postupku - za puteve i auto puteve I, II i III razreda saobraćajnog opterećenja (SRPS U.E9.0</w:t>
      </w:r>
      <w:r w:rsidR="00EB61AC" w:rsidRPr="00D72E40">
        <w:rPr>
          <w:rFonts w:asciiTheme="majorHAnsi" w:hAnsiTheme="majorHAnsi" w:cstheme="minorHAnsi"/>
          <w:sz w:val="24"/>
          <w:szCs w:val="24"/>
          <w:lang w:val="sr-Latn-CS"/>
        </w:rPr>
        <w:t>28)</w:t>
      </w:r>
      <w:r w:rsidRPr="00D72E40">
        <w:rPr>
          <w:rFonts w:asciiTheme="majorHAnsi" w:hAnsiTheme="majorHAnsi" w:cstheme="minorHAnsi"/>
          <w:sz w:val="24"/>
          <w:szCs w:val="24"/>
          <w:lang w:val="sr-Latn-CS"/>
        </w:rPr>
        <w:t xml:space="preserve"> i</w:t>
      </w:r>
    </w:p>
    <w:p w14:paraId="0E31C179" w14:textId="77777777" w:rsidR="00471E3F" w:rsidRPr="00D72E40" w:rsidRDefault="00471E3F" w:rsidP="00E92021">
      <w:pPr>
        <w:numPr>
          <w:ilvl w:val="0"/>
          <w:numId w:val="18"/>
        </w:numPr>
        <w:suppressAutoHyphens w:val="0"/>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za izradu zastora željezničkih pruga, </w:t>
      </w:r>
    </w:p>
    <w:p w14:paraId="25D7E95E" w14:textId="77777777" w:rsidR="00471E3F" w:rsidRPr="00D72E40" w:rsidRDefault="00471E3F" w:rsidP="00E92021">
      <w:pPr>
        <w:pStyle w:val="ListParagraph"/>
        <w:spacing w:after="0" w:line="240" w:lineRule="auto"/>
        <w:ind w:left="0"/>
        <w:jc w:val="both"/>
        <w:rPr>
          <w:rFonts w:asciiTheme="majorHAnsi" w:hAnsiTheme="majorHAnsi" w:cstheme="minorHAnsi"/>
          <w:sz w:val="24"/>
          <w:szCs w:val="24"/>
          <w:lang w:val="sr-Latn-CS"/>
        </w:rPr>
      </w:pPr>
    </w:p>
    <w:p w14:paraId="67208DA4" w14:textId="77777777" w:rsidR="00EB61AC" w:rsidRPr="00D72E40" w:rsidRDefault="00EB61AC"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U Elaboratu je data tehničko-ekonomska  ocjena  ležišta koja je izvršiena kroz sagledavanje i prikaz faktora ocjene, naturalnih i vrjedonosnih pokazatelja, te na kraju kroz ekonomsko-vrijednosnu ocjenu ležišta bez uzimanja u obzir vremenskog faktora, u vidu sintetskog pokazatelja tehničko-ekonomske ocjene.</w:t>
      </w:r>
    </w:p>
    <w:p w14:paraId="66E6CC41" w14:textId="77777777" w:rsidR="00C1324A" w:rsidRPr="00D72E40" w:rsidRDefault="00EB61AC"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U okviru faktora tehničko-ekonomske ocjene izvršeno je sagledavanje sedam glavnih </w:t>
      </w:r>
      <w:r w:rsidRPr="00D72E40">
        <w:rPr>
          <w:rFonts w:asciiTheme="majorHAnsi" w:hAnsiTheme="majorHAnsi" w:cstheme="minorHAnsi"/>
          <w:sz w:val="24"/>
          <w:szCs w:val="24"/>
          <w:u w:val="single"/>
          <w:lang w:val="sr-Latn-CS"/>
        </w:rPr>
        <w:t>grupa faktora</w:t>
      </w:r>
      <w:r w:rsidRPr="00D72E40">
        <w:rPr>
          <w:rFonts w:asciiTheme="majorHAnsi" w:hAnsiTheme="majorHAnsi" w:cstheme="minorHAnsi"/>
          <w:sz w:val="24"/>
          <w:szCs w:val="24"/>
          <w:lang w:val="sr-Latn-CS"/>
        </w:rPr>
        <w:t xml:space="preserve">, i to: </w:t>
      </w:r>
      <w:r w:rsidRPr="00D72E40">
        <w:rPr>
          <w:rFonts w:asciiTheme="majorHAnsi" w:hAnsiTheme="majorHAnsi" w:cstheme="minorHAnsi"/>
          <w:color w:val="000000"/>
          <w:sz w:val="24"/>
          <w:szCs w:val="24"/>
          <w:lang w:val="sr-Latn-CS"/>
        </w:rPr>
        <w:t>geološki, mineragenetski, tehničko-eksploatacioni, tehnološki, regionalni, tržišni i socijalno-ekonomski faktori ocjene</w:t>
      </w:r>
      <w:r w:rsidRPr="00D72E40">
        <w:rPr>
          <w:rFonts w:asciiTheme="majorHAnsi" w:hAnsiTheme="majorHAnsi" w:cstheme="minorHAnsi"/>
          <w:sz w:val="24"/>
          <w:szCs w:val="24"/>
          <w:lang w:val="sr-Latn-CS"/>
        </w:rPr>
        <w:t xml:space="preserve">. </w:t>
      </w:r>
    </w:p>
    <w:p w14:paraId="3F36C73C" w14:textId="77777777" w:rsidR="00C1324A" w:rsidRPr="00D72E40" w:rsidRDefault="00EB61AC" w:rsidP="00E92021">
      <w:pPr>
        <w:jc w:val="both"/>
        <w:rPr>
          <w:rFonts w:asciiTheme="majorHAnsi" w:hAnsiTheme="majorHAnsi" w:cstheme="minorHAnsi"/>
          <w:color w:val="000000"/>
          <w:sz w:val="24"/>
          <w:szCs w:val="24"/>
        </w:rPr>
      </w:pPr>
      <w:r w:rsidRPr="00D72E40">
        <w:rPr>
          <w:rFonts w:asciiTheme="majorHAnsi" w:hAnsiTheme="majorHAnsi" w:cstheme="minorHAnsi"/>
          <w:color w:val="000000"/>
          <w:sz w:val="24"/>
          <w:szCs w:val="24"/>
          <w:lang w:val="sr-Latn-CS"/>
        </w:rPr>
        <w:t xml:space="preserve">U okviru </w:t>
      </w:r>
      <w:r w:rsidRPr="00D72E40">
        <w:rPr>
          <w:rFonts w:asciiTheme="majorHAnsi" w:hAnsiTheme="majorHAnsi" w:cstheme="minorHAnsi"/>
          <w:color w:val="000000"/>
          <w:sz w:val="24"/>
          <w:szCs w:val="24"/>
          <w:u w:val="single"/>
          <w:lang w:val="sr-Latn-CS"/>
        </w:rPr>
        <w:t>geoloških faktora</w:t>
      </w:r>
      <w:r w:rsidRPr="00D72E40">
        <w:rPr>
          <w:rFonts w:asciiTheme="majorHAnsi" w:hAnsiTheme="majorHAnsi" w:cstheme="minorHAnsi"/>
          <w:color w:val="000000"/>
          <w:sz w:val="24"/>
          <w:szCs w:val="24"/>
          <w:lang w:val="sr-Latn-CS"/>
        </w:rPr>
        <w:t xml:space="preserve"> autor</w:t>
      </w:r>
      <w:r w:rsidR="00C1324A" w:rsidRPr="00D72E40">
        <w:rPr>
          <w:rFonts w:asciiTheme="majorHAnsi" w:hAnsiTheme="majorHAnsi" w:cstheme="minorHAnsi"/>
          <w:color w:val="000000"/>
          <w:sz w:val="24"/>
          <w:szCs w:val="24"/>
          <w:lang w:val="sr-Latn-CS"/>
        </w:rPr>
        <w:t xml:space="preserve"> Elaborata</w:t>
      </w:r>
      <w:r w:rsidRPr="00D72E40">
        <w:rPr>
          <w:rFonts w:asciiTheme="majorHAnsi" w:hAnsiTheme="majorHAnsi" w:cstheme="minorHAnsi"/>
          <w:color w:val="000000"/>
          <w:sz w:val="24"/>
          <w:szCs w:val="24"/>
          <w:lang w:val="sr-Latn-CS"/>
        </w:rPr>
        <w:t xml:space="preserve"> </w:t>
      </w:r>
      <w:r w:rsidRPr="00D72E40">
        <w:rPr>
          <w:rFonts w:asciiTheme="majorHAnsi" w:hAnsiTheme="majorHAnsi" w:cstheme="minorHAnsi"/>
          <w:color w:val="000000"/>
          <w:sz w:val="24"/>
          <w:szCs w:val="24"/>
          <w:lang w:val="sr-Cyrl-CS"/>
        </w:rPr>
        <w:t>konstat</w:t>
      </w:r>
      <w:r w:rsidRPr="00D72E40">
        <w:rPr>
          <w:rFonts w:asciiTheme="majorHAnsi" w:hAnsiTheme="majorHAnsi" w:cstheme="minorHAnsi"/>
          <w:color w:val="000000"/>
          <w:sz w:val="24"/>
          <w:szCs w:val="24"/>
          <w:lang w:val="sr-Latn-BA"/>
        </w:rPr>
        <w:t>uje da:</w:t>
      </w:r>
      <w:r w:rsidRPr="00D72E40">
        <w:rPr>
          <w:rFonts w:asciiTheme="majorHAnsi" w:hAnsiTheme="majorHAnsi" w:cstheme="minorHAnsi"/>
          <w:color w:val="000000"/>
          <w:sz w:val="24"/>
          <w:szCs w:val="24"/>
          <w:lang w:val="sr-Cyrl-CS"/>
        </w:rPr>
        <w:t xml:space="preserve"> </w:t>
      </w:r>
    </w:p>
    <w:p w14:paraId="3D8A661B" w14:textId="77777777" w:rsidR="007A612B" w:rsidRPr="00D72E40" w:rsidRDefault="00EB61AC" w:rsidP="00E92021">
      <w:pPr>
        <w:pStyle w:val="ListParagraph"/>
        <w:numPr>
          <w:ilvl w:val="0"/>
          <w:numId w:val="20"/>
        </w:num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korisnu mineralnu sirovinu (tehničko-građevinski kamen) u ležištu predstavljaju vulkanske stijene keratofirskog i kvarckeratofirskog sastava sa žicama, muglama i sočivcima kvarca; rudno ležište predstavljaju, zapravo, dva rudna tijela (vjerovatno dva odvojena izliva magme keratofirskog tipa), razdvojena zonom uškriljenih stijena - tufoznog i tufitskog karaktera debljine desetak metara koje predstavljaju jalovinu; </w:t>
      </w:r>
    </w:p>
    <w:p w14:paraId="3C66DEF7" w14:textId="77777777" w:rsidR="007A612B" w:rsidRPr="00D72E40" w:rsidRDefault="00EB61AC" w:rsidP="00E92021">
      <w:pPr>
        <w:pStyle w:val="ListParagraph"/>
        <w:numPr>
          <w:ilvl w:val="0"/>
          <w:numId w:val="20"/>
        </w:num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je debljina ovih rudnih tijela postojana i obezbjeđuje ekonomski značajne rezerve, preko 2,9 miliona m</w:t>
      </w:r>
      <w:r w:rsidRPr="00D72E40">
        <w:rPr>
          <w:rFonts w:asciiTheme="majorHAnsi" w:hAnsiTheme="majorHAnsi" w:cstheme="minorHAnsi"/>
          <w:color w:val="000000"/>
          <w:sz w:val="24"/>
          <w:szCs w:val="24"/>
          <w:vertAlign w:val="superscript"/>
          <w:lang w:val="sr-Latn-CS"/>
        </w:rPr>
        <w:t>3</w:t>
      </w:r>
      <w:r w:rsidRPr="00D72E40">
        <w:rPr>
          <w:rFonts w:asciiTheme="majorHAnsi" w:hAnsiTheme="majorHAnsi" w:cstheme="minorHAnsi"/>
          <w:color w:val="000000"/>
          <w:sz w:val="24"/>
          <w:szCs w:val="24"/>
          <w:lang w:val="sr-Latn-CS"/>
        </w:rPr>
        <w:t xml:space="preserve">, sa potencijalnosti užeg prostora u pogledu dokazivanja i znatno većih rezervi sa nevelikim obimom ulaganja u doistraživanja; </w:t>
      </w:r>
    </w:p>
    <w:p w14:paraId="2B0CD150" w14:textId="77777777" w:rsidR="007A612B" w:rsidRPr="00D72E40" w:rsidRDefault="00EB61AC" w:rsidP="00E92021">
      <w:pPr>
        <w:pStyle w:val="ListParagraph"/>
        <w:numPr>
          <w:ilvl w:val="0"/>
          <w:numId w:val="20"/>
        </w:num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morfološki oblik ležišta, prirodna otkrivenost, morfologija terena omogućavaju primjenu masovnih metoda eksploatacije površinskim načinom u uslovima brdsko-visinskog kopa; </w:t>
      </w:r>
    </w:p>
    <w:p w14:paraId="6637EC3F" w14:textId="77777777" w:rsidR="007A612B" w:rsidRPr="00D72E40" w:rsidRDefault="00EB61AC" w:rsidP="00E92021">
      <w:pPr>
        <w:pStyle w:val="ListParagraph"/>
        <w:numPr>
          <w:ilvl w:val="0"/>
          <w:numId w:val="20"/>
        </w:num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lastRenderedPageBreak/>
        <w:t xml:space="preserve">kvalitet tehničko-građevinskog kamena ispunjava i veoma zahtjevne uslove primjene kad se radi o </w:t>
      </w:r>
      <w:r w:rsidR="00E010FE" w:rsidRPr="00D72E40">
        <w:rPr>
          <w:rFonts w:asciiTheme="majorHAnsi" w:hAnsiTheme="majorHAnsi" w:cstheme="minorHAnsi"/>
          <w:color w:val="000000"/>
          <w:sz w:val="24"/>
          <w:szCs w:val="24"/>
          <w:lang w:val="sr-Latn-CS"/>
        </w:rPr>
        <w:t>njegovoj primjeni u putogradnji</w:t>
      </w:r>
      <w:r w:rsidRPr="00D72E40">
        <w:rPr>
          <w:rFonts w:asciiTheme="majorHAnsi" w:hAnsiTheme="majorHAnsi" w:cstheme="minorHAnsi"/>
          <w:color w:val="000000"/>
          <w:sz w:val="24"/>
          <w:szCs w:val="24"/>
          <w:lang w:val="sr-Latn-CS"/>
        </w:rPr>
        <w:t xml:space="preserve"> i </w:t>
      </w:r>
    </w:p>
    <w:p w14:paraId="251646B3" w14:textId="0A6F09F4" w:rsidR="00C1324A" w:rsidRPr="00D72E40" w:rsidRDefault="00EB61AC" w:rsidP="00E92021">
      <w:pPr>
        <w:pStyle w:val="ListParagraph"/>
        <w:numPr>
          <w:ilvl w:val="0"/>
          <w:numId w:val="20"/>
        </w:num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da su inženjersko-geološki uslovi u ležištu veoma povoljni za eksploataciju, a takođe su povoljni i hidrogeološki uslovi koji omogućavaju bezbjedan zahvat mineralne sirovine iz visinskog dijela kopa do nivoa Štitaričke rijeke.</w:t>
      </w:r>
    </w:p>
    <w:p w14:paraId="62A2F759" w14:textId="77777777" w:rsidR="00C1324A" w:rsidRPr="00D72E40" w:rsidRDefault="00C1324A" w:rsidP="00E92021">
      <w:pPr>
        <w:spacing w:after="0" w:line="240" w:lineRule="auto"/>
        <w:jc w:val="both"/>
        <w:rPr>
          <w:rFonts w:asciiTheme="majorHAnsi" w:hAnsiTheme="majorHAnsi" w:cstheme="minorHAnsi"/>
          <w:color w:val="000000"/>
          <w:sz w:val="24"/>
          <w:szCs w:val="24"/>
          <w:lang w:val="sr-Latn-CS"/>
        </w:rPr>
      </w:pPr>
    </w:p>
    <w:p w14:paraId="20F8059F" w14:textId="18B925F4" w:rsidR="00C1324A" w:rsidRPr="00D72E40" w:rsidRDefault="00EB61AC"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 </w:t>
      </w:r>
      <w:r w:rsidRPr="00D72E40">
        <w:rPr>
          <w:rFonts w:asciiTheme="majorHAnsi" w:hAnsiTheme="majorHAnsi" w:cstheme="minorHAnsi"/>
          <w:sz w:val="24"/>
          <w:szCs w:val="24"/>
          <w:lang w:val="sr-Latn-CS"/>
        </w:rPr>
        <w:t xml:space="preserve">U okviru </w:t>
      </w:r>
      <w:r w:rsidRPr="00D72E40">
        <w:rPr>
          <w:rFonts w:asciiTheme="majorHAnsi" w:hAnsiTheme="majorHAnsi" w:cstheme="minorHAnsi"/>
          <w:sz w:val="24"/>
          <w:szCs w:val="24"/>
          <w:u w:val="single"/>
          <w:lang w:val="sr-Latn-CS"/>
        </w:rPr>
        <w:t>mineragenetskih faktora</w:t>
      </w:r>
      <w:r w:rsidRPr="00D72E40">
        <w:rPr>
          <w:rFonts w:asciiTheme="majorHAnsi" w:hAnsiTheme="majorHAnsi" w:cstheme="minorHAnsi"/>
          <w:sz w:val="24"/>
          <w:szCs w:val="24"/>
          <w:lang w:val="sr-Latn-CS"/>
        </w:rPr>
        <w:t xml:space="preserve"> autor </w:t>
      </w:r>
      <w:r w:rsidR="00C1324A" w:rsidRPr="00D72E40">
        <w:rPr>
          <w:rFonts w:asciiTheme="majorHAnsi" w:hAnsiTheme="majorHAnsi" w:cstheme="minorHAnsi"/>
          <w:sz w:val="24"/>
          <w:szCs w:val="24"/>
          <w:lang w:val="sr-Latn-CS"/>
        </w:rPr>
        <w:t>Elabo</w:t>
      </w:r>
      <w:r w:rsidR="007A612B" w:rsidRPr="00D72E40">
        <w:rPr>
          <w:rFonts w:asciiTheme="majorHAnsi" w:hAnsiTheme="majorHAnsi" w:cstheme="minorHAnsi"/>
          <w:sz w:val="24"/>
          <w:szCs w:val="24"/>
          <w:lang w:val="sr-Latn-CS"/>
        </w:rPr>
        <w:t>ra</w:t>
      </w:r>
      <w:r w:rsidR="00C1324A" w:rsidRPr="00D72E40">
        <w:rPr>
          <w:rFonts w:asciiTheme="majorHAnsi" w:hAnsiTheme="majorHAnsi" w:cstheme="minorHAnsi"/>
          <w:sz w:val="24"/>
          <w:szCs w:val="24"/>
          <w:lang w:val="sr-Latn-CS"/>
        </w:rPr>
        <w:t xml:space="preserve">ta </w:t>
      </w:r>
      <w:r w:rsidRPr="00D72E40">
        <w:rPr>
          <w:rFonts w:asciiTheme="majorHAnsi" w:hAnsiTheme="majorHAnsi" w:cstheme="minorHAnsi"/>
          <w:sz w:val="24"/>
          <w:szCs w:val="24"/>
          <w:lang w:val="sr-Latn-CS"/>
        </w:rPr>
        <w:t>zaključuje da je</w:t>
      </w:r>
      <w:r w:rsidRPr="00D72E40">
        <w:rPr>
          <w:rFonts w:asciiTheme="majorHAnsi" w:hAnsiTheme="majorHAnsi" w:cstheme="minorHAnsi"/>
          <w:color w:val="000000"/>
          <w:sz w:val="24"/>
          <w:szCs w:val="24"/>
          <w:lang w:val="sr-Latn-BA"/>
        </w:rPr>
        <w:t xml:space="preserve"> </w:t>
      </w:r>
      <w:r w:rsidRPr="00D72E40">
        <w:rPr>
          <w:rFonts w:asciiTheme="majorHAnsi" w:hAnsiTheme="majorHAnsi" w:cstheme="minorHAnsi"/>
          <w:color w:val="000000"/>
          <w:sz w:val="24"/>
          <w:szCs w:val="24"/>
          <w:lang w:val="sr-Latn-CS"/>
        </w:rPr>
        <w:t>mineralna sirovina, tehničko-građevinski kamen vulkanskog porijekla, nastala kao produkt srednjetrijaske vulkanske submarinske aktivnosti, koja se vjerovatno odvijala u više navrata, pri čemu su prethodne „porcije“ mogle biti alterisane, čemu u prilog ide silifikacija u ležištu. Uglavnom su to silifikovani keratofiri i kvarckeratofiri zelenosive i zele</w:t>
      </w:r>
      <w:r w:rsidR="00C1324A" w:rsidRPr="00D72E40">
        <w:rPr>
          <w:rFonts w:asciiTheme="majorHAnsi" w:hAnsiTheme="majorHAnsi" w:cstheme="minorHAnsi"/>
          <w:color w:val="000000"/>
          <w:sz w:val="24"/>
          <w:szCs w:val="24"/>
          <w:lang w:val="sr-Latn-CS"/>
        </w:rPr>
        <w:t>ne boje jedre i kompaktne građe</w:t>
      </w:r>
      <w:r w:rsidRPr="00D72E40">
        <w:rPr>
          <w:rFonts w:asciiTheme="majorHAnsi" w:hAnsiTheme="majorHAnsi" w:cstheme="minorHAnsi"/>
          <w:color w:val="000000"/>
          <w:sz w:val="24"/>
          <w:szCs w:val="24"/>
          <w:lang w:val="sr-Latn-CS"/>
        </w:rPr>
        <w:t xml:space="preserve">. </w:t>
      </w:r>
    </w:p>
    <w:p w14:paraId="65FC7B01" w14:textId="77777777" w:rsidR="00C1324A" w:rsidRPr="00D72E40" w:rsidRDefault="00C1324A" w:rsidP="00E92021">
      <w:pPr>
        <w:spacing w:after="0" w:line="240" w:lineRule="auto"/>
        <w:jc w:val="both"/>
        <w:rPr>
          <w:rFonts w:asciiTheme="majorHAnsi" w:hAnsiTheme="majorHAnsi" w:cstheme="minorHAnsi"/>
          <w:color w:val="000000"/>
          <w:sz w:val="24"/>
          <w:szCs w:val="24"/>
          <w:lang w:val="sr-Latn-CS"/>
        </w:rPr>
      </w:pPr>
    </w:p>
    <w:p w14:paraId="2207B1D4" w14:textId="04AF042E" w:rsidR="00C1324A" w:rsidRPr="00D72E40" w:rsidRDefault="00EB61AC"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sz w:val="24"/>
          <w:szCs w:val="24"/>
          <w:lang w:val="sr-Latn-CS"/>
        </w:rPr>
        <w:t xml:space="preserve">U okviru </w:t>
      </w:r>
      <w:r w:rsidRPr="00D72E40">
        <w:rPr>
          <w:rFonts w:asciiTheme="majorHAnsi" w:hAnsiTheme="majorHAnsi" w:cstheme="minorHAnsi"/>
          <w:sz w:val="24"/>
          <w:szCs w:val="24"/>
          <w:u w:val="single"/>
          <w:lang w:val="sr-Latn-CS"/>
        </w:rPr>
        <w:t>tehničko-eksploatacionih faktora</w:t>
      </w:r>
      <w:r w:rsidRPr="00D72E40">
        <w:rPr>
          <w:rFonts w:asciiTheme="majorHAnsi" w:hAnsiTheme="majorHAnsi" w:cstheme="minorHAnsi"/>
          <w:sz w:val="24"/>
          <w:szCs w:val="24"/>
          <w:lang w:val="sr-Latn-CS"/>
        </w:rPr>
        <w:t xml:space="preserve">, autor </w:t>
      </w:r>
      <w:r w:rsidR="00C1324A" w:rsidRPr="00D72E40">
        <w:rPr>
          <w:rFonts w:asciiTheme="majorHAnsi" w:hAnsiTheme="majorHAnsi" w:cstheme="minorHAnsi"/>
          <w:sz w:val="24"/>
          <w:szCs w:val="24"/>
          <w:lang w:val="sr-Latn-CS"/>
        </w:rPr>
        <w:t>Elabo</w:t>
      </w:r>
      <w:r w:rsidR="007A612B" w:rsidRPr="00D72E40">
        <w:rPr>
          <w:rFonts w:asciiTheme="majorHAnsi" w:hAnsiTheme="majorHAnsi" w:cstheme="minorHAnsi"/>
          <w:sz w:val="24"/>
          <w:szCs w:val="24"/>
          <w:lang w:val="sr-Latn-CS"/>
        </w:rPr>
        <w:t>rata</w:t>
      </w:r>
      <w:r w:rsidR="00C1324A"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lang w:val="sr-Latn-CS"/>
        </w:rPr>
        <w:t xml:space="preserve">konstatuje da </w:t>
      </w:r>
      <w:r w:rsidRPr="00D72E40">
        <w:rPr>
          <w:rFonts w:asciiTheme="majorHAnsi" w:hAnsiTheme="majorHAnsi" w:cstheme="minorHAnsi"/>
          <w:color w:val="000000"/>
          <w:sz w:val="24"/>
          <w:szCs w:val="24"/>
          <w:lang w:val="sr-Latn-CS"/>
        </w:rPr>
        <w:t>morfologija ležišta, hidrogeološki i inžinjersko</w:t>
      </w:r>
      <w:r w:rsidR="00C1324A" w:rsidRPr="00D72E40">
        <w:rPr>
          <w:rFonts w:asciiTheme="majorHAnsi" w:hAnsiTheme="majorHAnsi" w:cstheme="minorHAnsi"/>
          <w:color w:val="000000"/>
          <w:sz w:val="24"/>
          <w:szCs w:val="24"/>
          <w:lang w:val="sr-Latn-CS"/>
        </w:rPr>
        <w:t>-</w:t>
      </w:r>
      <w:r w:rsidRPr="00D72E40">
        <w:rPr>
          <w:rFonts w:asciiTheme="majorHAnsi" w:hAnsiTheme="majorHAnsi" w:cstheme="minorHAnsi"/>
          <w:color w:val="000000"/>
          <w:sz w:val="24"/>
          <w:szCs w:val="24"/>
          <w:lang w:val="sr-Latn-CS"/>
        </w:rPr>
        <w:t>geološki uslovi omogućavaju razvijanje višeetažnog visinskog kopa, na koji način se ležište i eksploatiše. Ležište je, prema rješenjima datim u Glavnom i Dopunskom rudarskom projektu, eksploatacionim etažama otvoreno sa južne strane. Otkopavanje mineralne sirovine iz ležišta vrši se po etažama čije radne kosine mogu biti do 70</w:t>
      </w:r>
      <w:r w:rsidRPr="00D72E40">
        <w:rPr>
          <w:rFonts w:asciiTheme="majorHAnsi" w:hAnsiTheme="majorHAnsi" w:cstheme="minorHAnsi"/>
          <w:color w:val="000000"/>
          <w:sz w:val="24"/>
          <w:szCs w:val="24"/>
          <w:vertAlign w:val="superscript"/>
          <w:lang w:val="sr-Latn-CS"/>
        </w:rPr>
        <w:t>0</w:t>
      </w:r>
      <w:r w:rsidRPr="00D72E40">
        <w:rPr>
          <w:rFonts w:asciiTheme="majorHAnsi" w:hAnsiTheme="majorHAnsi" w:cstheme="minorHAnsi"/>
          <w:color w:val="000000"/>
          <w:sz w:val="24"/>
          <w:szCs w:val="24"/>
          <w:lang w:val="sr-Latn-CS"/>
        </w:rPr>
        <w:t xml:space="preserve">, visina etaža 20 m, a završna širina 6 m. Najniži nivo zahvata je na koti 870 m. </w:t>
      </w:r>
    </w:p>
    <w:p w14:paraId="1C3DCB0A" w14:textId="77777777" w:rsidR="00C1324A" w:rsidRPr="00D72E40" w:rsidRDefault="00C1324A" w:rsidP="00E92021">
      <w:pPr>
        <w:spacing w:after="0" w:line="240" w:lineRule="auto"/>
        <w:jc w:val="both"/>
        <w:rPr>
          <w:rFonts w:asciiTheme="majorHAnsi" w:hAnsiTheme="majorHAnsi" w:cstheme="minorHAnsi"/>
          <w:color w:val="000000"/>
          <w:sz w:val="24"/>
          <w:szCs w:val="24"/>
          <w:lang w:val="sr-Latn-CS"/>
        </w:rPr>
      </w:pPr>
    </w:p>
    <w:p w14:paraId="09A2FAE1" w14:textId="77777777" w:rsidR="00C1324A" w:rsidRPr="00D72E40" w:rsidRDefault="00EB61AC" w:rsidP="00E92021">
      <w:pPr>
        <w:spacing w:after="0" w:line="240" w:lineRule="auto"/>
        <w:jc w:val="both"/>
        <w:rPr>
          <w:rFonts w:asciiTheme="majorHAnsi" w:hAnsiTheme="majorHAnsi" w:cstheme="minorHAnsi"/>
          <w:color w:val="000000"/>
          <w:sz w:val="24"/>
          <w:szCs w:val="24"/>
          <w:lang w:val="sr-Latn-BA"/>
        </w:rPr>
      </w:pPr>
      <w:r w:rsidRPr="00D72E40">
        <w:rPr>
          <w:rFonts w:asciiTheme="majorHAnsi" w:hAnsiTheme="majorHAnsi" w:cstheme="minorHAnsi"/>
          <w:color w:val="000000"/>
          <w:sz w:val="24"/>
          <w:szCs w:val="24"/>
          <w:lang w:val="sr-Latn-CS"/>
        </w:rPr>
        <w:t>Geološki i tehničko-eksploatacioni kriterijumi svrstavaju ovo ležište u red velikih ležišta tehničko-građevinskog kamena, čiji je vijek eksploatacije za projektovanu godišnju proizvodnju od 30.000 m</w:t>
      </w:r>
      <w:r w:rsidRPr="00D72E40">
        <w:rPr>
          <w:rFonts w:asciiTheme="majorHAnsi" w:hAnsiTheme="majorHAnsi" w:cstheme="minorHAnsi"/>
          <w:color w:val="000000"/>
          <w:sz w:val="24"/>
          <w:szCs w:val="24"/>
          <w:vertAlign w:val="superscript"/>
          <w:lang w:val="sr-Latn-CS"/>
        </w:rPr>
        <w:t>3</w:t>
      </w:r>
      <w:r w:rsidRPr="00D72E40">
        <w:rPr>
          <w:rFonts w:asciiTheme="majorHAnsi" w:hAnsiTheme="majorHAnsi" w:cstheme="minorHAnsi"/>
          <w:color w:val="000000"/>
          <w:sz w:val="24"/>
          <w:szCs w:val="24"/>
          <w:lang w:val="sr-Latn-CS"/>
        </w:rPr>
        <w:t xml:space="preserve"> č.s.m., (uz iskorišćenje rude pri površinskoj eksploataciji 92%), oko 98 godina.</w:t>
      </w:r>
      <w:r w:rsidRPr="00D72E40">
        <w:rPr>
          <w:rFonts w:asciiTheme="majorHAnsi" w:hAnsiTheme="majorHAnsi" w:cstheme="minorHAnsi"/>
          <w:color w:val="000000"/>
          <w:sz w:val="24"/>
          <w:szCs w:val="24"/>
          <w:lang w:val="sr-Latn-BA"/>
        </w:rPr>
        <w:t xml:space="preserve"> </w:t>
      </w:r>
    </w:p>
    <w:p w14:paraId="4C7F3EB6" w14:textId="77777777" w:rsidR="00C1324A" w:rsidRPr="00D72E40" w:rsidRDefault="00C1324A" w:rsidP="00E92021">
      <w:pPr>
        <w:spacing w:after="0" w:line="240" w:lineRule="auto"/>
        <w:jc w:val="both"/>
        <w:rPr>
          <w:rFonts w:asciiTheme="majorHAnsi" w:hAnsiTheme="majorHAnsi" w:cstheme="minorHAnsi"/>
          <w:color w:val="000000"/>
          <w:sz w:val="24"/>
          <w:szCs w:val="24"/>
          <w:lang w:val="sr-Latn-BA"/>
        </w:rPr>
      </w:pPr>
    </w:p>
    <w:p w14:paraId="4895B611" w14:textId="77777777" w:rsidR="00C1324A" w:rsidRPr="00D72E40" w:rsidRDefault="00EB61AC"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sz w:val="24"/>
          <w:szCs w:val="24"/>
          <w:lang w:val="sr-Latn-CS"/>
        </w:rPr>
        <w:t xml:space="preserve">U okviru </w:t>
      </w:r>
      <w:r w:rsidRPr="00D72E40">
        <w:rPr>
          <w:rFonts w:asciiTheme="majorHAnsi" w:hAnsiTheme="majorHAnsi" w:cstheme="minorHAnsi"/>
          <w:sz w:val="24"/>
          <w:szCs w:val="24"/>
          <w:u w:val="single"/>
          <w:lang w:val="sr-Latn-CS"/>
        </w:rPr>
        <w:t>tehnoloških faktora ocjene</w:t>
      </w:r>
      <w:r w:rsidRPr="00D72E40">
        <w:rPr>
          <w:rFonts w:asciiTheme="majorHAnsi" w:hAnsiTheme="majorHAnsi" w:cstheme="minorHAnsi"/>
          <w:sz w:val="24"/>
          <w:szCs w:val="24"/>
          <w:lang w:val="sr-Latn-CS"/>
        </w:rPr>
        <w:t xml:space="preserve"> autor </w:t>
      </w:r>
      <w:r w:rsidR="00C1324A" w:rsidRPr="00D72E40">
        <w:rPr>
          <w:rFonts w:asciiTheme="majorHAnsi" w:hAnsiTheme="majorHAnsi" w:cstheme="minorHAnsi"/>
          <w:sz w:val="24"/>
          <w:szCs w:val="24"/>
          <w:lang w:val="sr-Latn-CS"/>
        </w:rPr>
        <w:t xml:space="preserve">Elaborata </w:t>
      </w:r>
      <w:r w:rsidRPr="00D72E40">
        <w:rPr>
          <w:rFonts w:asciiTheme="majorHAnsi" w:hAnsiTheme="majorHAnsi" w:cstheme="minorHAnsi"/>
          <w:sz w:val="24"/>
          <w:szCs w:val="24"/>
          <w:lang w:val="sr-Latn-CS"/>
        </w:rPr>
        <w:t xml:space="preserve">konstatuje da su </w:t>
      </w:r>
      <w:r w:rsidRPr="00D72E40">
        <w:rPr>
          <w:rFonts w:asciiTheme="majorHAnsi" w:hAnsiTheme="majorHAnsi" w:cstheme="minorHAnsi"/>
          <w:color w:val="000000"/>
          <w:sz w:val="24"/>
          <w:szCs w:val="24"/>
          <w:lang w:val="sr-Latn-CS"/>
        </w:rPr>
        <w:t xml:space="preserve">tehnološko-tehnički uslovi eksploatacije mineralne sirovine iz ležišta veoma povoljni. Povoljni su i pokazatelji kvaliteta tehničko-građevinskog kamena i mogućnost njegove primjene u građevinarstvu. Dužina transporta otkopane sirovine do mjesta za drobilično postrojenje je mala, ne prelazi 600 m, što u značajnoj mjeri smanjuje troškove proizvodnje. Tehnološki faktori svode se na procjenu tehnološkog procesa obrade otkopane mase u agregate. Proces obrade od dopremljene sirovine do finalnog proizvoda satoji se od drobljenja i mljevenja komadaste stjenske mase u cilju dobijanja različitih frakcija agregata od 0-4; 4-8; 8-11 mm u procentu (količinama) koji je varijabilan i uglavnom zavisi od zahtjeva tržišta, što se tehnički lako može obezbijediti u savremenom drobiličnom postrojenju. </w:t>
      </w:r>
    </w:p>
    <w:p w14:paraId="32767DDF" w14:textId="77777777" w:rsidR="00C1324A" w:rsidRPr="00D72E40" w:rsidRDefault="00C1324A" w:rsidP="00E92021">
      <w:pPr>
        <w:spacing w:after="0" w:line="240" w:lineRule="auto"/>
        <w:jc w:val="both"/>
        <w:rPr>
          <w:rFonts w:asciiTheme="majorHAnsi" w:hAnsiTheme="majorHAnsi" w:cstheme="minorHAnsi"/>
          <w:color w:val="000000"/>
          <w:sz w:val="24"/>
          <w:szCs w:val="24"/>
          <w:lang w:val="sr-Latn-CS"/>
        </w:rPr>
      </w:pPr>
    </w:p>
    <w:p w14:paraId="06C7A9BC" w14:textId="77777777" w:rsidR="00C1324A" w:rsidRPr="00D72E40" w:rsidRDefault="00EB61AC"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 xml:space="preserve">U okviru </w:t>
      </w:r>
      <w:r w:rsidRPr="00D72E40">
        <w:rPr>
          <w:rFonts w:asciiTheme="majorHAnsi" w:hAnsiTheme="majorHAnsi" w:cstheme="minorHAnsi"/>
          <w:color w:val="000000"/>
          <w:sz w:val="24"/>
          <w:szCs w:val="24"/>
          <w:u w:val="single"/>
          <w:lang w:val="sr-Latn-CS"/>
        </w:rPr>
        <w:t>regionalnih faktora</w:t>
      </w:r>
      <w:r w:rsidRPr="00D72E40">
        <w:rPr>
          <w:rFonts w:asciiTheme="majorHAnsi" w:hAnsiTheme="majorHAnsi" w:cstheme="minorHAnsi"/>
          <w:color w:val="000000"/>
          <w:sz w:val="24"/>
          <w:szCs w:val="24"/>
          <w:lang w:val="sr-Latn-CS"/>
        </w:rPr>
        <w:t xml:space="preserve"> autor </w:t>
      </w:r>
      <w:r w:rsidR="00C1324A" w:rsidRPr="00D72E40">
        <w:rPr>
          <w:rFonts w:asciiTheme="majorHAnsi" w:hAnsiTheme="majorHAnsi" w:cstheme="minorHAnsi"/>
          <w:color w:val="000000"/>
          <w:sz w:val="24"/>
          <w:szCs w:val="24"/>
          <w:lang w:val="sr-Latn-CS"/>
        </w:rPr>
        <w:t xml:space="preserve">Elaborata </w:t>
      </w:r>
      <w:r w:rsidRPr="00D72E40">
        <w:rPr>
          <w:rFonts w:asciiTheme="majorHAnsi" w:hAnsiTheme="majorHAnsi" w:cstheme="minorHAnsi"/>
          <w:color w:val="000000"/>
          <w:sz w:val="24"/>
          <w:szCs w:val="24"/>
          <w:lang w:val="sr-Latn-CS"/>
        </w:rPr>
        <w:t xml:space="preserve">konstatuje: da </w:t>
      </w:r>
      <w:r w:rsidRPr="00D72E40">
        <w:rPr>
          <w:rFonts w:asciiTheme="majorHAnsi" w:hAnsiTheme="majorHAnsi" w:cstheme="minorHAnsi"/>
          <w:sz w:val="24"/>
          <w:szCs w:val="24"/>
          <w:lang w:val="sr-Latn-CS"/>
        </w:rPr>
        <w:t xml:space="preserve">ležište „Okruglički krš“ ima povoljan geografski položaj u odnosu na postrojenje za obradu kamena, kao i u odnosu na glavne saobraćajnice, da je pristup ležištu omogućen sa Jadranske magistrale lokalnim asfaltnim putem dužine oko 1,5 km, da je administrativni centar Mojkovac udaljen oko 3,5 km, gdje se nalazi i željeznička stanica, da se priključak za obezbjeđenje električne energije nalazi u okviru eksploatacionog polja, da su pijaća i tehnička voda dovedeni do ležišta i eksploatacionog polja, da su klimatske prilike takve da u prosjeku omogućavaju nesmetanu </w:t>
      </w:r>
      <w:r w:rsidRPr="00D72E40">
        <w:rPr>
          <w:rFonts w:asciiTheme="majorHAnsi" w:hAnsiTheme="majorHAnsi" w:cstheme="minorHAnsi"/>
          <w:sz w:val="24"/>
          <w:szCs w:val="24"/>
          <w:lang w:val="sr-Latn-CS"/>
        </w:rPr>
        <w:lastRenderedPageBreak/>
        <w:t xml:space="preserve">proizvodnju na površinskom kopu najmanje devet mjeseci, kao i da postoji mogućnost obezbjeđenja kvalifikovane radne snage. </w:t>
      </w:r>
    </w:p>
    <w:p w14:paraId="34C73CFB" w14:textId="77777777" w:rsidR="00C1324A" w:rsidRPr="00D72E40" w:rsidRDefault="00C1324A" w:rsidP="00E92021">
      <w:pPr>
        <w:spacing w:after="0" w:line="240" w:lineRule="auto"/>
        <w:jc w:val="both"/>
        <w:rPr>
          <w:rFonts w:asciiTheme="majorHAnsi" w:hAnsiTheme="majorHAnsi" w:cstheme="minorHAnsi"/>
          <w:sz w:val="24"/>
          <w:szCs w:val="24"/>
          <w:lang w:val="sr-Latn-CS"/>
        </w:rPr>
      </w:pPr>
    </w:p>
    <w:p w14:paraId="5A7B3F0D" w14:textId="77777777" w:rsidR="00C1324A" w:rsidRPr="00D72E40" w:rsidRDefault="00EB61AC" w:rsidP="00E92021">
      <w:pPr>
        <w:spacing w:after="0" w:line="240" w:lineRule="auto"/>
        <w:jc w:val="both"/>
        <w:rPr>
          <w:rFonts w:asciiTheme="majorHAnsi" w:hAnsiTheme="majorHAnsi" w:cstheme="minorHAnsi"/>
          <w:color w:val="000000"/>
          <w:sz w:val="24"/>
          <w:szCs w:val="24"/>
          <w:lang w:val="sr-Latn-CS"/>
        </w:rPr>
      </w:pPr>
      <w:r w:rsidRPr="00D72E40">
        <w:rPr>
          <w:rFonts w:asciiTheme="majorHAnsi" w:hAnsiTheme="majorHAnsi" w:cstheme="minorHAnsi"/>
          <w:sz w:val="24"/>
          <w:szCs w:val="24"/>
          <w:lang w:val="sr-Latn-CS"/>
        </w:rPr>
        <w:t xml:space="preserve">U okviru </w:t>
      </w:r>
      <w:r w:rsidRPr="00D72E40">
        <w:rPr>
          <w:rFonts w:asciiTheme="majorHAnsi" w:hAnsiTheme="majorHAnsi" w:cstheme="minorHAnsi"/>
          <w:sz w:val="24"/>
          <w:szCs w:val="24"/>
          <w:u w:val="single"/>
          <w:lang w:val="sr-Latn-CS"/>
        </w:rPr>
        <w:t>tržišnih faktora</w:t>
      </w:r>
      <w:r w:rsidRPr="00D72E40">
        <w:rPr>
          <w:rFonts w:asciiTheme="majorHAnsi" w:hAnsiTheme="majorHAnsi" w:cstheme="minorHAnsi"/>
          <w:sz w:val="24"/>
          <w:szCs w:val="24"/>
          <w:lang w:val="sr-Latn-CS"/>
        </w:rPr>
        <w:t xml:space="preserve"> autor</w:t>
      </w:r>
      <w:r w:rsidR="00C1324A" w:rsidRPr="00D72E40">
        <w:rPr>
          <w:rFonts w:asciiTheme="majorHAnsi" w:hAnsiTheme="majorHAnsi" w:cstheme="minorHAnsi"/>
          <w:sz w:val="24"/>
          <w:szCs w:val="24"/>
          <w:lang w:val="sr-Latn-CS"/>
        </w:rPr>
        <w:t xml:space="preserve"> Elaborata </w:t>
      </w:r>
      <w:r w:rsidRPr="00D72E40">
        <w:rPr>
          <w:rFonts w:asciiTheme="majorHAnsi" w:hAnsiTheme="majorHAnsi" w:cstheme="minorHAnsi"/>
          <w:sz w:val="24"/>
          <w:szCs w:val="24"/>
          <w:lang w:val="sr-Latn-CS"/>
        </w:rPr>
        <w:t xml:space="preserve"> konstatuje da </w:t>
      </w:r>
      <w:r w:rsidRPr="00D72E40">
        <w:rPr>
          <w:rFonts w:asciiTheme="majorHAnsi" w:hAnsiTheme="majorHAnsi" w:cstheme="minorHAnsi"/>
          <w:color w:val="000000"/>
          <w:sz w:val="24"/>
          <w:szCs w:val="24"/>
          <w:lang w:val="sr-Latn-CS"/>
        </w:rPr>
        <w:t xml:space="preserve">tržišni faktori, uz povoljne prethodne faktore, omogućavaju stabilne cijene, a zbog specifičnosti mineralne sirovine, koja je do sada deficitarna u niskogradnji - izgradnji saobraćajnih objekata, siguran plasman i potražnju na građevinskom tržištu Crne Gore. </w:t>
      </w:r>
    </w:p>
    <w:p w14:paraId="452EB5B5" w14:textId="77777777" w:rsidR="00C1324A" w:rsidRPr="00D72E40" w:rsidRDefault="00C1324A" w:rsidP="00E92021">
      <w:pPr>
        <w:spacing w:after="0" w:line="240" w:lineRule="auto"/>
        <w:jc w:val="both"/>
        <w:rPr>
          <w:rFonts w:asciiTheme="majorHAnsi" w:hAnsiTheme="majorHAnsi" w:cstheme="minorHAnsi"/>
          <w:color w:val="000000"/>
          <w:sz w:val="24"/>
          <w:szCs w:val="24"/>
          <w:lang w:val="sr-Latn-CS"/>
        </w:rPr>
      </w:pPr>
    </w:p>
    <w:p w14:paraId="2BFDAE62" w14:textId="77777777" w:rsidR="00C1324A" w:rsidRPr="00D72E40" w:rsidRDefault="00EB61AC"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color w:val="000000"/>
          <w:sz w:val="24"/>
          <w:szCs w:val="24"/>
          <w:lang w:val="sr-Latn-CS"/>
        </w:rPr>
        <w:t>U okviru</w:t>
      </w:r>
      <w:r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u w:val="single"/>
          <w:lang w:val="sr-Latn-CS"/>
        </w:rPr>
        <w:t>socijalno-ekonomski faktori</w:t>
      </w:r>
      <w:r w:rsidRPr="00D72E40">
        <w:rPr>
          <w:rFonts w:asciiTheme="majorHAnsi" w:hAnsiTheme="majorHAnsi" w:cstheme="minorHAnsi"/>
          <w:sz w:val="24"/>
          <w:szCs w:val="24"/>
          <w:lang w:val="sr-Latn-CS"/>
        </w:rPr>
        <w:t xml:space="preserve"> ocjene autor </w:t>
      </w:r>
      <w:r w:rsidR="00C1324A" w:rsidRPr="00D72E40">
        <w:rPr>
          <w:rFonts w:asciiTheme="majorHAnsi" w:hAnsiTheme="majorHAnsi" w:cstheme="minorHAnsi"/>
          <w:sz w:val="24"/>
          <w:szCs w:val="24"/>
          <w:lang w:val="sr-Latn-CS"/>
        </w:rPr>
        <w:t xml:space="preserve">Elaborata </w:t>
      </w:r>
      <w:r w:rsidRPr="00D72E40">
        <w:rPr>
          <w:rFonts w:asciiTheme="majorHAnsi" w:hAnsiTheme="majorHAnsi" w:cstheme="minorHAnsi"/>
          <w:sz w:val="24"/>
          <w:szCs w:val="24"/>
          <w:lang w:val="sr-Latn-CS"/>
        </w:rPr>
        <w:t xml:space="preserve">konstatuje da se  opšti </w:t>
      </w:r>
      <w:r w:rsidR="00C1324A"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lang w:val="sr-Latn-CS"/>
        </w:rPr>
        <w:t xml:space="preserve">društveno-ekonomski faktori sagledavaju u svijetlu više povoljnih okolnosti, i to: u proizvodnji jednog traženog građevinskog materijala, u mogućnostima zapošljavanja i obezbjeđivanja egzistencije dijelu lokalnog stanovništva i kroz finansijska sredstva koja Investitor-koncesionar izdvaja iz ukupnog prihoda za razvoj lokalnog područja i šire društvene zajednice. </w:t>
      </w:r>
    </w:p>
    <w:p w14:paraId="3E179FF9" w14:textId="77777777" w:rsidR="00C1324A" w:rsidRPr="00D72E40" w:rsidRDefault="00C1324A" w:rsidP="00E92021">
      <w:pPr>
        <w:spacing w:after="0" w:line="240" w:lineRule="auto"/>
        <w:jc w:val="both"/>
        <w:rPr>
          <w:rFonts w:asciiTheme="majorHAnsi" w:hAnsiTheme="majorHAnsi" w:cstheme="minorHAnsi"/>
          <w:sz w:val="24"/>
          <w:szCs w:val="24"/>
          <w:lang w:val="sr-Latn-CS"/>
        </w:rPr>
      </w:pPr>
    </w:p>
    <w:p w14:paraId="2B60DA0B" w14:textId="77777777" w:rsidR="00E010FE" w:rsidRPr="00D72E40" w:rsidRDefault="00EB61AC"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Na kraju</w:t>
      </w:r>
      <w:r w:rsidR="00C1324A"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lang w:val="sr-Latn-CS"/>
        </w:rPr>
        <w:t xml:space="preserve"> autor </w:t>
      </w:r>
      <w:r w:rsidR="00C1324A" w:rsidRPr="00D72E40">
        <w:rPr>
          <w:rFonts w:asciiTheme="majorHAnsi" w:hAnsiTheme="majorHAnsi" w:cstheme="minorHAnsi"/>
          <w:sz w:val="24"/>
          <w:szCs w:val="24"/>
          <w:lang w:val="sr-Latn-CS"/>
        </w:rPr>
        <w:t xml:space="preserve">Elaborata </w:t>
      </w:r>
      <w:r w:rsidRPr="00D72E40">
        <w:rPr>
          <w:rFonts w:asciiTheme="majorHAnsi" w:hAnsiTheme="majorHAnsi" w:cstheme="minorHAnsi"/>
          <w:sz w:val="24"/>
          <w:szCs w:val="24"/>
          <w:lang w:val="sr-Latn-CS"/>
        </w:rPr>
        <w:t>konstatuje da eksploatacija i prerada tehničko-građevinskog kamena iz ležišta „Okruglički krš“ neće imati bitnog uticaja na režim površinskih i podzemnih voda, a njegov položaj i pogodnost za otvaranje olakšavaju mjere zaštite okoline. Konkretan uticaj pojedinih faktora ocjene autor izražava kroz pregled naturalnih (bilansne rezerve tehničko-građevinskog kamena, kvalitet tehničko-građevinskog kamena, gubici pri eksploataciji, eksploatacione rezerve tehničko-građevinskog kamena, kapacitet prioizvodnje i vijek ležišta) i vrijednosnih pokazatelja ocjene</w:t>
      </w:r>
      <w:r w:rsidR="00C1324A" w:rsidRPr="00D72E40">
        <w:rPr>
          <w:rFonts w:asciiTheme="majorHAnsi" w:hAnsiTheme="majorHAnsi" w:cstheme="minorHAnsi"/>
          <w:sz w:val="24"/>
          <w:szCs w:val="24"/>
          <w:lang w:val="sr-Latn-CS"/>
        </w:rPr>
        <w:t xml:space="preserve">, </w:t>
      </w:r>
      <w:r w:rsidRPr="00D72E40">
        <w:rPr>
          <w:rFonts w:asciiTheme="majorHAnsi" w:hAnsiTheme="majorHAnsi" w:cstheme="minorHAnsi"/>
          <w:sz w:val="24"/>
          <w:szCs w:val="24"/>
          <w:lang w:val="sr-Latn-CS"/>
        </w:rPr>
        <w:t xml:space="preserve">te na kraju, u vidu sintetskog pokazatelja ocjene, autor daje ekonomsko-vrjednosnu ocjenu ležišta bez uzimanja u obzir vremenskog faktora, pri čemu dolazi do zaključka da uslovna vrijednost rezervi u ležištu ima pozitivan predznak. </w:t>
      </w:r>
    </w:p>
    <w:p w14:paraId="3D998F85" w14:textId="77777777" w:rsidR="00E010FE" w:rsidRPr="00D72E40" w:rsidRDefault="00E010FE" w:rsidP="00E92021">
      <w:pPr>
        <w:spacing w:after="0" w:line="240" w:lineRule="auto"/>
        <w:jc w:val="both"/>
        <w:rPr>
          <w:rFonts w:asciiTheme="majorHAnsi" w:hAnsiTheme="majorHAnsi" w:cstheme="minorHAnsi"/>
          <w:sz w:val="24"/>
          <w:szCs w:val="24"/>
          <w:lang w:val="sr-Latn-CS"/>
        </w:rPr>
      </w:pPr>
    </w:p>
    <w:p w14:paraId="4723ABA5" w14:textId="77777777" w:rsidR="00EB61AC" w:rsidRPr="00D72E40" w:rsidRDefault="00EB61AC"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Dakle, ekonomska ocjena je pokazala da rezerve tehničko-građevinskog kamena u ležištu „Okruglički krš“ - Štitarica pripadaju klasi bilansnih rezervi.</w:t>
      </w:r>
    </w:p>
    <w:p w14:paraId="3E7CB9F9" w14:textId="77777777" w:rsidR="00CD7038" w:rsidRPr="00D72E40" w:rsidRDefault="00CD7038" w:rsidP="00E92021">
      <w:pPr>
        <w:spacing w:after="0" w:line="240" w:lineRule="auto"/>
        <w:jc w:val="both"/>
        <w:rPr>
          <w:rFonts w:asciiTheme="majorHAnsi" w:hAnsiTheme="majorHAnsi" w:cstheme="minorHAnsi"/>
          <w:color w:val="000000"/>
          <w:sz w:val="24"/>
          <w:szCs w:val="24"/>
          <w:lang w:val="sr-Latn-CS"/>
        </w:rPr>
      </w:pPr>
    </w:p>
    <w:p w14:paraId="51F767E9" w14:textId="77777777" w:rsidR="00EB61AC" w:rsidRPr="000807E4" w:rsidRDefault="00EB61AC" w:rsidP="00E92021">
      <w:pPr>
        <w:pStyle w:val="ListParagraph"/>
        <w:spacing w:after="0" w:line="240" w:lineRule="auto"/>
        <w:ind w:left="0"/>
        <w:jc w:val="both"/>
        <w:rPr>
          <w:rFonts w:asciiTheme="majorHAnsi" w:hAnsiTheme="majorHAnsi" w:cstheme="minorHAnsi"/>
          <w:lang w:val="sr-Latn-CS"/>
        </w:rPr>
      </w:pPr>
    </w:p>
    <w:p w14:paraId="1B5A4969" w14:textId="4940170D" w:rsidR="00F653C8" w:rsidRPr="000807E4" w:rsidRDefault="00F653C8" w:rsidP="00C04B1A">
      <w:pPr>
        <w:pStyle w:val="Heading1"/>
        <w:rPr>
          <w:lang w:val="sr-Latn-CS"/>
        </w:rPr>
      </w:pPr>
      <w:bookmarkStart w:id="67" w:name="_Toc402262933"/>
      <w:bookmarkStart w:id="68" w:name="_Toc459328595"/>
      <w:bookmarkStart w:id="69" w:name="_Toc459328974"/>
      <w:bookmarkStart w:id="70" w:name="_Toc459329633"/>
      <w:r w:rsidRPr="000807E4">
        <w:rPr>
          <w:lang w:val="sr-Latn-CS"/>
        </w:rPr>
        <w:t>Rok trajanja koncesije</w:t>
      </w:r>
      <w:bookmarkEnd w:id="67"/>
      <w:bookmarkEnd w:id="68"/>
      <w:bookmarkEnd w:id="69"/>
      <w:bookmarkEnd w:id="70"/>
    </w:p>
    <w:p w14:paraId="0C96814A" w14:textId="77777777" w:rsidR="00C04B1A" w:rsidRDefault="00C04B1A" w:rsidP="00E92021">
      <w:pPr>
        <w:shd w:val="clear" w:color="auto" w:fill="FFFFFF" w:themeFill="background1"/>
        <w:spacing w:after="0" w:line="240" w:lineRule="auto"/>
        <w:jc w:val="both"/>
        <w:rPr>
          <w:rFonts w:asciiTheme="majorHAnsi" w:hAnsiTheme="majorHAnsi" w:cstheme="minorHAnsi"/>
          <w:lang w:val="sr-Latn-CS"/>
        </w:rPr>
      </w:pPr>
    </w:p>
    <w:p w14:paraId="49617F67" w14:textId="38B6F5C4" w:rsidR="00F653C8" w:rsidRPr="00D72E40" w:rsidRDefault="00F653C8" w:rsidP="00E92021">
      <w:pPr>
        <w:shd w:val="clear" w:color="auto" w:fill="FFFFFF" w:themeFill="background1"/>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Rok trajanja eksploatacije mineralne sirovine (vijek eksploatacij</w:t>
      </w:r>
      <w:r w:rsidR="00C04B1A" w:rsidRPr="00D72E40">
        <w:rPr>
          <w:rFonts w:asciiTheme="majorHAnsi" w:hAnsiTheme="majorHAnsi" w:cstheme="minorHAnsi"/>
          <w:sz w:val="24"/>
          <w:szCs w:val="24"/>
          <w:lang w:val="sr-Latn-CS"/>
        </w:rPr>
        <w:t>e) zavisi od utvrđenih rezervi, godišnjeg kapaciteta ek</w:t>
      </w:r>
      <w:r w:rsidRPr="00D72E40">
        <w:rPr>
          <w:rFonts w:asciiTheme="majorHAnsi" w:hAnsiTheme="majorHAnsi" w:cstheme="minorHAnsi"/>
          <w:sz w:val="24"/>
          <w:szCs w:val="24"/>
          <w:lang w:val="sr-Latn-CS"/>
        </w:rPr>
        <w:t>sploatacije i od zahtjeva tržišta.</w:t>
      </w:r>
    </w:p>
    <w:p w14:paraId="3C616F41" w14:textId="77777777" w:rsidR="00F653C8" w:rsidRPr="00D72E40" w:rsidRDefault="00F653C8" w:rsidP="00E92021">
      <w:pPr>
        <w:shd w:val="clear" w:color="auto" w:fill="FFFFFF" w:themeFill="background1"/>
        <w:spacing w:after="0" w:line="240" w:lineRule="auto"/>
        <w:jc w:val="both"/>
        <w:rPr>
          <w:rFonts w:asciiTheme="majorHAnsi" w:hAnsiTheme="majorHAnsi" w:cstheme="minorHAnsi"/>
          <w:sz w:val="24"/>
          <w:szCs w:val="24"/>
          <w:lang w:val="sr-Latn-CS"/>
        </w:rPr>
      </w:pPr>
    </w:p>
    <w:p w14:paraId="381A6E6A" w14:textId="5DFF2F67" w:rsidR="00C04B1A" w:rsidRPr="00D72E40" w:rsidRDefault="00F653C8" w:rsidP="00C04B1A">
      <w:pPr>
        <w:shd w:val="clear" w:color="auto" w:fill="FFFFFF" w:themeFill="background1"/>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Ovim </w:t>
      </w:r>
      <w:r w:rsidR="00C04B1A" w:rsidRPr="00D72E40">
        <w:rPr>
          <w:rFonts w:asciiTheme="majorHAnsi" w:hAnsiTheme="majorHAnsi" w:cstheme="minorHAnsi"/>
          <w:sz w:val="24"/>
          <w:szCs w:val="24"/>
          <w:lang w:val="sr-Latn-CS"/>
        </w:rPr>
        <w:t>K</w:t>
      </w:r>
      <w:r w:rsidRPr="00D72E40">
        <w:rPr>
          <w:rFonts w:asciiTheme="majorHAnsi" w:hAnsiTheme="majorHAnsi" w:cstheme="minorHAnsi"/>
          <w:sz w:val="24"/>
          <w:szCs w:val="24"/>
          <w:lang w:val="sr-Latn-CS"/>
        </w:rPr>
        <w:t>oncesionim aktom daje se minimalni rok koncesije  za eksploataciju tehničko-građevins</w:t>
      </w:r>
      <w:r w:rsidR="00365C7E" w:rsidRPr="00D72E40">
        <w:rPr>
          <w:rFonts w:asciiTheme="majorHAnsi" w:hAnsiTheme="majorHAnsi" w:cstheme="minorHAnsi"/>
          <w:sz w:val="24"/>
          <w:szCs w:val="24"/>
          <w:lang w:val="sr-Latn-CS"/>
        </w:rPr>
        <w:t>kog kamen</w:t>
      </w:r>
      <w:r w:rsidR="00C1324A" w:rsidRPr="00D72E40">
        <w:rPr>
          <w:rFonts w:asciiTheme="majorHAnsi" w:hAnsiTheme="majorHAnsi" w:cstheme="minorHAnsi"/>
          <w:sz w:val="24"/>
          <w:szCs w:val="24"/>
          <w:lang w:val="sr-Latn-CS"/>
        </w:rPr>
        <w:t>a</w:t>
      </w:r>
      <w:r w:rsidR="00E010FE" w:rsidRPr="00D72E40">
        <w:rPr>
          <w:rFonts w:asciiTheme="majorHAnsi" w:hAnsiTheme="majorHAnsi" w:cstheme="minorHAnsi"/>
          <w:sz w:val="24"/>
          <w:szCs w:val="24"/>
          <w:lang w:val="sr-Latn-CS"/>
        </w:rPr>
        <w:t xml:space="preserve"> (eruptiv</w:t>
      </w:r>
      <w:r w:rsidR="00C04B1A" w:rsidRPr="00D72E40">
        <w:rPr>
          <w:rFonts w:asciiTheme="majorHAnsi" w:hAnsiTheme="majorHAnsi" w:cstheme="minorHAnsi"/>
          <w:sz w:val="24"/>
          <w:szCs w:val="24"/>
          <w:lang w:val="sr-Latn-CS"/>
        </w:rPr>
        <w:t>a</w:t>
      </w:r>
      <w:r w:rsidR="00E010FE" w:rsidRPr="00D72E40">
        <w:rPr>
          <w:rFonts w:asciiTheme="majorHAnsi" w:hAnsiTheme="majorHAnsi" w:cstheme="minorHAnsi"/>
          <w:sz w:val="24"/>
          <w:szCs w:val="24"/>
          <w:lang w:val="sr-Latn-CS"/>
        </w:rPr>
        <w:t>)</w:t>
      </w:r>
      <w:r w:rsidR="00C1324A" w:rsidRPr="00D72E40">
        <w:rPr>
          <w:rFonts w:asciiTheme="majorHAnsi" w:hAnsiTheme="majorHAnsi" w:cstheme="minorHAnsi"/>
          <w:sz w:val="24"/>
          <w:szCs w:val="24"/>
          <w:lang w:val="sr-Latn-CS"/>
        </w:rPr>
        <w:t xml:space="preserve"> iz ležišta „Štitarica-Okruglički krš</w:t>
      </w:r>
      <w:r w:rsidRPr="00D72E40">
        <w:rPr>
          <w:rFonts w:asciiTheme="majorHAnsi" w:hAnsiTheme="majorHAnsi" w:cstheme="minorHAnsi"/>
          <w:sz w:val="24"/>
          <w:szCs w:val="24"/>
          <w:lang w:val="sr-Latn-CS"/>
        </w:rPr>
        <w:t>“od 2</w:t>
      </w:r>
      <w:r w:rsidR="00C04B1A" w:rsidRPr="00D72E40">
        <w:rPr>
          <w:rFonts w:asciiTheme="majorHAnsi" w:hAnsiTheme="majorHAnsi" w:cstheme="minorHAnsi"/>
          <w:sz w:val="24"/>
          <w:szCs w:val="24"/>
          <w:lang w:val="sr-Latn-CS"/>
        </w:rPr>
        <w:t>1</w:t>
      </w:r>
      <w:r w:rsidRPr="00D72E40">
        <w:rPr>
          <w:rFonts w:asciiTheme="majorHAnsi" w:hAnsiTheme="majorHAnsi" w:cstheme="minorHAnsi"/>
          <w:sz w:val="24"/>
          <w:szCs w:val="24"/>
          <w:lang w:val="sr-Latn-CS"/>
        </w:rPr>
        <w:t xml:space="preserve"> godin</w:t>
      </w:r>
      <w:r w:rsidR="00C04B1A" w:rsidRPr="00D72E40">
        <w:rPr>
          <w:rFonts w:asciiTheme="majorHAnsi" w:hAnsiTheme="majorHAnsi" w:cstheme="minorHAnsi"/>
          <w:sz w:val="24"/>
          <w:szCs w:val="24"/>
          <w:lang w:val="sr-Latn-CS"/>
        </w:rPr>
        <w:t>e</w:t>
      </w:r>
      <w:r w:rsidRPr="00D72E40">
        <w:rPr>
          <w:rFonts w:asciiTheme="majorHAnsi" w:hAnsiTheme="majorHAnsi" w:cstheme="minorHAnsi"/>
          <w:sz w:val="24"/>
          <w:szCs w:val="24"/>
          <w:lang w:val="sr-Latn-CS"/>
        </w:rPr>
        <w:t>,</w:t>
      </w:r>
      <w:r w:rsidR="00C04B1A" w:rsidRPr="00D72E40">
        <w:rPr>
          <w:rFonts w:asciiTheme="majorHAnsi" w:hAnsiTheme="majorHAnsi" w:cstheme="minorHAnsi"/>
          <w:sz w:val="24"/>
          <w:szCs w:val="24"/>
          <w:lang w:val="sr-Latn-CS"/>
        </w:rPr>
        <w:t xml:space="preserve"> </w:t>
      </w:r>
      <w:r w:rsidR="00C04B1A" w:rsidRPr="00D72E40">
        <w:rPr>
          <w:rFonts w:asciiTheme="majorHAnsi" w:eastAsia="Times New Roman" w:hAnsiTheme="majorHAnsi" w:cstheme="minorHAnsi"/>
          <w:sz w:val="24"/>
          <w:szCs w:val="24"/>
          <w:lang w:val="sr-Latn-CS"/>
        </w:rPr>
        <w:t>od čega:</w:t>
      </w:r>
      <w:r w:rsidR="00C04B1A" w:rsidRPr="00D72E40">
        <w:rPr>
          <w:rFonts w:eastAsia="Times New Roman" w:cstheme="minorHAnsi"/>
          <w:sz w:val="24"/>
          <w:szCs w:val="24"/>
          <w:lang w:val="sr-Latn-CS"/>
        </w:rPr>
        <w:t xml:space="preserve"> </w:t>
      </w:r>
    </w:p>
    <w:p w14:paraId="690AB677" w14:textId="77777777" w:rsidR="00C04B1A" w:rsidRPr="00D72E40" w:rsidRDefault="00C04B1A" w:rsidP="00C04B1A">
      <w:pPr>
        <w:shd w:val="clear" w:color="auto" w:fill="FFFFFF" w:themeFill="background1"/>
        <w:spacing w:after="0" w:line="240" w:lineRule="auto"/>
        <w:jc w:val="both"/>
        <w:rPr>
          <w:rFonts w:eastAsia="Times New Roman" w:cstheme="minorHAnsi"/>
          <w:sz w:val="24"/>
          <w:szCs w:val="24"/>
          <w:lang w:val="sr-Latn-CS"/>
        </w:rPr>
      </w:pPr>
    </w:p>
    <w:p w14:paraId="5B06EAE4" w14:textId="7257A145" w:rsidR="00C04B1A" w:rsidRPr="00D72E40" w:rsidRDefault="00C04B1A" w:rsidP="00C04B1A">
      <w:pPr>
        <w:pStyle w:val="ListParagraph"/>
        <w:numPr>
          <w:ilvl w:val="0"/>
          <w:numId w:val="14"/>
        </w:numPr>
        <w:shd w:val="clear" w:color="auto" w:fill="FFFFFF" w:themeFill="background1"/>
        <w:suppressAutoHyphens w:val="0"/>
        <w:spacing w:after="0" w:line="240" w:lineRule="auto"/>
        <w:jc w:val="both"/>
        <w:rPr>
          <w:rFonts w:asciiTheme="majorHAnsi" w:eastAsia="Times New Roman" w:hAnsiTheme="majorHAnsi" w:cstheme="minorHAnsi"/>
          <w:sz w:val="24"/>
          <w:szCs w:val="24"/>
        </w:rPr>
      </w:pPr>
      <w:r w:rsidRPr="00D72E40">
        <w:rPr>
          <w:rFonts w:asciiTheme="majorHAnsi" w:eastAsia="Times New Roman" w:hAnsiTheme="majorHAnsi" w:cstheme="minorHAnsi"/>
          <w:sz w:val="24"/>
          <w:szCs w:val="24"/>
        </w:rPr>
        <w:t xml:space="preserve">jedna godina za izradu geološke i </w:t>
      </w:r>
      <w:proofErr w:type="gramStart"/>
      <w:r w:rsidRPr="00D72E40">
        <w:rPr>
          <w:rFonts w:asciiTheme="majorHAnsi" w:eastAsia="Times New Roman" w:hAnsiTheme="majorHAnsi" w:cstheme="minorHAnsi"/>
          <w:sz w:val="24"/>
          <w:szCs w:val="24"/>
        </w:rPr>
        <w:t>rudarske  tehničke</w:t>
      </w:r>
      <w:proofErr w:type="gramEnd"/>
      <w:r w:rsidRPr="00D72E40">
        <w:rPr>
          <w:rFonts w:asciiTheme="majorHAnsi" w:eastAsia="Times New Roman" w:hAnsiTheme="majorHAnsi" w:cstheme="minorHAnsi"/>
          <w:sz w:val="24"/>
          <w:szCs w:val="24"/>
        </w:rPr>
        <w:t xml:space="preserve"> dokumentacije i pripremne radove; i</w:t>
      </w:r>
    </w:p>
    <w:p w14:paraId="336E09BE" w14:textId="77777777" w:rsidR="00C04B1A" w:rsidRPr="00D72E40" w:rsidRDefault="00C04B1A" w:rsidP="00C04B1A">
      <w:pPr>
        <w:pStyle w:val="ListParagraph"/>
        <w:numPr>
          <w:ilvl w:val="0"/>
          <w:numId w:val="14"/>
        </w:numPr>
        <w:shd w:val="clear" w:color="auto" w:fill="FFFFFF" w:themeFill="background1"/>
        <w:suppressAutoHyphens w:val="0"/>
        <w:spacing w:after="0" w:line="240" w:lineRule="auto"/>
        <w:jc w:val="both"/>
        <w:rPr>
          <w:rFonts w:asciiTheme="majorHAnsi" w:eastAsia="Times New Roman" w:hAnsiTheme="majorHAnsi" w:cstheme="minorHAnsi"/>
          <w:sz w:val="24"/>
          <w:szCs w:val="24"/>
        </w:rPr>
      </w:pPr>
      <w:r w:rsidRPr="00D72E40">
        <w:rPr>
          <w:rFonts w:asciiTheme="majorHAnsi" w:eastAsia="Times New Roman" w:hAnsiTheme="majorHAnsi" w:cstheme="minorHAnsi"/>
          <w:sz w:val="24"/>
          <w:szCs w:val="24"/>
        </w:rPr>
        <w:t xml:space="preserve"> 20 (</w:t>
      </w:r>
      <w:proofErr w:type="gramStart"/>
      <w:r w:rsidRPr="00D72E40">
        <w:rPr>
          <w:rFonts w:asciiTheme="majorHAnsi" w:eastAsia="Times New Roman" w:hAnsiTheme="majorHAnsi" w:cstheme="minorHAnsi"/>
          <w:sz w:val="24"/>
          <w:szCs w:val="24"/>
        </w:rPr>
        <w:t>dvadeset)  godina</w:t>
      </w:r>
      <w:proofErr w:type="gramEnd"/>
      <w:r w:rsidRPr="00D72E40">
        <w:rPr>
          <w:rFonts w:asciiTheme="majorHAnsi" w:eastAsia="Times New Roman" w:hAnsiTheme="majorHAnsi" w:cstheme="minorHAnsi"/>
          <w:sz w:val="24"/>
          <w:szCs w:val="24"/>
        </w:rPr>
        <w:t xml:space="preserve"> za eksploataciju mineralne sirovine.</w:t>
      </w:r>
    </w:p>
    <w:p w14:paraId="4C5370C7" w14:textId="77777777" w:rsidR="00C04B1A" w:rsidRPr="00D72E40" w:rsidRDefault="00C04B1A" w:rsidP="00E92021">
      <w:pPr>
        <w:shd w:val="clear" w:color="auto" w:fill="FFFFFF" w:themeFill="background1"/>
        <w:spacing w:after="0" w:line="240" w:lineRule="auto"/>
        <w:jc w:val="both"/>
        <w:rPr>
          <w:rFonts w:asciiTheme="majorHAnsi" w:hAnsiTheme="majorHAnsi" w:cstheme="minorHAnsi"/>
          <w:sz w:val="24"/>
          <w:szCs w:val="24"/>
          <w:lang w:val="sr-Latn-CS"/>
        </w:rPr>
      </w:pPr>
    </w:p>
    <w:p w14:paraId="00F5EC7B" w14:textId="1BA3377F" w:rsidR="00F653C8" w:rsidRPr="00D72E40" w:rsidRDefault="00C04B1A" w:rsidP="00E92021">
      <w:pPr>
        <w:shd w:val="clear" w:color="auto" w:fill="FFFFFF" w:themeFill="background1"/>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Minimalna godišnja proizvodnja iznosi</w:t>
      </w:r>
      <w:r w:rsidR="00F653C8" w:rsidRPr="00D72E40">
        <w:rPr>
          <w:rFonts w:asciiTheme="majorHAnsi" w:hAnsiTheme="majorHAnsi" w:cstheme="minorHAnsi"/>
          <w:sz w:val="24"/>
          <w:szCs w:val="24"/>
          <w:lang w:val="sr-Latn-CS"/>
        </w:rPr>
        <w:t xml:space="preserve"> </w:t>
      </w:r>
      <w:r w:rsidR="007A612B" w:rsidRPr="00D72E40">
        <w:rPr>
          <w:rFonts w:asciiTheme="majorHAnsi" w:hAnsiTheme="majorHAnsi" w:cstheme="minorHAnsi"/>
          <w:sz w:val="24"/>
          <w:szCs w:val="24"/>
          <w:lang w:val="sr-Latn-CS"/>
        </w:rPr>
        <w:t>14</w:t>
      </w:r>
      <w:r w:rsidR="00F653C8" w:rsidRPr="00D72E40">
        <w:rPr>
          <w:rFonts w:asciiTheme="majorHAnsi" w:hAnsiTheme="majorHAnsi" w:cstheme="minorHAnsi"/>
          <w:sz w:val="24"/>
          <w:szCs w:val="24"/>
          <w:lang w:val="sr-Latn-CS"/>
        </w:rPr>
        <w:t>.000 m</w:t>
      </w:r>
      <w:r w:rsidR="00F653C8" w:rsidRPr="00D72E40">
        <w:rPr>
          <w:rFonts w:asciiTheme="majorHAnsi" w:hAnsiTheme="majorHAnsi" w:cstheme="minorHAnsi"/>
          <w:sz w:val="24"/>
          <w:szCs w:val="24"/>
          <w:vertAlign w:val="superscript"/>
          <w:lang w:val="sr-Latn-CS"/>
        </w:rPr>
        <w:t xml:space="preserve">3 </w:t>
      </w:r>
      <w:r w:rsidR="00F653C8" w:rsidRPr="00D72E40">
        <w:rPr>
          <w:rFonts w:asciiTheme="majorHAnsi" w:hAnsiTheme="majorHAnsi" w:cstheme="minorHAnsi"/>
          <w:sz w:val="24"/>
          <w:szCs w:val="24"/>
          <w:lang w:val="sr-Latn-CS"/>
        </w:rPr>
        <w:t xml:space="preserve"> č.s.m. </w:t>
      </w:r>
    </w:p>
    <w:p w14:paraId="00CDF0E2" w14:textId="77777777" w:rsidR="00F653C8" w:rsidRPr="00D72E40" w:rsidRDefault="00F653C8" w:rsidP="00E92021">
      <w:pPr>
        <w:shd w:val="clear" w:color="auto" w:fill="FFFFFF" w:themeFill="background1"/>
        <w:spacing w:after="0" w:line="240" w:lineRule="auto"/>
        <w:jc w:val="both"/>
        <w:rPr>
          <w:rFonts w:asciiTheme="majorHAnsi" w:eastAsia="Times New Roman" w:hAnsiTheme="majorHAnsi" w:cstheme="minorHAnsi"/>
          <w:sz w:val="24"/>
          <w:szCs w:val="24"/>
          <w:lang w:val="sr-Latn-CS"/>
        </w:rPr>
      </w:pPr>
    </w:p>
    <w:p w14:paraId="0BE5FCF6" w14:textId="02FD0301" w:rsidR="00F653C8" w:rsidRPr="00D72E40" w:rsidRDefault="00F653C8" w:rsidP="00E92021">
      <w:pPr>
        <w:shd w:val="clear" w:color="auto" w:fill="FFFFFF" w:themeFill="background1"/>
        <w:spacing w:after="0" w:line="240" w:lineRule="auto"/>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rPr>
        <w:t>U</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zavisnosti</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od</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potrebe</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investitora</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isti</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mo</w:t>
      </w:r>
      <w:r w:rsidRPr="00D72E40">
        <w:rPr>
          <w:rFonts w:asciiTheme="majorHAnsi" w:eastAsia="Times New Roman" w:hAnsiTheme="majorHAnsi" w:cstheme="minorHAnsi"/>
          <w:sz w:val="24"/>
          <w:szCs w:val="24"/>
          <w:lang w:val="sr-Latn-CS"/>
        </w:rPr>
        <w:t>ž</w:t>
      </w:r>
      <w:r w:rsidRPr="00D72E40">
        <w:rPr>
          <w:rFonts w:asciiTheme="majorHAnsi" w:eastAsia="Times New Roman" w:hAnsiTheme="majorHAnsi" w:cstheme="minorHAnsi"/>
          <w:sz w:val="24"/>
          <w:szCs w:val="24"/>
        </w:rPr>
        <w:t>e</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ponuditi</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rok</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eksploatacije</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koji</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je</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du</w:t>
      </w:r>
      <w:r w:rsidRPr="00D72E40">
        <w:rPr>
          <w:rFonts w:asciiTheme="majorHAnsi" w:eastAsia="Times New Roman" w:hAnsiTheme="majorHAnsi" w:cstheme="minorHAnsi"/>
          <w:sz w:val="24"/>
          <w:szCs w:val="24"/>
          <w:lang w:val="sr-Latn-CS"/>
        </w:rPr>
        <w:t>ž</w:t>
      </w:r>
      <w:r w:rsidRPr="00D72E40">
        <w:rPr>
          <w:rFonts w:asciiTheme="majorHAnsi" w:eastAsia="Times New Roman" w:hAnsiTheme="majorHAnsi" w:cstheme="minorHAnsi"/>
          <w:sz w:val="24"/>
          <w:szCs w:val="24"/>
        </w:rPr>
        <w:t>i</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od</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roka</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utvr</w:t>
      </w:r>
      <w:r w:rsidRPr="00D72E40">
        <w:rPr>
          <w:rFonts w:asciiTheme="majorHAnsi" w:eastAsia="Times New Roman" w:hAnsiTheme="majorHAnsi" w:cstheme="minorHAnsi"/>
          <w:sz w:val="24"/>
          <w:szCs w:val="24"/>
          <w:lang w:val="sr-Latn-CS"/>
        </w:rPr>
        <w:t>đ</w:t>
      </w:r>
      <w:r w:rsidRPr="00D72E40">
        <w:rPr>
          <w:rFonts w:asciiTheme="majorHAnsi" w:eastAsia="Times New Roman" w:hAnsiTheme="majorHAnsi" w:cstheme="minorHAnsi"/>
          <w:sz w:val="24"/>
          <w:szCs w:val="24"/>
        </w:rPr>
        <w:t>enog</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Koncesionim</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aktom</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pod</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uslovom</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da</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ukupan</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koncesioni</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period</w:t>
      </w:r>
      <w:r w:rsidR="00C04B1A"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ne</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prelazi</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zakonom</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definisan</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rok</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trajanja</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koncesije</w:t>
      </w:r>
      <w:r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rPr>
        <w:t>od</w:t>
      </w:r>
      <w:r w:rsidRPr="00D72E40">
        <w:rPr>
          <w:rFonts w:asciiTheme="majorHAnsi" w:eastAsia="Times New Roman" w:hAnsiTheme="majorHAnsi" w:cstheme="minorHAnsi"/>
          <w:sz w:val="24"/>
          <w:szCs w:val="24"/>
          <w:lang w:val="sr-Latn-CS"/>
        </w:rPr>
        <w:t xml:space="preserve"> 30 </w:t>
      </w:r>
      <w:r w:rsidRPr="00D72E40">
        <w:rPr>
          <w:rFonts w:asciiTheme="majorHAnsi" w:eastAsia="Times New Roman" w:hAnsiTheme="majorHAnsi" w:cstheme="minorHAnsi"/>
          <w:sz w:val="24"/>
          <w:szCs w:val="24"/>
        </w:rPr>
        <w:t>godina</w:t>
      </w:r>
      <w:r w:rsidRPr="00D72E40">
        <w:rPr>
          <w:rFonts w:asciiTheme="majorHAnsi" w:eastAsia="Times New Roman" w:hAnsiTheme="majorHAnsi" w:cstheme="minorHAnsi"/>
          <w:sz w:val="24"/>
          <w:szCs w:val="24"/>
          <w:lang w:val="sr-Latn-CS"/>
        </w:rPr>
        <w:t>.</w:t>
      </w:r>
    </w:p>
    <w:p w14:paraId="370710BB" w14:textId="77777777" w:rsidR="007A612B" w:rsidRPr="00D72E40" w:rsidRDefault="007A612B" w:rsidP="00E92021">
      <w:pPr>
        <w:shd w:val="clear" w:color="auto" w:fill="FFFFFF" w:themeFill="background1"/>
        <w:spacing w:after="0" w:line="240" w:lineRule="auto"/>
        <w:jc w:val="both"/>
        <w:rPr>
          <w:rFonts w:asciiTheme="majorHAnsi" w:eastAsia="Times New Roman" w:hAnsiTheme="majorHAnsi" w:cstheme="minorHAnsi"/>
          <w:sz w:val="24"/>
          <w:szCs w:val="24"/>
          <w:lang w:val="sr-Latn-CS"/>
        </w:rPr>
      </w:pPr>
    </w:p>
    <w:p w14:paraId="11261E0C" w14:textId="15C78006" w:rsidR="00F653C8" w:rsidRPr="00D72E40" w:rsidRDefault="00335B69" w:rsidP="00E92021">
      <w:pPr>
        <w:shd w:val="clear" w:color="auto" w:fill="FFFFFF" w:themeFill="background1"/>
        <w:spacing w:after="0" w:line="240" w:lineRule="auto"/>
        <w:jc w:val="both"/>
        <w:rPr>
          <w:rFonts w:asciiTheme="majorHAnsi" w:eastAsia="Times New Roman" w:hAnsiTheme="majorHAnsi" w:cstheme="minorHAnsi"/>
          <w:sz w:val="24"/>
          <w:szCs w:val="24"/>
        </w:rPr>
      </w:pPr>
      <w:r w:rsidRPr="00D72E40">
        <w:rPr>
          <w:rFonts w:asciiTheme="majorHAnsi" w:eastAsia="Times New Roman" w:hAnsiTheme="majorHAnsi" w:cstheme="minorHAnsi"/>
          <w:sz w:val="24"/>
          <w:szCs w:val="24"/>
        </w:rPr>
        <w:t>Rok trajanja faze</w:t>
      </w:r>
      <w:r w:rsidR="00F653C8" w:rsidRPr="00D72E40">
        <w:rPr>
          <w:rFonts w:asciiTheme="majorHAnsi" w:eastAsia="Times New Roman" w:hAnsiTheme="majorHAnsi" w:cstheme="minorHAnsi"/>
          <w:sz w:val="24"/>
          <w:szCs w:val="24"/>
        </w:rPr>
        <w:t xml:space="preserve"> izrade </w:t>
      </w:r>
      <w:r w:rsidR="00C04B1A" w:rsidRPr="00D72E40">
        <w:rPr>
          <w:rFonts w:asciiTheme="majorHAnsi" w:eastAsia="Times New Roman" w:hAnsiTheme="majorHAnsi" w:cstheme="minorHAnsi"/>
          <w:sz w:val="24"/>
          <w:szCs w:val="24"/>
        </w:rPr>
        <w:t xml:space="preserve">geološke i </w:t>
      </w:r>
      <w:proofErr w:type="gramStart"/>
      <w:r w:rsidR="00C04B1A" w:rsidRPr="00D72E40">
        <w:rPr>
          <w:rFonts w:asciiTheme="majorHAnsi" w:eastAsia="Times New Roman" w:hAnsiTheme="majorHAnsi" w:cstheme="minorHAnsi"/>
          <w:sz w:val="24"/>
          <w:szCs w:val="24"/>
        </w:rPr>
        <w:t xml:space="preserve">rudarske </w:t>
      </w:r>
      <w:r w:rsidR="00F653C8" w:rsidRPr="00D72E40">
        <w:rPr>
          <w:rFonts w:asciiTheme="majorHAnsi" w:eastAsia="Times New Roman" w:hAnsiTheme="majorHAnsi" w:cstheme="minorHAnsi"/>
          <w:sz w:val="24"/>
          <w:szCs w:val="24"/>
        </w:rPr>
        <w:t xml:space="preserve"> tehničke</w:t>
      </w:r>
      <w:proofErr w:type="gramEnd"/>
      <w:r w:rsidR="00F653C8" w:rsidRPr="00D72E40">
        <w:rPr>
          <w:rFonts w:asciiTheme="majorHAnsi" w:eastAsia="Times New Roman" w:hAnsiTheme="majorHAnsi" w:cstheme="minorHAnsi"/>
          <w:sz w:val="24"/>
          <w:szCs w:val="24"/>
        </w:rPr>
        <w:t xml:space="preserve"> dokumentacije</w:t>
      </w:r>
      <w:r w:rsidR="00A04E74" w:rsidRPr="00D72E40">
        <w:rPr>
          <w:rFonts w:asciiTheme="majorHAnsi" w:eastAsia="Times New Roman" w:hAnsiTheme="majorHAnsi" w:cstheme="minorHAnsi"/>
          <w:sz w:val="24"/>
          <w:szCs w:val="24"/>
        </w:rPr>
        <w:t xml:space="preserve"> i pripremnih radova</w:t>
      </w:r>
      <w:r w:rsidR="00F653C8" w:rsidRPr="00D72E40">
        <w:rPr>
          <w:rFonts w:asciiTheme="majorHAnsi" w:eastAsia="Times New Roman" w:hAnsiTheme="majorHAnsi" w:cstheme="minorHAnsi"/>
          <w:sz w:val="24"/>
          <w:szCs w:val="24"/>
        </w:rPr>
        <w:t xml:space="preserve"> se ne može mijenjati.</w:t>
      </w:r>
    </w:p>
    <w:p w14:paraId="7E5B5A11" w14:textId="77777777" w:rsidR="00F653C8" w:rsidRPr="000807E4" w:rsidRDefault="00F653C8" w:rsidP="00E92021">
      <w:pPr>
        <w:shd w:val="clear" w:color="auto" w:fill="FFFFFF" w:themeFill="background1"/>
        <w:spacing w:after="0" w:line="240" w:lineRule="auto"/>
        <w:jc w:val="both"/>
        <w:rPr>
          <w:rFonts w:asciiTheme="majorHAnsi" w:eastAsia="Times New Roman" w:hAnsiTheme="majorHAnsi" w:cstheme="minorHAnsi"/>
        </w:rPr>
      </w:pPr>
    </w:p>
    <w:p w14:paraId="224DE15F" w14:textId="2519B9BD" w:rsidR="00F653C8" w:rsidRPr="000807E4" w:rsidRDefault="00F653C8" w:rsidP="00C04B1A">
      <w:pPr>
        <w:pStyle w:val="Heading1"/>
      </w:pPr>
      <w:bookmarkStart w:id="71" w:name="_Toc402262934"/>
      <w:bookmarkStart w:id="72" w:name="_Toc459328596"/>
      <w:bookmarkStart w:id="73" w:name="_Toc459328975"/>
      <w:bookmarkStart w:id="74" w:name="_Toc459329634"/>
      <w:r w:rsidRPr="000807E4">
        <w:t>Osnovni parametri za ocjenu ekonomske opravdanosti investicije</w:t>
      </w:r>
      <w:bookmarkEnd w:id="71"/>
      <w:bookmarkEnd w:id="72"/>
      <w:bookmarkEnd w:id="73"/>
      <w:bookmarkEnd w:id="74"/>
    </w:p>
    <w:p w14:paraId="20CBAC04" w14:textId="77777777" w:rsidR="00F653C8" w:rsidRPr="000807E4" w:rsidRDefault="00F653C8" w:rsidP="00E92021">
      <w:pPr>
        <w:spacing w:after="0" w:line="240" w:lineRule="auto"/>
        <w:jc w:val="both"/>
        <w:rPr>
          <w:rFonts w:asciiTheme="majorHAnsi" w:hAnsiTheme="majorHAnsi"/>
        </w:rPr>
      </w:pPr>
    </w:p>
    <w:p w14:paraId="4092D943" w14:textId="7FE27CE2" w:rsidR="00F653C8" w:rsidRPr="00D72E40" w:rsidRDefault="00F653C8" w:rsidP="00E92021">
      <w:pPr>
        <w:spacing w:after="0" w:line="240" w:lineRule="auto"/>
        <w:jc w:val="both"/>
        <w:rPr>
          <w:rFonts w:asciiTheme="majorHAnsi" w:eastAsia="Calibri" w:hAnsiTheme="majorHAnsi" w:cstheme="minorHAnsi"/>
          <w:sz w:val="24"/>
          <w:szCs w:val="24"/>
        </w:rPr>
      </w:pPr>
      <w:r w:rsidRPr="00D72E40">
        <w:rPr>
          <w:rFonts w:asciiTheme="majorHAnsi" w:eastAsia="Calibri" w:hAnsiTheme="majorHAnsi" w:cstheme="minorHAnsi"/>
          <w:sz w:val="24"/>
          <w:szCs w:val="24"/>
        </w:rPr>
        <w:t>U ovom poglavlju daju se osnovni parametri koji treba da posluže ponuđačima, odnosno potencijalnim investitorima pri obradi p</w:t>
      </w:r>
      <w:r w:rsidR="00A51B9C" w:rsidRPr="00D72E40">
        <w:rPr>
          <w:rFonts w:asciiTheme="majorHAnsi" w:eastAsia="Calibri" w:hAnsiTheme="majorHAnsi" w:cstheme="minorHAnsi"/>
          <w:sz w:val="24"/>
          <w:szCs w:val="24"/>
        </w:rPr>
        <w:t>roizvodnog i ekonomskog aspekta</w:t>
      </w:r>
      <w:r w:rsidRPr="00D72E40">
        <w:rPr>
          <w:rFonts w:asciiTheme="majorHAnsi" w:eastAsia="Calibri" w:hAnsiTheme="majorHAnsi" w:cstheme="minorHAnsi"/>
          <w:sz w:val="24"/>
          <w:szCs w:val="24"/>
        </w:rPr>
        <w:t xml:space="preserve"> ponude i tehno-ekonomske ocjene opravdanosti ove investicije.</w:t>
      </w:r>
    </w:p>
    <w:p w14:paraId="66D0461B" w14:textId="77777777" w:rsidR="00A04455" w:rsidRPr="00D72E40" w:rsidRDefault="00A04455" w:rsidP="00E92021">
      <w:pPr>
        <w:spacing w:after="0" w:line="240" w:lineRule="auto"/>
        <w:jc w:val="both"/>
        <w:rPr>
          <w:rFonts w:asciiTheme="majorHAnsi" w:eastAsia="Calibri" w:hAnsiTheme="majorHAnsi" w:cstheme="minorHAnsi"/>
          <w:sz w:val="24"/>
          <w:szCs w:val="24"/>
        </w:rPr>
      </w:pPr>
    </w:p>
    <w:p w14:paraId="2EF3B9FF" w14:textId="77777777" w:rsidR="00A04455" w:rsidRPr="00D72E40" w:rsidRDefault="00A04455" w:rsidP="00E92021">
      <w:pPr>
        <w:pStyle w:val="Heading2"/>
        <w:jc w:val="both"/>
        <w:rPr>
          <w:rFonts w:asciiTheme="majorHAnsi" w:eastAsia="Times New Roman" w:hAnsiTheme="majorHAnsi"/>
          <w:szCs w:val="24"/>
        </w:rPr>
      </w:pPr>
      <w:bookmarkStart w:id="75" w:name="_Toc401959413"/>
      <w:bookmarkStart w:id="76" w:name="_Toc401959506"/>
      <w:bookmarkStart w:id="77" w:name="_Toc435529006"/>
      <w:bookmarkStart w:id="78" w:name="_Toc436124875"/>
      <w:bookmarkStart w:id="79" w:name="_Toc459328597"/>
      <w:bookmarkStart w:id="80" w:name="_Toc459328976"/>
      <w:bookmarkStart w:id="81" w:name="_Toc459329635"/>
      <w:r w:rsidRPr="00D72E40">
        <w:rPr>
          <w:rFonts w:asciiTheme="majorHAnsi" w:hAnsiTheme="majorHAnsi"/>
          <w:szCs w:val="24"/>
        </w:rPr>
        <w:t>Lokacija</w:t>
      </w:r>
      <w:bookmarkEnd w:id="75"/>
      <w:bookmarkEnd w:id="76"/>
      <w:bookmarkEnd w:id="77"/>
      <w:bookmarkEnd w:id="78"/>
      <w:bookmarkEnd w:id="79"/>
      <w:bookmarkEnd w:id="80"/>
      <w:bookmarkEnd w:id="81"/>
      <w:r w:rsidRPr="00D72E40">
        <w:rPr>
          <w:rFonts w:asciiTheme="majorHAnsi" w:hAnsiTheme="majorHAnsi"/>
          <w:szCs w:val="24"/>
        </w:rPr>
        <w:t xml:space="preserve"> </w:t>
      </w:r>
    </w:p>
    <w:p w14:paraId="17A7BAF3" w14:textId="1F1F606F" w:rsidR="00F653C8" w:rsidRPr="00D72E40" w:rsidRDefault="00A04455" w:rsidP="00E92021">
      <w:pPr>
        <w:spacing w:line="240" w:lineRule="auto"/>
        <w:jc w:val="both"/>
        <w:rPr>
          <w:rFonts w:asciiTheme="majorHAnsi" w:hAnsiTheme="majorHAnsi" w:cstheme="minorHAnsi"/>
          <w:b/>
          <w:sz w:val="24"/>
          <w:szCs w:val="24"/>
          <w:lang w:val="sr-Latn-CS"/>
        </w:rPr>
      </w:pPr>
      <w:r w:rsidRPr="00D72E40">
        <w:rPr>
          <w:rFonts w:asciiTheme="majorHAnsi" w:hAnsiTheme="majorHAnsi" w:cstheme="minorHAnsi"/>
          <w:sz w:val="24"/>
          <w:szCs w:val="24"/>
          <w:lang w:val="sr-Latn-CS"/>
        </w:rPr>
        <w:t>Ležište tehničko-građevinskog kamena vulkanskog porijekla „Štitarica - Okruglički krš“ se nalazi na lijevoj strani Štitaričke rijeke, odnosno na južnim i istočnim padinama od kote 1.072 m. Prema teritorijalno-administrativnoj podjeli ležište „Štitarica - Okruglički krš“ pripada teritoriji opštine Mojkovac, udaljeno od Mojkovca oko 3,5 km prema jugozapadu, a nalazi se na topografskom listu „Ivangrad“, 1:100 000, odnosno sekciji „Mojkovac“, 1:25 000.</w:t>
      </w:r>
      <w:r w:rsidRPr="00D72E40">
        <w:rPr>
          <w:rFonts w:asciiTheme="majorHAnsi" w:hAnsiTheme="majorHAnsi" w:cstheme="minorHAnsi"/>
          <w:b/>
          <w:sz w:val="24"/>
          <w:szCs w:val="24"/>
          <w:lang w:val="sr-Latn-CS"/>
        </w:rPr>
        <w:t xml:space="preserve"> </w:t>
      </w:r>
    </w:p>
    <w:p w14:paraId="16EFA648" w14:textId="77777777" w:rsidR="00A04455" w:rsidRPr="00D72E40" w:rsidRDefault="00A04455" w:rsidP="00E92021">
      <w:pPr>
        <w:spacing w:line="240" w:lineRule="auto"/>
        <w:jc w:val="both"/>
        <w:rPr>
          <w:rFonts w:asciiTheme="majorHAnsi" w:hAnsiTheme="majorHAnsi" w:cstheme="minorHAnsi"/>
          <w:b/>
          <w:sz w:val="24"/>
          <w:szCs w:val="24"/>
          <w:lang w:val="sr-Latn-CS"/>
        </w:rPr>
      </w:pPr>
    </w:p>
    <w:p w14:paraId="3BFAF49B" w14:textId="77777777" w:rsidR="00A04455" w:rsidRPr="00D72E40" w:rsidRDefault="00A04455" w:rsidP="00E92021">
      <w:pPr>
        <w:pStyle w:val="Heading2"/>
        <w:jc w:val="both"/>
        <w:rPr>
          <w:rFonts w:asciiTheme="majorHAnsi" w:hAnsiTheme="majorHAnsi"/>
          <w:szCs w:val="24"/>
        </w:rPr>
      </w:pPr>
      <w:bookmarkStart w:id="82" w:name="_Toc435529007"/>
      <w:bookmarkStart w:id="83" w:name="_Toc436124876"/>
      <w:bookmarkStart w:id="84" w:name="_Toc459328598"/>
      <w:bookmarkStart w:id="85" w:name="_Toc459328977"/>
      <w:bookmarkStart w:id="86" w:name="_Toc459329636"/>
      <w:r w:rsidRPr="00D72E40">
        <w:rPr>
          <w:rFonts w:asciiTheme="majorHAnsi" w:hAnsiTheme="majorHAnsi"/>
          <w:szCs w:val="24"/>
        </w:rPr>
        <w:t>Vrijednost mineralne sirovine</w:t>
      </w:r>
      <w:bookmarkEnd w:id="82"/>
      <w:bookmarkEnd w:id="83"/>
      <w:bookmarkEnd w:id="84"/>
      <w:bookmarkEnd w:id="85"/>
      <w:bookmarkEnd w:id="86"/>
    </w:p>
    <w:p w14:paraId="2586B78D" w14:textId="642FC948" w:rsidR="00A04455" w:rsidRPr="00D72E40" w:rsidRDefault="00A04455" w:rsidP="00E92021">
      <w:pPr>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t xml:space="preserve">Vrijednost mineralne sirovine proračunata je na osnovu prosječno ostvarene prodajne cijene jedinice proizvoda u 2015. godini </w:t>
      </w:r>
      <w:r w:rsidR="00234F0B" w:rsidRPr="00D72E40">
        <w:rPr>
          <w:rFonts w:asciiTheme="majorHAnsi" w:eastAsia="Times New Roman" w:hAnsiTheme="majorHAnsi" w:cstheme="minorHAnsi"/>
          <w:sz w:val="24"/>
          <w:szCs w:val="24"/>
          <w:lang w:val="sr-Latn-CS"/>
        </w:rPr>
        <w:t xml:space="preserve">(akt </w:t>
      </w:r>
      <w:r w:rsidRPr="00D72E40">
        <w:rPr>
          <w:rFonts w:asciiTheme="majorHAnsi" w:hAnsiTheme="majorHAnsi" w:cstheme="minorHAnsi"/>
          <w:sz w:val="24"/>
          <w:szCs w:val="24"/>
          <w:lang w:val="pl-PL"/>
        </w:rPr>
        <w:t xml:space="preserve">Zavoda za statistiku, broj: </w:t>
      </w:r>
      <w:r w:rsidR="00704091" w:rsidRPr="00D72E40">
        <w:rPr>
          <w:rFonts w:asciiTheme="majorHAnsi" w:hAnsiTheme="majorHAnsi" w:cstheme="minorHAnsi"/>
          <w:sz w:val="24"/>
          <w:szCs w:val="24"/>
          <w:lang w:val="pl-PL"/>
        </w:rPr>
        <w:t>12-375/2 od 17.02.2016. godine</w:t>
      </w:r>
      <w:r w:rsidRPr="00D72E40">
        <w:rPr>
          <w:rFonts w:asciiTheme="majorHAnsi" w:hAnsiTheme="majorHAnsi" w:cstheme="minorHAnsi"/>
          <w:sz w:val="24"/>
          <w:szCs w:val="24"/>
          <w:lang w:val="pl-PL"/>
        </w:rPr>
        <w:t>. godine</w:t>
      </w:r>
      <w:r w:rsidR="00234F0B" w:rsidRPr="00D72E40">
        <w:rPr>
          <w:rFonts w:asciiTheme="majorHAnsi" w:hAnsiTheme="majorHAnsi" w:cstheme="minorHAnsi"/>
          <w:sz w:val="24"/>
          <w:szCs w:val="24"/>
          <w:lang w:val="pl-PL"/>
        </w:rPr>
        <w:t>)</w:t>
      </w:r>
    </w:p>
    <w:p w14:paraId="513833DE" w14:textId="17A3B255" w:rsidR="00234F0B" w:rsidRPr="00D72E40" w:rsidRDefault="00A04455" w:rsidP="00E92021">
      <w:pPr>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t xml:space="preserve">Prosječno ostvarena prodajna cijena </w:t>
      </w:r>
      <w:r w:rsidR="00234F0B" w:rsidRPr="00D72E40">
        <w:rPr>
          <w:rFonts w:asciiTheme="majorHAnsi" w:hAnsiTheme="majorHAnsi" w:cstheme="minorHAnsi"/>
          <w:sz w:val="24"/>
          <w:szCs w:val="24"/>
          <w:lang w:val="pl-PL"/>
        </w:rPr>
        <w:t>agragata koja je ostvarena u 2015. godini, prema podacima Zavoda za statistiku, iznodi 15,91 €/m</w:t>
      </w:r>
      <w:r w:rsidR="00234F0B" w:rsidRPr="00D72E40">
        <w:rPr>
          <w:rFonts w:asciiTheme="majorHAnsi" w:hAnsiTheme="majorHAnsi" w:cstheme="minorHAnsi"/>
          <w:sz w:val="24"/>
          <w:szCs w:val="24"/>
          <w:vertAlign w:val="superscript"/>
          <w:lang w:val="pl-PL"/>
        </w:rPr>
        <w:t>3</w:t>
      </w:r>
      <w:r w:rsidR="00234F0B" w:rsidRPr="00D72E40">
        <w:rPr>
          <w:rFonts w:asciiTheme="majorHAnsi" w:hAnsiTheme="majorHAnsi" w:cstheme="minorHAnsi"/>
          <w:sz w:val="24"/>
          <w:szCs w:val="24"/>
          <w:lang w:val="pl-PL"/>
        </w:rPr>
        <w:t xml:space="preserve"> agregata.</w:t>
      </w:r>
    </w:p>
    <w:p w14:paraId="762859E1" w14:textId="6DA586D1" w:rsidR="00A04455" w:rsidRPr="00D72E40" w:rsidRDefault="00A04455" w:rsidP="00E92021">
      <w:pPr>
        <w:jc w:val="both"/>
        <w:rPr>
          <w:rFonts w:asciiTheme="majorHAnsi" w:eastAsia="Times New Roman" w:hAnsiTheme="majorHAnsi" w:cstheme="minorHAnsi"/>
          <w:b/>
          <w:sz w:val="24"/>
          <w:szCs w:val="24"/>
          <w:lang w:val="sr-Latn-CS"/>
        </w:rPr>
      </w:pPr>
      <w:r w:rsidRPr="00D72E40">
        <w:rPr>
          <w:rFonts w:asciiTheme="majorHAnsi" w:eastAsia="Times New Roman" w:hAnsiTheme="majorHAnsi" w:cstheme="minorHAnsi"/>
          <w:b/>
          <w:sz w:val="24"/>
          <w:szCs w:val="24"/>
          <w:lang w:val="sr-Latn-CS"/>
        </w:rPr>
        <w:t xml:space="preserve">Vrijednost godišnje </w:t>
      </w:r>
      <w:r w:rsidR="00234F0B" w:rsidRPr="00D72E40">
        <w:rPr>
          <w:rFonts w:asciiTheme="majorHAnsi" w:eastAsia="Times New Roman" w:hAnsiTheme="majorHAnsi" w:cstheme="minorHAnsi"/>
          <w:b/>
          <w:sz w:val="24"/>
          <w:szCs w:val="24"/>
          <w:lang w:val="sr-Latn-CS"/>
        </w:rPr>
        <w:t>proizvodnje</w:t>
      </w:r>
      <w:r w:rsidR="00DF74A9" w:rsidRPr="00D72E40">
        <w:rPr>
          <w:rFonts w:asciiTheme="majorHAnsi" w:eastAsia="Times New Roman" w:hAnsiTheme="majorHAnsi" w:cstheme="minorHAnsi"/>
          <w:b/>
          <w:sz w:val="24"/>
          <w:szCs w:val="24"/>
          <w:lang w:val="sr-Latn-CS"/>
        </w:rPr>
        <w:t>-</w:t>
      </w:r>
      <w:r w:rsidR="00234F0B" w:rsidRPr="00D72E40">
        <w:rPr>
          <w:rFonts w:asciiTheme="majorHAnsi" w:eastAsia="Times New Roman" w:hAnsiTheme="majorHAnsi" w:cstheme="minorHAnsi"/>
          <w:b/>
          <w:sz w:val="24"/>
          <w:szCs w:val="24"/>
          <w:lang w:val="sr-Latn-CS"/>
        </w:rPr>
        <w:t>tehničko građevinskog kamena od 14.000 m</w:t>
      </w:r>
      <w:r w:rsidR="00234F0B" w:rsidRPr="00D72E40">
        <w:rPr>
          <w:rFonts w:asciiTheme="majorHAnsi" w:eastAsia="Times New Roman" w:hAnsiTheme="majorHAnsi" w:cstheme="minorHAnsi"/>
          <w:b/>
          <w:sz w:val="24"/>
          <w:szCs w:val="24"/>
          <w:vertAlign w:val="superscript"/>
          <w:lang w:val="sr-Latn-CS"/>
        </w:rPr>
        <w:t>3</w:t>
      </w:r>
      <w:r w:rsidRPr="00D72E40">
        <w:rPr>
          <w:rFonts w:asciiTheme="majorHAnsi" w:eastAsia="Times New Roman" w:hAnsiTheme="majorHAnsi" w:cstheme="minorHAnsi"/>
          <w:b/>
          <w:sz w:val="24"/>
          <w:szCs w:val="24"/>
          <w:lang w:val="sr-Latn-CS"/>
        </w:rPr>
        <w:t xml:space="preserve"> </w:t>
      </w:r>
      <w:r w:rsidR="00234F0B" w:rsidRPr="00D72E40">
        <w:rPr>
          <w:rFonts w:asciiTheme="majorHAnsi" w:eastAsia="Times New Roman" w:hAnsiTheme="majorHAnsi" w:cstheme="minorHAnsi"/>
          <w:b/>
          <w:sz w:val="24"/>
          <w:szCs w:val="24"/>
          <w:lang w:val="sr-Latn-CS"/>
        </w:rPr>
        <w:t xml:space="preserve">, odnosno </w:t>
      </w:r>
      <w:r w:rsidR="00A51B9C" w:rsidRPr="00D72E40">
        <w:rPr>
          <w:rFonts w:asciiTheme="majorHAnsi" w:eastAsia="Times New Roman" w:hAnsiTheme="majorHAnsi" w:cstheme="minorHAnsi"/>
          <w:b/>
          <w:sz w:val="24"/>
          <w:szCs w:val="24"/>
          <w:lang w:val="sr-Latn-CS"/>
        </w:rPr>
        <w:t>2</w:t>
      </w:r>
      <w:r w:rsidR="004C2E65" w:rsidRPr="00D72E40">
        <w:rPr>
          <w:rFonts w:asciiTheme="majorHAnsi" w:eastAsia="Times New Roman" w:hAnsiTheme="majorHAnsi" w:cstheme="minorHAnsi"/>
          <w:b/>
          <w:sz w:val="24"/>
          <w:szCs w:val="24"/>
          <w:lang w:val="sr-Latn-CS"/>
        </w:rPr>
        <w:t>1</w:t>
      </w:r>
      <w:r w:rsidR="00A51B9C" w:rsidRPr="00D72E40">
        <w:rPr>
          <w:rFonts w:asciiTheme="majorHAnsi" w:eastAsia="Times New Roman" w:hAnsiTheme="majorHAnsi" w:cstheme="minorHAnsi"/>
          <w:b/>
          <w:sz w:val="24"/>
          <w:szCs w:val="24"/>
          <w:lang w:val="sr-Latn-CS"/>
        </w:rPr>
        <w:t>.</w:t>
      </w:r>
      <w:r w:rsidR="004C2E65" w:rsidRPr="00D72E40">
        <w:rPr>
          <w:rFonts w:asciiTheme="majorHAnsi" w:eastAsia="Times New Roman" w:hAnsiTheme="majorHAnsi" w:cstheme="minorHAnsi"/>
          <w:b/>
          <w:sz w:val="24"/>
          <w:szCs w:val="24"/>
          <w:lang w:val="sr-Latn-CS"/>
        </w:rPr>
        <w:t>0</w:t>
      </w:r>
      <w:r w:rsidR="00A51B9C" w:rsidRPr="00D72E40">
        <w:rPr>
          <w:rFonts w:asciiTheme="majorHAnsi" w:eastAsia="Times New Roman" w:hAnsiTheme="majorHAnsi" w:cstheme="minorHAnsi"/>
          <w:b/>
          <w:sz w:val="24"/>
          <w:szCs w:val="24"/>
          <w:lang w:val="sr-Latn-CS"/>
        </w:rPr>
        <w:t>00</w:t>
      </w:r>
      <w:r w:rsidR="00234F0B" w:rsidRPr="00D72E40">
        <w:rPr>
          <w:rFonts w:asciiTheme="majorHAnsi" w:eastAsia="Times New Roman" w:hAnsiTheme="majorHAnsi" w:cstheme="minorHAnsi"/>
          <w:b/>
          <w:sz w:val="24"/>
          <w:szCs w:val="24"/>
          <w:lang w:val="sr-Latn-CS"/>
        </w:rPr>
        <w:t xml:space="preserve"> agregata, iznosi </w:t>
      </w:r>
      <w:r w:rsidR="004C2E65" w:rsidRPr="00D72E40">
        <w:rPr>
          <w:rFonts w:asciiTheme="majorHAnsi" w:eastAsia="Times New Roman" w:hAnsiTheme="majorHAnsi" w:cstheme="minorHAnsi"/>
          <w:b/>
          <w:sz w:val="24"/>
          <w:szCs w:val="24"/>
          <w:lang w:val="sr-Latn-CS"/>
        </w:rPr>
        <w:t>334.110</w:t>
      </w:r>
      <w:r w:rsidRPr="00D72E40">
        <w:rPr>
          <w:rFonts w:asciiTheme="majorHAnsi" w:eastAsia="Times New Roman" w:hAnsiTheme="majorHAnsi" w:cstheme="minorHAnsi"/>
          <w:b/>
          <w:sz w:val="24"/>
          <w:szCs w:val="24"/>
          <w:lang w:val="sr-Latn-CS"/>
        </w:rPr>
        <w:t>,00 €.</w:t>
      </w:r>
    </w:p>
    <w:p w14:paraId="050CFF28" w14:textId="2F19E791" w:rsidR="00A04455" w:rsidRPr="00D72E40" w:rsidRDefault="00A04455" w:rsidP="00E92021">
      <w:pPr>
        <w:jc w:val="both"/>
        <w:rPr>
          <w:rFonts w:asciiTheme="majorHAnsi" w:eastAsia="Times New Roman" w:hAnsiTheme="majorHAnsi" w:cstheme="minorHAnsi"/>
          <w:b/>
          <w:sz w:val="24"/>
          <w:szCs w:val="24"/>
          <w:lang w:val="sr-Latn-CS"/>
        </w:rPr>
      </w:pPr>
      <w:r w:rsidRPr="00D72E40">
        <w:rPr>
          <w:rFonts w:asciiTheme="majorHAnsi" w:eastAsia="Times New Roman" w:hAnsiTheme="majorHAnsi" w:cstheme="minorHAnsi"/>
          <w:b/>
          <w:sz w:val="24"/>
          <w:szCs w:val="24"/>
          <w:lang w:val="sr-Latn-CS"/>
        </w:rPr>
        <w:t xml:space="preserve">Vrijednost proizvodnje </w:t>
      </w:r>
      <w:r w:rsidR="00234F0B" w:rsidRPr="00D72E40">
        <w:rPr>
          <w:rFonts w:asciiTheme="majorHAnsi" w:eastAsia="Times New Roman" w:hAnsiTheme="majorHAnsi" w:cstheme="minorHAnsi"/>
          <w:b/>
          <w:sz w:val="24"/>
          <w:szCs w:val="24"/>
          <w:lang w:val="sr-Latn-CS"/>
        </w:rPr>
        <w:t>tehničko</w:t>
      </w:r>
      <w:r w:rsidR="00DF74A9" w:rsidRPr="00D72E40">
        <w:rPr>
          <w:rFonts w:asciiTheme="majorHAnsi" w:eastAsia="Times New Roman" w:hAnsiTheme="majorHAnsi" w:cstheme="minorHAnsi"/>
          <w:b/>
          <w:sz w:val="24"/>
          <w:szCs w:val="24"/>
          <w:lang w:val="sr-Latn-CS"/>
        </w:rPr>
        <w:t>-</w:t>
      </w:r>
      <w:r w:rsidR="00234F0B" w:rsidRPr="00D72E40">
        <w:rPr>
          <w:rFonts w:asciiTheme="majorHAnsi" w:eastAsia="Times New Roman" w:hAnsiTheme="majorHAnsi" w:cstheme="minorHAnsi"/>
          <w:b/>
          <w:sz w:val="24"/>
          <w:szCs w:val="24"/>
          <w:lang w:val="sr-Latn-CS"/>
        </w:rPr>
        <w:t xml:space="preserve">građevinskog </w:t>
      </w:r>
      <w:r w:rsidRPr="00D72E40">
        <w:rPr>
          <w:rFonts w:asciiTheme="majorHAnsi" w:eastAsia="Times New Roman" w:hAnsiTheme="majorHAnsi" w:cstheme="minorHAnsi"/>
          <w:b/>
          <w:sz w:val="24"/>
          <w:szCs w:val="24"/>
          <w:lang w:val="sr-Latn-CS"/>
        </w:rPr>
        <w:t xml:space="preserve"> kamena za </w:t>
      </w:r>
      <w:r w:rsidR="00234F0B" w:rsidRPr="00D72E40">
        <w:rPr>
          <w:rFonts w:asciiTheme="majorHAnsi" w:eastAsia="Times New Roman" w:hAnsiTheme="majorHAnsi" w:cstheme="minorHAnsi"/>
          <w:b/>
          <w:sz w:val="24"/>
          <w:szCs w:val="24"/>
          <w:lang w:val="sr-Latn-CS"/>
        </w:rPr>
        <w:t>2</w:t>
      </w:r>
      <w:r w:rsidRPr="00D72E40">
        <w:rPr>
          <w:rFonts w:asciiTheme="majorHAnsi" w:eastAsia="Times New Roman" w:hAnsiTheme="majorHAnsi" w:cstheme="minorHAnsi"/>
          <w:b/>
          <w:sz w:val="24"/>
          <w:szCs w:val="24"/>
          <w:lang w:val="sr-Latn-CS"/>
        </w:rPr>
        <w:t>0 godina perioda eksploatacije (</w:t>
      </w:r>
      <w:r w:rsidR="00234F0B" w:rsidRPr="00D72E40">
        <w:rPr>
          <w:rFonts w:asciiTheme="majorHAnsi" w:eastAsia="Times New Roman" w:hAnsiTheme="majorHAnsi" w:cstheme="minorHAnsi"/>
          <w:b/>
          <w:sz w:val="24"/>
          <w:szCs w:val="24"/>
          <w:lang w:val="sr-Latn-CS"/>
        </w:rPr>
        <w:t>14.000 m</w:t>
      </w:r>
      <w:r w:rsidR="00234F0B" w:rsidRPr="00D72E40">
        <w:rPr>
          <w:rFonts w:asciiTheme="majorHAnsi" w:eastAsia="Times New Roman" w:hAnsiTheme="majorHAnsi" w:cstheme="minorHAnsi"/>
          <w:b/>
          <w:sz w:val="24"/>
          <w:szCs w:val="24"/>
          <w:vertAlign w:val="superscript"/>
          <w:lang w:val="sr-Latn-CS"/>
        </w:rPr>
        <w:t>3</w:t>
      </w:r>
      <w:r w:rsidRPr="00D72E40">
        <w:rPr>
          <w:rFonts w:asciiTheme="majorHAnsi" w:eastAsia="Times New Roman" w:hAnsiTheme="majorHAnsi" w:cstheme="minorHAnsi"/>
          <w:b/>
          <w:sz w:val="24"/>
          <w:szCs w:val="24"/>
          <w:lang w:val="sr-Latn-CS"/>
        </w:rPr>
        <w:t xml:space="preserve">) iznosi </w:t>
      </w:r>
      <w:r w:rsidR="004C2E65" w:rsidRPr="00D72E40">
        <w:rPr>
          <w:rFonts w:asciiTheme="majorHAnsi" w:eastAsia="Times New Roman" w:hAnsiTheme="majorHAnsi" w:cstheme="minorHAnsi"/>
          <w:b/>
          <w:sz w:val="24"/>
          <w:szCs w:val="24"/>
          <w:lang w:val="sr-Latn-CS"/>
        </w:rPr>
        <w:t>6.682.200</w:t>
      </w:r>
      <w:r w:rsidRPr="00D72E40">
        <w:rPr>
          <w:rFonts w:asciiTheme="majorHAnsi" w:eastAsia="Times New Roman" w:hAnsiTheme="majorHAnsi" w:cstheme="minorHAnsi"/>
          <w:b/>
          <w:sz w:val="24"/>
          <w:szCs w:val="24"/>
          <w:lang w:val="sr-Latn-CS"/>
        </w:rPr>
        <w:t>,00 €.</w:t>
      </w:r>
    </w:p>
    <w:p w14:paraId="5EA56318" w14:textId="4B1B3D43" w:rsidR="00A04455" w:rsidRPr="00D72E40" w:rsidRDefault="00A04455" w:rsidP="00E92021">
      <w:pPr>
        <w:jc w:val="both"/>
        <w:rPr>
          <w:rFonts w:asciiTheme="majorHAnsi" w:eastAsia="Times New Roman" w:hAnsiTheme="majorHAnsi" w:cstheme="minorHAnsi"/>
          <w:b/>
          <w:sz w:val="24"/>
          <w:szCs w:val="24"/>
          <w:lang w:val="sr-Latn-CS"/>
        </w:rPr>
      </w:pPr>
      <w:r w:rsidRPr="00D72E40">
        <w:rPr>
          <w:rFonts w:asciiTheme="majorHAnsi" w:eastAsia="Times New Roman" w:hAnsiTheme="majorHAnsi" w:cstheme="minorHAnsi"/>
          <w:b/>
          <w:sz w:val="24"/>
          <w:szCs w:val="24"/>
          <w:lang w:val="sr-Latn-CS"/>
        </w:rPr>
        <w:t xml:space="preserve">Vrijednost godišnje proizvodnje tehničko-građevinskog kamena iznosi </w:t>
      </w:r>
      <w:r w:rsidR="004C2E65" w:rsidRPr="00D72E40">
        <w:rPr>
          <w:rFonts w:asciiTheme="majorHAnsi" w:eastAsia="Times New Roman" w:hAnsiTheme="majorHAnsi" w:cstheme="minorHAnsi"/>
          <w:b/>
          <w:sz w:val="24"/>
          <w:szCs w:val="24"/>
          <w:lang w:val="sr-Latn-CS"/>
        </w:rPr>
        <w:t xml:space="preserve">334.110,00 </w:t>
      </w:r>
      <w:r w:rsidRPr="00D72E40">
        <w:rPr>
          <w:rFonts w:asciiTheme="majorHAnsi" w:eastAsia="Times New Roman" w:hAnsiTheme="majorHAnsi" w:cstheme="minorHAnsi"/>
          <w:b/>
          <w:sz w:val="24"/>
          <w:szCs w:val="24"/>
          <w:lang w:val="sr-Latn-CS"/>
        </w:rPr>
        <w:t>€.</w:t>
      </w:r>
    </w:p>
    <w:p w14:paraId="09D76717" w14:textId="704D4DC1" w:rsidR="00A04455" w:rsidRPr="00D72E40" w:rsidRDefault="00A04455" w:rsidP="00E92021">
      <w:pPr>
        <w:jc w:val="both"/>
        <w:rPr>
          <w:rFonts w:asciiTheme="majorHAnsi" w:eastAsia="Times New Roman" w:hAnsiTheme="majorHAnsi" w:cstheme="minorHAnsi"/>
          <w:b/>
          <w:sz w:val="24"/>
          <w:szCs w:val="24"/>
          <w:lang w:val="sr-Latn-CS"/>
        </w:rPr>
      </w:pPr>
      <w:r w:rsidRPr="00D72E40">
        <w:rPr>
          <w:rFonts w:asciiTheme="majorHAnsi" w:eastAsia="Times New Roman" w:hAnsiTheme="majorHAnsi" w:cstheme="minorHAnsi"/>
          <w:b/>
          <w:sz w:val="24"/>
          <w:szCs w:val="24"/>
          <w:lang w:val="sr-Latn-CS"/>
        </w:rPr>
        <w:t xml:space="preserve">Vrijednost proizvodnje tehničko-građevinskog kamena za </w:t>
      </w:r>
      <w:r w:rsidR="00234F0B" w:rsidRPr="00D72E40">
        <w:rPr>
          <w:rFonts w:asciiTheme="majorHAnsi" w:eastAsia="Times New Roman" w:hAnsiTheme="majorHAnsi" w:cstheme="minorHAnsi"/>
          <w:b/>
          <w:sz w:val="24"/>
          <w:szCs w:val="24"/>
          <w:lang w:val="sr-Latn-CS"/>
        </w:rPr>
        <w:t>2</w:t>
      </w:r>
      <w:r w:rsidRPr="00D72E40">
        <w:rPr>
          <w:rFonts w:asciiTheme="majorHAnsi" w:eastAsia="Times New Roman" w:hAnsiTheme="majorHAnsi" w:cstheme="minorHAnsi"/>
          <w:b/>
          <w:sz w:val="24"/>
          <w:szCs w:val="24"/>
          <w:lang w:val="sr-Latn-CS"/>
        </w:rPr>
        <w:t>0 godina perioda eksploatacije (</w:t>
      </w:r>
      <w:r w:rsidR="00DF74A9" w:rsidRPr="00D72E40">
        <w:rPr>
          <w:rFonts w:asciiTheme="majorHAnsi" w:eastAsia="Times New Roman" w:hAnsiTheme="majorHAnsi" w:cstheme="minorHAnsi"/>
          <w:b/>
          <w:sz w:val="24"/>
          <w:szCs w:val="24"/>
          <w:lang w:val="sr-Latn-CS"/>
        </w:rPr>
        <w:t>280.000</w:t>
      </w:r>
      <w:r w:rsidRPr="00D72E40">
        <w:rPr>
          <w:rFonts w:asciiTheme="majorHAnsi" w:eastAsia="Times New Roman" w:hAnsiTheme="majorHAnsi" w:cstheme="minorHAnsi"/>
          <w:b/>
          <w:sz w:val="24"/>
          <w:szCs w:val="24"/>
          <w:lang w:val="sr-Latn-CS"/>
        </w:rPr>
        <w:t xml:space="preserve"> m</w:t>
      </w:r>
      <w:r w:rsidRPr="00D72E40">
        <w:rPr>
          <w:rFonts w:asciiTheme="majorHAnsi" w:eastAsia="Times New Roman" w:hAnsiTheme="majorHAnsi" w:cstheme="minorHAnsi"/>
          <w:b/>
          <w:sz w:val="24"/>
          <w:szCs w:val="24"/>
          <w:vertAlign w:val="superscript"/>
          <w:lang w:val="sr-Latn-CS"/>
        </w:rPr>
        <w:t xml:space="preserve">3 </w:t>
      </w:r>
      <w:r w:rsidRPr="00D72E40">
        <w:rPr>
          <w:rFonts w:asciiTheme="majorHAnsi" w:eastAsia="Times New Roman" w:hAnsiTheme="majorHAnsi" w:cstheme="minorHAnsi"/>
          <w:b/>
          <w:sz w:val="24"/>
          <w:szCs w:val="24"/>
          <w:lang w:val="sr-Latn-CS"/>
        </w:rPr>
        <w:t xml:space="preserve">č.s.m.) iznosi </w:t>
      </w:r>
      <w:r w:rsidR="004C2E65" w:rsidRPr="00D72E40">
        <w:rPr>
          <w:rFonts w:asciiTheme="majorHAnsi" w:eastAsia="Times New Roman" w:hAnsiTheme="majorHAnsi" w:cstheme="minorHAnsi"/>
          <w:b/>
          <w:sz w:val="24"/>
          <w:szCs w:val="24"/>
          <w:lang w:val="sr-Latn-CS"/>
        </w:rPr>
        <w:t xml:space="preserve">6.682.200,00 </w:t>
      </w:r>
      <w:r w:rsidRPr="00D72E40">
        <w:rPr>
          <w:rFonts w:asciiTheme="majorHAnsi" w:eastAsia="Times New Roman" w:hAnsiTheme="majorHAnsi" w:cstheme="minorHAnsi"/>
          <w:b/>
          <w:sz w:val="24"/>
          <w:szCs w:val="24"/>
          <w:lang w:val="sr-Latn-CS"/>
        </w:rPr>
        <w:t>€.</w:t>
      </w:r>
    </w:p>
    <w:p w14:paraId="72555C2A" w14:textId="1FD5C220" w:rsidR="00F653C8" w:rsidRPr="00D72E40" w:rsidRDefault="00234F0B" w:rsidP="00E92021">
      <w:pPr>
        <w:pStyle w:val="Heading2"/>
        <w:jc w:val="both"/>
        <w:rPr>
          <w:rFonts w:asciiTheme="majorHAnsi" w:hAnsiTheme="majorHAnsi"/>
          <w:szCs w:val="24"/>
        </w:rPr>
      </w:pPr>
      <w:bookmarkStart w:id="87" w:name="_Toc401959416"/>
      <w:bookmarkStart w:id="88" w:name="_Toc401959509"/>
      <w:bookmarkStart w:id="89" w:name="_Toc459328599"/>
      <w:bookmarkStart w:id="90" w:name="_Toc459328978"/>
      <w:bookmarkStart w:id="91" w:name="_Toc459329637"/>
      <w:r w:rsidRPr="00D72E40">
        <w:rPr>
          <w:rFonts w:asciiTheme="majorHAnsi" w:hAnsiTheme="majorHAnsi"/>
          <w:szCs w:val="24"/>
        </w:rPr>
        <w:lastRenderedPageBreak/>
        <w:t>Kapacitet površinskog kopa</w:t>
      </w:r>
      <w:bookmarkEnd w:id="87"/>
      <w:bookmarkEnd w:id="88"/>
      <w:bookmarkEnd w:id="89"/>
      <w:bookmarkEnd w:id="90"/>
      <w:bookmarkEnd w:id="91"/>
    </w:p>
    <w:p w14:paraId="34E7EAD5" w14:textId="16E371DC" w:rsidR="00234F0B" w:rsidRPr="00D72E40" w:rsidRDefault="00F653C8" w:rsidP="00E92021">
      <w:pPr>
        <w:spacing w:after="0" w:line="240" w:lineRule="auto"/>
        <w:jc w:val="both"/>
        <w:rPr>
          <w:rFonts w:asciiTheme="majorHAnsi" w:eastAsia="Calibri" w:hAnsiTheme="majorHAnsi" w:cstheme="minorHAnsi"/>
          <w:sz w:val="24"/>
          <w:szCs w:val="24"/>
        </w:rPr>
      </w:pPr>
      <w:r w:rsidRPr="00D72E40">
        <w:rPr>
          <w:rFonts w:asciiTheme="majorHAnsi" w:eastAsia="Calibri" w:hAnsiTheme="majorHAnsi" w:cstheme="minorHAnsi"/>
          <w:sz w:val="24"/>
          <w:szCs w:val="24"/>
        </w:rPr>
        <w:t>Eksploatacione rezerve tehničko-</w:t>
      </w:r>
      <w:r w:rsidR="00C27A46" w:rsidRPr="00D72E40">
        <w:rPr>
          <w:rFonts w:asciiTheme="majorHAnsi" w:eastAsia="Calibri" w:hAnsiTheme="majorHAnsi" w:cstheme="minorHAnsi"/>
          <w:sz w:val="24"/>
          <w:szCs w:val="24"/>
        </w:rPr>
        <w:t>građevinskog kamena iznose 2.718.381</w:t>
      </w:r>
      <w:r w:rsidRPr="00D72E40">
        <w:rPr>
          <w:rFonts w:asciiTheme="majorHAnsi" w:hAnsiTheme="majorHAnsi" w:cstheme="minorHAnsi"/>
          <w:sz w:val="24"/>
          <w:szCs w:val="24"/>
        </w:rPr>
        <w:t xml:space="preserve"> </w:t>
      </w:r>
      <w:r w:rsidRPr="00D72E40">
        <w:rPr>
          <w:rFonts w:asciiTheme="majorHAnsi" w:eastAsia="Calibri" w:hAnsiTheme="majorHAnsi" w:cstheme="minorHAnsi"/>
          <w:sz w:val="24"/>
          <w:szCs w:val="24"/>
        </w:rPr>
        <w:t>m</w:t>
      </w:r>
      <w:r w:rsidRPr="00D72E40">
        <w:rPr>
          <w:rFonts w:asciiTheme="majorHAnsi" w:eastAsia="Calibri" w:hAnsiTheme="majorHAnsi" w:cstheme="minorHAnsi"/>
          <w:sz w:val="24"/>
          <w:szCs w:val="24"/>
          <w:vertAlign w:val="superscript"/>
        </w:rPr>
        <w:t xml:space="preserve">3 </w:t>
      </w:r>
      <w:r w:rsidRPr="00D72E40">
        <w:rPr>
          <w:rFonts w:asciiTheme="majorHAnsi" w:eastAsia="Calibri" w:hAnsiTheme="majorHAnsi" w:cstheme="minorHAnsi"/>
          <w:sz w:val="24"/>
          <w:szCs w:val="24"/>
        </w:rPr>
        <w:t xml:space="preserve">č.s.m. </w:t>
      </w:r>
    </w:p>
    <w:p w14:paraId="752ADB23" w14:textId="77777777" w:rsidR="00234F0B" w:rsidRPr="00D72E40" w:rsidRDefault="00234F0B" w:rsidP="00E92021">
      <w:pPr>
        <w:spacing w:after="0" w:line="240" w:lineRule="auto"/>
        <w:jc w:val="both"/>
        <w:rPr>
          <w:rFonts w:asciiTheme="majorHAnsi" w:eastAsia="Calibri" w:hAnsiTheme="majorHAnsi" w:cstheme="minorHAnsi"/>
          <w:sz w:val="24"/>
          <w:szCs w:val="24"/>
        </w:rPr>
      </w:pPr>
    </w:p>
    <w:p w14:paraId="0825C1EF" w14:textId="13C2B133" w:rsidR="00234F0B" w:rsidRPr="000807E4" w:rsidRDefault="009E5CA9" w:rsidP="00E92021">
      <w:pPr>
        <w:spacing w:after="0" w:line="240" w:lineRule="auto"/>
        <w:jc w:val="both"/>
        <w:rPr>
          <w:rFonts w:asciiTheme="majorHAnsi" w:eastAsia="Calibri" w:hAnsiTheme="majorHAnsi" w:cstheme="minorHAnsi"/>
        </w:rPr>
      </w:pPr>
      <w:r w:rsidRPr="00D72E40">
        <w:rPr>
          <w:rFonts w:asciiTheme="majorHAnsi" w:eastAsia="Times New Roman" w:hAnsiTheme="majorHAnsi" w:cstheme="minorHAnsi"/>
          <w:sz w:val="24"/>
          <w:szCs w:val="24"/>
          <w:lang w:val="sr-Latn-CS"/>
        </w:rPr>
        <w:t>Proizvodnja tehničko-građevinskog na ležištu</w:t>
      </w:r>
      <w:r w:rsidR="00FA63B1" w:rsidRPr="00D72E40">
        <w:rPr>
          <w:rFonts w:asciiTheme="majorHAnsi" w:eastAsia="Times New Roman" w:hAnsiTheme="majorHAnsi" w:cstheme="minorHAnsi"/>
          <w:sz w:val="24"/>
          <w:szCs w:val="24"/>
          <w:lang w:val="sr-Latn-CS"/>
        </w:rPr>
        <w:t xml:space="preserve"> </w:t>
      </w:r>
      <w:r w:rsidRPr="00D72E40">
        <w:rPr>
          <w:rFonts w:asciiTheme="majorHAnsi" w:eastAsia="Times New Roman" w:hAnsiTheme="majorHAnsi" w:cstheme="minorHAnsi"/>
          <w:sz w:val="24"/>
          <w:szCs w:val="24"/>
          <w:lang w:val="sr-Latn-CS"/>
        </w:rPr>
        <w:t>ostvarena u proteklih de</w:t>
      </w:r>
      <w:r w:rsidR="00FA63B1" w:rsidRPr="00D72E40">
        <w:rPr>
          <w:rFonts w:asciiTheme="majorHAnsi" w:eastAsia="Times New Roman" w:hAnsiTheme="majorHAnsi" w:cstheme="minorHAnsi"/>
          <w:sz w:val="24"/>
          <w:szCs w:val="24"/>
          <w:lang w:val="sr-Latn-CS"/>
        </w:rPr>
        <w:t>vet</w:t>
      </w:r>
      <w:r w:rsidRPr="00D72E40">
        <w:rPr>
          <w:rFonts w:asciiTheme="majorHAnsi" w:eastAsia="Times New Roman" w:hAnsiTheme="majorHAnsi" w:cstheme="minorHAnsi"/>
          <w:sz w:val="24"/>
          <w:szCs w:val="24"/>
          <w:lang w:val="sr-Latn-CS"/>
        </w:rPr>
        <w:t xml:space="preserve"> godin</w:t>
      </w:r>
      <w:r w:rsidR="00FA63B1" w:rsidRPr="00D72E40">
        <w:rPr>
          <w:rFonts w:asciiTheme="majorHAnsi" w:eastAsia="Times New Roman" w:hAnsiTheme="majorHAnsi" w:cstheme="minorHAnsi"/>
          <w:sz w:val="24"/>
          <w:szCs w:val="24"/>
          <w:lang w:val="sr-Latn-CS"/>
        </w:rPr>
        <w:t>a</w:t>
      </w:r>
      <w:r w:rsidRPr="00D72E40">
        <w:rPr>
          <w:rFonts w:asciiTheme="majorHAnsi" w:eastAsia="Times New Roman" w:hAnsiTheme="majorHAnsi" w:cstheme="minorHAnsi"/>
          <w:sz w:val="24"/>
          <w:szCs w:val="24"/>
          <w:lang w:val="sr-Latn-CS"/>
        </w:rPr>
        <w:t xml:space="preserve"> od strane pre</w:t>
      </w:r>
      <w:r w:rsidR="00FA63B1" w:rsidRPr="00D72E40">
        <w:rPr>
          <w:rFonts w:asciiTheme="majorHAnsi" w:eastAsia="Times New Roman" w:hAnsiTheme="majorHAnsi" w:cstheme="minorHAnsi"/>
          <w:sz w:val="24"/>
          <w:szCs w:val="24"/>
          <w:lang w:val="sr-Latn-CS"/>
        </w:rPr>
        <w:t>t</w:t>
      </w:r>
      <w:r w:rsidRPr="00D72E40">
        <w:rPr>
          <w:rFonts w:asciiTheme="majorHAnsi" w:eastAsia="Times New Roman" w:hAnsiTheme="majorHAnsi" w:cstheme="minorHAnsi"/>
          <w:sz w:val="24"/>
          <w:szCs w:val="24"/>
          <w:lang w:val="sr-Latn-CS"/>
        </w:rPr>
        <w:t>hodnog koncesionara, prikazana je u tabeli</w:t>
      </w:r>
      <w:r w:rsidRPr="000807E4">
        <w:rPr>
          <w:rFonts w:asciiTheme="majorHAnsi" w:eastAsia="Times New Roman" w:hAnsiTheme="majorHAnsi" w:cstheme="minorHAnsi"/>
          <w:szCs w:val="24"/>
          <w:lang w:val="sr-Latn-CS"/>
        </w:rPr>
        <w:t>:</w:t>
      </w:r>
    </w:p>
    <w:p w14:paraId="2B8D96D0" w14:textId="77777777" w:rsidR="00234F0B" w:rsidRPr="000807E4" w:rsidRDefault="00234F0B" w:rsidP="00E92021">
      <w:pPr>
        <w:spacing w:after="0" w:line="240" w:lineRule="auto"/>
        <w:jc w:val="both"/>
        <w:rPr>
          <w:rFonts w:asciiTheme="majorHAnsi" w:eastAsia="Calibri" w:hAnsiTheme="majorHAnsi" w:cstheme="minorHAnsi"/>
        </w:rPr>
      </w:pPr>
    </w:p>
    <w:tbl>
      <w:tblPr>
        <w:tblStyle w:val="TableGrid2"/>
        <w:tblW w:w="0" w:type="auto"/>
        <w:tblLook w:val="04A0" w:firstRow="1" w:lastRow="0" w:firstColumn="1" w:lastColumn="0" w:noHBand="0" w:noVBand="1"/>
      </w:tblPr>
      <w:tblGrid>
        <w:gridCol w:w="1951"/>
        <w:gridCol w:w="2410"/>
        <w:gridCol w:w="2268"/>
        <w:gridCol w:w="1843"/>
      </w:tblGrid>
      <w:tr w:rsidR="009E5CA9" w:rsidRPr="000807E4" w14:paraId="2210BAFD" w14:textId="77777777" w:rsidTr="00FA63B1">
        <w:trPr>
          <w:trHeight w:val="277"/>
        </w:trPr>
        <w:tc>
          <w:tcPr>
            <w:tcW w:w="1951" w:type="dxa"/>
            <w:vMerge w:val="restart"/>
          </w:tcPr>
          <w:p w14:paraId="6B5AFBFE" w14:textId="77777777" w:rsidR="009E5CA9" w:rsidRPr="000807E4" w:rsidRDefault="009E5CA9" w:rsidP="00E92021">
            <w:pPr>
              <w:spacing w:after="120"/>
              <w:jc w:val="both"/>
              <w:rPr>
                <w:rFonts w:asciiTheme="majorHAnsi" w:hAnsiTheme="majorHAnsi" w:cs="Arial"/>
                <w:b/>
                <w:sz w:val="20"/>
                <w:szCs w:val="20"/>
              </w:rPr>
            </w:pPr>
          </w:p>
          <w:p w14:paraId="1C82427A"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cs="Arial"/>
                <w:sz w:val="20"/>
                <w:szCs w:val="20"/>
              </w:rPr>
              <w:t>GODINA</w:t>
            </w:r>
          </w:p>
        </w:tc>
        <w:tc>
          <w:tcPr>
            <w:tcW w:w="6521" w:type="dxa"/>
            <w:gridSpan w:val="3"/>
          </w:tcPr>
          <w:p w14:paraId="4C3CF7E5" w14:textId="77777777" w:rsidR="009E5CA9" w:rsidRPr="000807E4" w:rsidRDefault="009E5CA9" w:rsidP="00E92021">
            <w:pPr>
              <w:spacing w:after="120"/>
              <w:jc w:val="both"/>
              <w:rPr>
                <w:rFonts w:asciiTheme="majorHAnsi" w:hAnsiTheme="majorHAnsi" w:cs="Arial"/>
                <w:b/>
                <w:sz w:val="20"/>
                <w:szCs w:val="20"/>
              </w:rPr>
            </w:pPr>
            <w:r w:rsidRPr="000807E4">
              <w:rPr>
                <w:rFonts w:asciiTheme="majorHAnsi" w:hAnsiTheme="majorHAnsi" w:cs="Arial"/>
                <w:b/>
                <w:sz w:val="20"/>
                <w:szCs w:val="20"/>
              </w:rPr>
              <w:t>PROIZVODNJA</w:t>
            </w:r>
          </w:p>
        </w:tc>
      </w:tr>
      <w:tr w:rsidR="009E5CA9" w:rsidRPr="000807E4" w14:paraId="5CB15EFE" w14:textId="77777777" w:rsidTr="00FA63B1">
        <w:trPr>
          <w:trHeight w:val="350"/>
        </w:trPr>
        <w:tc>
          <w:tcPr>
            <w:tcW w:w="1951" w:type="dxa"/>
            <w:vMerge/>
          </w:tcPr>
          <w:p w14:paraId="76E22E42" w14:textId="77777777" w:rsidR="009E5CA9" w:rsidRPr="000807E4" w:rsidRDefault="009E5CA9" w:rsidP="00E92021">
            <w:pPr>
              <w:keepNext/>
              <w:keepLines/>
              <w:spacing w:before="480" w:after="120" w:line="276" w:lineRule="auto"/>
              <w:jc w:val="both"/>
              <w:outlineLvl w:val="0"/>
              <w:rPr>
                <w:rFonts w:asciiTheme="majorHAnsi" w:hAnsiTheme="majorHAnsi"/>
                <w:sz w:val="20"/>
                <w:szCs w:val="20"/>
              </w:rPr>
            </w:pPr>
          </w:p>
        </w:tc>
        <w:tc>
          <w:tcPr>
            <w:tcW w:w="2410" w:type="dxa"/>
          </w:tcPr>
          <w:p w14:paraId="5E159C93" w14:textId="77777777" w:rsidR="009E5CA9" w:rsidRPr="000807E4" w:rsidRDefault="009E5CA9" w:rsidP="00E92021">
            <w:pPr>
              <w:spacing w:after="120" w:line="276" w:lineRule="auto"/>
              <w:jc w:val="both"/>
              <w:rPr>
                <w:rFonts w:asciiTheme="majorHAnsi" w:hAnsiTheme="majorHAnsi"/>
                <w:sz w:val="20"/>
                <w:szCs w:val="20"/>
              </w:rPr>
            </w:pPr>
            <w:r w:rsidRPr="000807E4">
              <w:rPr>
                <w:rFonts w:asciiTheme="majorHAnsi" w:hAnsiTheme="majorHAnsi" w:cs="Arial"/>
                <w:b/>
                <w:sz w:val="20"/>
                <w:szCs w:val="20"/>
              </w:rPr>
              <w:t>UGOVORENA</w:t>
            </w:r>
          </w:p>
        </w:tc>
        <w:tc>
          <w:tcPr>
            <w:tcW w:w="2268" w:type="dxa"/>
          </w:tcPr>
          <w:p w14:paraId="7E24A451" w14:textId="77777777" w:rsidR="009E5CA9" w:rsidRPr="000807E4" w:rsidRDefault="009E5CA9" w:rsidP="00E92021">
            <w:pPr>
              <w:spacing w:after="120" w:line="276" w:lineRule="auto"/>
              <w:jc w:val="both"/>
              <w:rPr>
                <w:rFonts w:asciiTheme="majorHAnsi" w:hAnsiTheme="majorHAnsi"/>
                <w:sz w:val="20"/>
                <w:szCs w:val="20"/>
              </w:rPr>
            </w:pPr>
            <w:r w:rsidRPr="000807E4">
              <w:rPr>
                <w:rFonts w:asciiTheme="majorHAnsi" w:hAnsiTheme="majorHAnsi" w:cs="Arial"/>
                <w:b/>
                <w:sz w:val="20"/>
                <w:szCs w:val="20"/>
              </w:rPr>
              <w:t>OSTVARENA</w:t>
            </w:r>
          </w:p>
        </w:tc>
        <w:tc>
          <w:tcPr>
            <w:tcW w:w="1843" w:type="dxa"/>
          </w:tcPr>
          <w:p w14:paraId="5EC0AD5D" w14:textId="4F4A6B17" w:rsidR="009E5CA9" w:rsidRPr="000807E4" w:rsidRDefault="009E5CA9" w:rsidP="00E92021">
            <w:pPr>
              <w:spacing w:after="120" w:line="276" w:lineRule="auto"/>
              <w:jc w:val="both"/>
              <w:rPr>
                <w:rFonts w:asciiTheme="majorHAnsi" w:hAnsiTheme="majorHAnsi"/>
                <w:sz w:val="20"/>
                <w:szCs w:val="20"/>
              </w:rPr>
            </w:pPr>
            <w:r w:rsidRPr="000807E4">
              <w:rPr>
                <w:rFonts w:asciiTheme="majorHAnsi" w:hAnsiTheme="majorHAnsi" w:cs="Arial"/>
                <w:b/>
                <w:sz w:val="20"/>
                <w:szCs w:val="20"/>
              </w:rPr>
              <w:t>% REALIZCIJE</w:t>
            </w:r>
          </w:p>
        </w:tc>
      </w:tr>
      <w:tr w:rsidR="009E5CA9" w:rsidRPr="000807E4" w14:paraId="00646D8C" w14:textId="77777777" w:rsidTr="00FA63B1">
        <w:tc>
          <w:tcPr>
            <w:tcW w:w="1951" w:type="dxa"/>
          </w:tcPr>
          <w:p w14:paraId="1B96119D"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sz w:val="20"/>
                <w:szCs w:val="20"/>
              </w:rPr>
              <w:t>2006.</w:t>
            </w:r>
          </w:p>
        </w:tc>
        <w:tc>
          <w:tcPr>
            <w:tcW w:w="2410" w:type="dxa"/>
          </w:tcPr>
          <w:p w14:paraId="672E779E"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7CAFE274"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3.846</w:t>
            </w:r>
          </w:p>
        </w:tc>
        <w:tc>
          <w:tcPr>
            <w:tcW w:w="1843" w:type="dxa"/>
          </w:tcPr>
          <w:p w14:paraId="028F783A"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12,82</w:t>
            </w:r>
          </w:p>
        </w:tc>
      </w:tr>
      <w:tr w:rsidR="009E5CA9" w:rsidRPr="000807E4" w14:paraId="4CF36285" w14:textId="77777777" w:rsidTr="00FA63B1">
        <w:tc>
          <w:tcPr>
            <w:tcW w:w="1951" w:type="dxa"/>
          </w:tcPr>
          <w:p w14:paraId="27CB4F0E"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sz w:val="20"/>
                <w:szCs w:val="20"/>
              </w:rPr>
              <w:t>2007.</w:t>
            </w:r>
          </w:p>
        </w:tc>
        <w:tc>
          <w:tcPr>
            <w:tcW w:w="2410" w:type="dxa"/>
          </w:tcPr>
          <w:p w14:paraId="3DA49298"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6D98B685"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24.229</w:t>
            </w:r>
          </w:p>
        </w:tc>
        <w:tc>
          <w:tcPr>
            <w:tcW w:w="1843" w:type="dxa"/>
          </w:tcPr>
          <w:p w14:paraId="169EFC56"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80,76</w:t>
            </w:r>
          </w:p>
        </w:tc>
      </w:tr>
      <w:tr w:rsidR="009E5CA9" w:rsidRPr="000807E4" w14:paraId="300BDA77" w14:textId="77777777" w:rsidTr="00FA63B1">
        <w:tc>
          <w:tcPr>
            <w:tcW w:w="1951" w:type="dxa"/>
          </w:tcPr>
          <w:p w14:paraId="30176F7E"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sz w:val="20"/>
                <w:szCs w:val="20"/>
              </w:rPr>
              <w:t>2008.</w:t>
            </w:r>
          </w:p>
        </w:tc>
        <w:tc>
          <w:tcPr>
            <w:tcW w:w="2410" w:type="dxa"/>
          </w:tcPr>
          <w:p w14:paraId="0E1D1330"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0C75C6D2"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31.404</w:t>
            </w:r>
          </w:p>
        </w:tc>
        <w:tc>
          <w:tcPr>
            <w:tcW w:w="1843" w:type="dxa"/>
          </w:tcPr>
          <w:p w14:paraId="1D592A7A"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104,68</w:t>
            </w:r>
          </w:p>
        </w:tc>
      </w:tr>
      <w:tr w:rsidR="009E5CA9" w:rsidRPr="000807E4" w14:paraId="6E985625" w14:textId="77777777" w:rsidTr="00FA63B1">
        <w:tc>
          <w:tcPr>
            <w:tcW w:w="1951" w:type="dxa"/>
          </w:tcPr>
          <w:p w14:paraId="51C8D3CE"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sz w:val="20"/>
                <w:szCs w:val="20"/>
              </w:rPr>
              <w:t>2009.</w:t>
            </w:r>
          </w:p>
        </w:tc>
        <w:tc>
          <w:tcPr>
            <w:tcW w:w="2410" w:type="dxa"/>
          </w:tcPr>
          <w:p w14:paraId="2072781B"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6276575C"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12.403</w:t>
            </w:r>
          </w:p>
        </w:tc>
        <w:tc>
          <w:tcPr>
            <w:tcW w:w="1843" w:type="dxa"/>
          </w:tcPr>
          <w:p w14:paraId="71023D0F"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41,34</w:t>
            </w:r>
          </w:p>
        </w:tc>
      </w:tr>
      <w:tr w:rsidR="009E5CA9" w:rsidRPr="000807E4" w14:paraId="15AE86C7" w14:textId="77777777" w:rsidTr="00FA63B1">
        <w:tc>
          <w:tcPr>
            <w:tcW w:w="1951" w:type="dxa"/>
          </w:tcPr>
          <w:p w14:paraId="652DA8D3"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sz w:val="20"/>
                <w:szCs w:val="20"/>
              </w:rPr>
              <w:t>2010.</w:t>
            </w:r>
          </w:p>
        </w:tc>
        <w:tc>
          <w:tcPr>
            <w:tcW w:w="2410" w:type="dxa"/>
          </w:tcPr>
          <w:p w14:paraId="23B28956"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134B6430"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22.502</w:t>
            </w:r>
          </w:p>
        </w:tc>
        <w:tc>
          <w:tcPr>
            <w:tcW w:w="1843" w:type="dxa"/>
          </w:tcPr>
          <w:p w14:paraId="4E4F44E7"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75</w:t>
            </w:r>
          </w:p>
        </w:tc>
      </w:tr>
      <w:tr w:rsidR="009E5CA9" w:rsidRPr="000807E4" w14:paraId="6002B6F5" w14:textId="77777777" w:rsidTr="00FA63B1">
        <w:tc>
          <w:tcPr>
            <w:tcW w:w="1951" w:type="dxa"/>
          </w:tcPr>
          <w:p w14:paraId="63754EAB"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sz w:val="20"/>
                <w:szCs w:val="20"/>
              </w:rPr>
              <w:t>2011.</w:t>
            </w:r>
          </w:p>
        </w:tc>
        <w:tc>
          <w:tcPr>
            <w:tcW w:w="2410" w:type="dxa"/>
          </w:tcPr>
          <w:p w14:paraId="2657CFD0"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11CC224D"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10.045</w:t>
            </w:r>
          </w:p>
        </w:tc>
        <w:tc>
          <w:tcPr>
            <w:tcW w:w="1843" w:type="dxa"/>
          </w:tcPr>
          <w:p w14:paraId="5F4C9F3D"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33,48</w:t>
            </w:r>
          </w:p>
        </w:tc>
      </w:tr>
      <w:tr w:rsidR="009E5CA9" w:rsidRPr="000807E4" w14:paraId="44FC4B68" w14:textId="77777777" w:rsidTr="00FA63B1">
        <w:tc>
          <w:tcPr>
            <w:tcW w:w="1951" w:type="dxa"/>
          </w:tcPr>
          <w:p w14:paraId="6331CCBD"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sz w:val="20"/>
                <w:szCs w:val="20"/>
              </w:rPr>
              <w:t>2012.</w:t>
            </w:r>
          </w:p>
        </w:tc>
        <w:tc>
          <w:tcPr>
            <w:tcW w:w="2410" w:type="dxa"/>
          </w:tcPr>
          <w:p w14:paraId="0888528B"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70D356D7"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3.415</w:t>
            </w:r>
          </w:p>
        </w:tc>
        <w:tc>
          <w:tcPr>
            <w:tcW w:w="1843" w:type="dxa"/>
          </w:tcPr>
          <w:p w14:paraId="76B766B8"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11,38</w:t>
            </w:r>
          </w:p>
        </w:tc>
      </w:tr>
      <w:tr w:rsidR="009E5CA9" w:rsidRPr="000807E4" w14:paraId="428E02AF" w14:textId="77777777" w:rsidTr="00FA63B1">
        <w:tc>
          <w:tcPr>
            <w:tcW w:w="1951" w:type="dxa"/>
          </w:tcPr>
          <w:p w14:paraId="1DE5B537"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sz w:val="20"/>
                <w:szCs w:val="20"/>
              </w:rPr>
              <w:t>2013.</w:t>
            </w:r>
          </w:p>
        </w:tc>
        <w:tc>
          <w:tcPr>
            <w:tcW w:w="2410" w:type="dxa"/>
          </w:tcPr>
          <w:p w14:paraId="1065D00E"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2CEB7118"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9.836</w:t>
            </w:r>
          </w:p>
        </w:tc>
        <w:tc>
          <w:tcPr>
            <w:tcW w:w="1843" w:type="dxa"/>
          </w:tcPr>
          <w:p w14:paraId="5F5E6E8C"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32,79</w:t>
            </w:r>
          </w:p>
        </w:tc>
      </w:tr>
      <w:tr w:rsidR="009E5CA9" w:rsidRPr="000807E4" w14:paraId="036A6E54" w14:textId="77777777" w:rsidTr="00FA63B1">
        <w:tc>
          <w:tcPr>
            <w:tcW w:w="1951" w:type="dxa"/>
          </w:tcPr>
          <w:p w14:paraId="5D09BCA1"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2014.</w:t>
            </w:r>
          </w:p>
        </w:tc>
        <w:tc>
          <w:tcPr>
            <w:tcW w:w="2410" w:type="dxa"/>
          </w:tcPr>
          <w:p w14:paraId="59964A26"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30.000</w:t>
            </w:r>
          </w:p>
        </w:tc>
        <w:tc>
          <w:tcPr>
            <w:tcW w:w="2268" w:type="dxa"/>
          </w:tcPr>
          <w:p w14:paraId="75A76F97"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9.440</w:t>
            </w:r>
          </w:p>
        </w:tc>
        <w:tc>
          <w:tcPr>
            <w:tcW w:w="1843" w:type="dxa"/>
          </w:tcPr>
          <w:p w14:paraId="3370E140"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31,47</w:t>
            </w:r>
          </w:p>
        </w:tc>
      </w:tr>
      <w:tr w:rsidR="009E5CA9" w:rsidRPr="000807E4" w14:paraId="1CE218AD" w14:textId="77777777" w:rsidTr="00FA63B1">
        <w:trPr>
          <w:trHeight w:val="313"/>
        </w:trPr>
        <w:tc>
          <w:tcPr>
            <w:tcW w:w="1951" w:type="dxa"/>
          </w:tcPr>
          <w:p w14:paraId="75269443" w14:textId="77777777" w:rsidR="009E5CA9" w:rsidRPr="000807E4" w:rsidRDefault="009E5CA9" w:rsidP="00E92021">
            <w:pPr>
              <w:spacing w:after="120"/>
              <w:jc w:val="both"/>
              <w:rPr>
                <w:rFonts w:asciiTheme="majorHAnsi" w:hAnsiTheme="majorHAnsi"/>
                <w:b/>
                <w:sz w:val="20"/>
                <w:szCs w:val="20"/>
              </w:rPr>
            </w:pPr>
            <w:r w:rsidRPr="000807E4">
              <w:rPr>
                <w:rFonts w:asciiTheme="majorHAnsi" w:hAnsiTheme="majorHAnsi" w:cs="Arial"/>
                <w:sz w:val="20"/>
                <w:szCs w:val="20"/>
              </w:rPr>
              <w:t>UKUPNO</w:t>
            </w:r>
          </w:p>
        </w:tc>
        <w:tc>
          <w:tcPr>
            <w:tcW w:w="2410" w:type="dxa"/>
          </w:tcPr>
          <w:p w14:paraId="6412B1FE"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270.000</w:t>
            </w:r>
          </w:p>
        </w:tc>
        <w:tc>
          <w:tcPr>
            <w:tcW w:w="2268" w:type="dxa"/>
          </w:tcPr>
          <w:p w14:paraId="3C434D97"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127.120</w:t>
            </w:r>
          </w:p>
        </w:tc>
        <w:tc>
          <w:tcPr>
            <w:tcW w:w="1843" w:type="dxa"/>
          </w:tcPr>
          <w:p w14:paraId="7D047E68" w14:textId="77777777" w:rsidR="009E5CA9" w:rsidRPr="000807E4" w:rsidRDefault="009E5CA9" w:rsidP="00E92021">
            <w:pPr>
              <w:spacing w:after="120"/>
              <w:jc w:val="both"/>
              <w:rPr>
                <w:rFonts w:asciiTheme="majorHAnsi" w:hAnsiTheme="majorHAnsi"/>
                <w:sz w:val="20"/>
                <w:szCs w:val="20"/>
              </w:rPr>
            </w:pPr>
            <w:r w:rsidRPr="000807E4">
              <w:rPr>
                <w:rFonts w:asciiTheme="majorHAnsi" w:hAnsiTheme="majorHAnsi"/>
                <w:sz w:val="20"/>
                <w:szCs w:val="20"/>
              </w:rPr>
              <w:t>47,08</w:t>
            </w:r>
          </w:p>
        </w:tc>
      </w:tr>
    </w:tbl>
    <w:p w14:paraId="7E9E49A9" w14:textId="15574A8B" w:rsidR="00E8576A" w:rsidRPr="000807E4" w:rsidRDefault="00E8576A" w:rsidP="00E92021">
      <w:pPr>
        <w:spacing w:after="0" w:line="240" w:lineRule="auto"/>
        <w:jc w:val="both"/>
        <w:rPr>
          <w:rFonts w:asciiTheme="majorHAnsi" w:eastAsia="Calibri" w:hAnsiTheme="majorHAnsi" w:cstheme="minorHAnsi"/>
        </w:rPr>
      </w:pPr>
    </w:p>
    <w:p w14:paraId="197CD0CF" w14:textId="757CE896" w:rsidR="00F653C8" w:rsidRPr="00D72E40" w:rsidRDefault="00F653C8" w:rsidP="00E92021">
      <w:pPr>
        <w:spacing w:after="0" w:line="240" w:lineRule="auto"/>
        <w:jc w:val="both"/>
        <w:rPr>
          <w:rFonts w:asciiTheme="majorHAnsi" w:eastAsia="Calibri" w:hAnsiTheme="majorHAnsi" w:cstheme="minorHAnsi"/>
          <w:sz w:val="24"/>
          <w:szCs w:val="24"/>
        </w:rPr>
      </w:pPr>
      <w:r w:rsidRPr="00D72E40">
        <w:rPr>
          <w:rFonts w:asciiTheme="majorHAnsi" w:eastAsia="Calibri" w:hAnsiTheme="majorHAnsi" w:cstheme="minorHAnsi"/>
          <w:sz w:val="24"/>
          <w:szCs w:val="24"/>
        </w:rPr>
        <w:t>S obzirom na utvrđene rezerve</w:t>
      </w:r>
      <w:r w:rsidR="00FA63B1" w:rsidRPr="00D72E40">
        <w:rPr>
          <w:rFonts w:asciiTheme="majorHAnsi" w:eastAsia="Calibri" w:hAnsiTheme="majorHAnsi" w:cstheme="minorHAnsi"/>
          <w:sz w:val="24"/>
          <w:szCs w:val="24"/>
        </w:rPr>
        <w:t xml:space="preserve"> i prethodnu prosječnu devetogodišnju proizvodnju predloženi ka</w:t>
      </w:r>
      <w:r w:rsidR="00DF74A9" w:rsidRPr="00D72E40">
        <w:rPr>
          <w:rFonts w:asciiTheme="majorHAnsi" w:eastAsia="Calibri" w:hAnsiTheme="majorHAnsi" w:cstheme="minorHAnsi"/>
          <w:sz w:val="24"/>
          <w:szCs w:val="24"/>
        </w:rPr>
        <w:t>pacitet proizvodnje će iznositi</w:t>
      </w:r>
      <w:r w:rsidR="00FA63B1" w:rsidRPr="00D72E40">
        <w:rPr>
          <w:rFonts w:asciiTheme="majorHAnsi" w:eastAsia="Calibri" w:hAnsiTheme="majorHAnsi" w:cstheme="minorHAnsi"/>
          <w:sz w:val="24"/>
          <w:szCs w:val="24"/>
        </w:rPr>
        <w:t xml:space="preserve"> </w:t>
      </w:r>
      <w:r w:rsidR="00FA63B1" w:rsidRPr="00D72E40">
        <w:rPr>
          <w:rFonts w:asciiTheme="majorHAnsi" w:eastAsia="Times New Roman" w:hAnsiTheme="majorHAnsi" w:cstheme="minorHAnsi"/>
          <w:b/>
          <w:sz w:val="24"/>
          <w:szCs w:val="24"/>
          <w:lang w:val="sr-Latn-CS"/>
        </w:rPr>
        <w:t>14.000 m</w:t>
      </w:r>
      <w:r w:rsidR="00FA63B1" w:rsidRPr="00D72E40">
        <w:rPr>
          <w:rFonts w:asciiTheme="majorHAnsi" w:eastAsia="Times New Roman" w:hAnsiTheme="majorHAnsi" w:cstheme="minorHAnsi"/>
          <w:b/>
          <w:sz w:val="24"/>
          <w:szCs w:val="24"/>
          <w:vertAlign w:val="superscript"/>
          <w:lang w:val="sr-Latn-CS"/>
        </w:rPr>
        <w:t>3</w:t>
      </w:r>
      <w:r w:rsidRPr="00D72E40">
        <w:rPr>
          <w:rFonts w:asciiTheme="majorHAnsi" w:eastAsia="Calibri" w:hAnsiTheme="majorHAnsi" w:cstheme="minorHAnsi"/>
          <w:sz w:val="24"/>
          <w:szCs w:val="24"/>
        </w:rPr>
        <w:t>.</w:t>
      </w:r>
    </w:p>
    <w:p w14:paraId="3F02DB39" w14:textId="77777777" w:rsidR="00F41384" w:rsidRPr="00D72E40" w:rsidRDefault="00F41384" w:rsidP="00E92021">
      <w:pPr>
        <w:spacing w:after="0" w:line="240" w:lineRule="auto"/>
        <w:jc w:val="both"/>
        <w:rPr>
          <w:rFonts w:asciiTheme="majorHAnsi" w:eastAsia="Calibri" w:hAnsiTheme="majorHAnsi" w:cstheme="minorHAnsi"/>
          <w:sz w:val="24"/>
          <w:szCs w:val="24"/>
        </w:rPr>
      </w:pPr>
    </w:p>
    <w:p w14:paraId="646344C7" w14:textId="4C8B8B87" w:rsidR="00EE3B84" w:rsidRPr="00D72E40" w:rsidRDefault="00EE3B84" w:rsidP="00E92021">
      <w:pPr>
        <w:pStyle w:val="Heading2"/>
        <w:jc w:val="both"/>
        <w:rPr>
          <w:rFonts w:asciiTheme="majorHAnsi" w:hAnsiTheme="majorHAnsi"/>
          <w:szCs w:val="24"/>
        </w:rPr>
      </w:pPr>
      <w:bookmarkStart w:id="92" w:name="_Toc402262938"/>
      <w:bookmarkStart w:id="93" w:name="_Toc459328600"/>
      <w:bookmarkStart w:id="94" w:name="_Toc459328979"/>
      <w:bookmarkStart w:id="95" w:name="_Toc459329638"/>
      <w:r w:rsidRPr="00D72E40">
        <w:rPr>
          <w:rFonts w:asciiTheme="majorHAnsi" w:hAnsiTheme="majorHAnsi"/>
          <w:szCs w:val="24"/>
        </w:rPr>
        <w:t>Opis tehničko-tehnološkog procesa eksploatacije</w:t>
      </w:r>
      <w:bookmarkEnd w:id="92"/>
      <w:bookmarkEnd w:id="93"/>
      <w:bookmarkEnd w:id="94"/>
      <w:bookmarkEnd w:id="95"/>
    </w:p>
    <w:p w14:paraId="4F526D3E" w14:textId="1B742289" w:rsidR="00EE3B84"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Na</w:t>
      </w:r>
      <w:r w:rsidRPr="00D72E40">
        <w:rPr>
          <w:rFonts w:asciiTheme="majorHAnsi" w:hAnsiTheme="majorHAnsi"/>
          <w:color w:val="auto"/>
          <w:lang w:val="sr-Latn-CS"/>
        </w:rPr>
        <w:t xml:space="preserve"> </w:t>
      </w:r>
      <w:r w:rsidRPr="00D72E40">
        <w:rPr>
          <w:rFonts w:asciiTheme="majorHAnsi" w:hAnsiTheme="majorHAnsi"/>
          <w:color w:val="auto"/>
        </w:rPr>
        <w:t>ovom</w:t>
      </w:r>
      <w:r w:rsidRPr="00D72E40">
        <w:rPr>
          <w:rFonts w:asciiTheme="majorHAnsi" w:hAnsiTheme="majorHAnsi"/>
          <w:color w:val="auto"/>
          <w:lang w:val="sr-Latn-CS"/>
        </w:rPr>
        <w:t xml:space="preserve"> </w:t>
      </w:r>
      <w:r w:rsidRPr="00D72E40">
        <w:rPr>
          <w:rFonts w:asciiTheme="majorHAnsi" w:hAnsiTheme="majorHAnsi"/>
          <w:color w:val="auto"/>
        </w:rPr>
        <w:t>le</w:t>
      </w:r>
      <w:r w:rsidRPr="00D72E40">
        <w:rPr>
          <w:rFonts w:asciiTheme="majorHAnsi" w:hAnsiTheme="majorHAnsi"/>
          <w:color w:val="auto"/>
          <w:lang w:val="sr-Latn-CS"/>
        </w:rPr>
        <w:t>ž</w:t>
      </w:r>
      <w:r w:rsidRPr="00D72E40">
        <w:rPr>
          <w:rFonts w:asciiTheme="majorHAnsi" w:hAnsiTheme="majorHAnsi"/>
          <w:color w:val="auto"/>
        </w:rPr>
        <w:t>i</w:t>
      </w:r>
      <w:r w:rsidRPr="00D72E40">
        <w:rPr>
          <w:rFonts w:asciiTheme="majorHAnsi" w:hAnsiTheme="majorHAnsi"/>
          <w:color w:val="auto"/>
          <w:lang w:val="sr-Latn-CS"/>
        </w:rPr>
        <w:t>š</w:t>
      </w:r>
      <w:r w:rsidRPr="00D72E40">
        <w:rPr>
          <w:rFonts w:asciiTheme="majorHAnsi" w:hAnsiTheme="majorHAnsi"/>
          <w:color w:val="auto"/>
        </w:rPr>
        <w:t>tu</w:t>
      </w:r>
      <w:r w:rsidRPr="00D72E40">
        <w:rPr>
          <w:rFonts w:asciiTheme="majorHAnsi" w:hAnsiTheme="majorHAnsi"/>
          <w:color w:val="auto"/>
          <w:lang w:val="sr-Latn-CS"/>
        </w:rPr>
        <w:t xml:space="preserve"> </w:t>
      </w:r>
      <w:r w:rsidRPr="00D72E40">
        <w:rPr>
          <w:rFonts w:asciiTheme="majorHAnsi" w:hAnsiTheme="majorHAnsi"/>
          <w:color w:val="auto"/>
        </w:rPr>
        <w:t>postoji</w:t>
      </w:r>
      <w:r w:rsidRPr="00D72E40">
        <w:rPr>
          <w:rFonts w:asciiTheme="majorHAnsi" w:hAnsiTheme="majorHAnsi"/>
          <w:color w:val="auto"/>
          <w:lang w:val="sr-Latn-CS"/>
        </w:rPr>
        <w:t xml:space="preserve"> </w:t>
      </w:r>
      <w:r w:rsidRPr="00D72E40">
        <w:rPr>
          <w:rFonts w:asciiTheme="majorHAnsi" w:hAnsiTheme="majorHAnsi"/>
          <w:color w:val="auto"/>
        </w:rPr>
        <w:t>otvoren</w:t>
      </w:r>
      <w:r w:rsidRPr="00D72E40">
        <w:rPr>
          <w:rFonts w:asciiTheme="majorHAnsi" w:hAnsiTheme="majorHAnsi"/>
          <w:color w:val="auto"/>
          <w:lang w:val="sr-Latn-CS"/>
        </w:rPr>
        <w:t xml:space="preserve"> </w:t>
      </w:r>
      <w:r w:rsidRPr="00D72E40">
        <w:rPr>
          <w:rFonts w:asciiTheme="majorHAnsi" w:hAnsiTheme="majorHAnsi"/>
          <w:color w:val="auto"/>
        </w:rPr>
        <w:t>povr</w:t>
      </w:r>
      <w:r w:rsidRPr="00D72E40">
        <w:rPr>
          <w:rFonts w:asciiTheme="majorHAnsi" w:hAnsiTheme="majorHAnsi"/>
          <w:color w:val="auto"/>
          <w:lang w:val="sr-Latn-CS"/>
        </w:rPr>
        <w:t>š</w:t>
      </w:r>
      <w:r w:rsidRPr="00D72E40">
        <w:rPr>
          <w:rFonts w:asciiTheme="majorHAnsi" w:hAnsiTheme="majorHAnsi"/>
          <w:color w:val="auto"/>
        </w:rPr>
        <w:t>inski</w:t>
      </w:r>
      <w:r w:rsidRPr="00D72E40">
        <w:rPr>
          <w:rFonts w:asciiTheme="majorHAnsi" w:hAnsiTheme="majorHAnsi"/>
          <w:color w:val="auto"/>
          <w:lang w:val="sr-Latn-CS"/>
        </w:rPr>
        <w:t xml:space="preserve"> </w:t>
      </w:r>
      <w:r w:rsidRPr="00D72E40">
        <w:rPr>
          <w:rFonts w:asciiTheme="majorHAnsi" w:hAnsiTheme="majorHAnsi"/>
          <w:color w:val="auto"/>
        </w:rPr>
        <w:t>kop</w:t>
      </w:r>
      <w:r w:rsidRPr="00D72E40">
        <w:rPr>
          <w:rFonts w:asciiTheme="majorHAnsi" w:hAnsiTheme="majorHAnsi"/>
          <w:color w:val="auto"/>
          <w:lang w:val="sr-Latn-CS"/>
        </w:rPr>
        <w:t xml:space="preserve"> </w:t>
      </w:r>
      <w:r w:rsidRPr="00D72E40">
        <w:rPr>
          <w:rFonts w:asciiTheme="majorHAnsi" w:hAnsiTheme="majorHAnsi"/>
          <w:color w:val="auto"/>
        </w:rPr>
        <w:t>koji</w:t>
      </w:r>
      <w:r w:rsidRPr="00D72E40">
        <w:rPr>
          <w:rFonts w:asciiTheme="majorHAnsi" w:hAnsiTheme="majorHAnsi"/>
          <w:color w:val="auto"/>
          <w:lang w:val="sr-Latn-CS"/>
        </w:rPr>
        <w:t xml:space="preserve"> </w:t>
      </w:r>
      <w:r w:rsidRPr="00D72E40">
        <w:rPr>
          <w:rFonts w:asciiTheme="majorHAnsi" w:hAnsiTheme="majorHAnsi"/>
          <w:color w:val="auto"/>
        </w:rPr>
        <w:t>je</w:t>
      </w:r>
      <w:r w:rsidRPr="00D72E40">
        <w:rPr>
          <w:rFonts w:asciiTheme="majorHAnsi" w:hAnsiTheme="majorHAnsi"/>
          <w:color w:val="auto"/>
          <w:lang w:val="sr-Latn-CS"/>
        </w:rPr>
        <w:t xml:space="preserve"> </w:t>
      </w:r>
      <w:r w:rsidRPr="00D72E40">
        <w:rPr>
          <w:rFonts w:asciiTheme="majorHAnsi" w:hAnsiTheme="majorHAnsi"/>
          <w:color w:val="auto"/>
        </w:rPr>
        <w:t>u</w:t>
      </w:r>
      <w:r w:rsidRPr="00D72E40">
        <w:rPr>
          <w:rFonts w:asciiTheme="majorHAnsi" w:hAnsiTheme="majorHAnsi"/>
          <w:color w:val="auto"/>
          <w:lang w:val="sr-Latn-CS"/>
        </w:rPr>
        <w:t xml:space="preserve"> </w:t>
      </w:r>
      <w:r w:rsidRPr="00D72E40">
        <w:rPr>
          <w:rFonts w:asciiTheme="majorHAnsi" w:hAnsiTheme="majorHAnsi"/>
          <w:color w:val="auto"/>
        </w:rPr>
        <w:t>radu</w:t>
      </w:r>
      <w:r w:rsidRPr="00D72E40">
        <w:rPr>
          <w:rFonts w:asciiTheme="majorHAnsi" w:hAnsiTheme="majorHAnsi"/>
          <w:color w:val="auto"/>
          <w:lang w:val="sr-Latn-CS"/>
        </w:rPr>
        <w:t xml:space="preserve"> </w:t>
      </w:r>
      <w:r w:rsidRPr="00D72E40">
        <w:rPr>
          <w:rFonts w:asciiTheme="majorHAnsi" w:hAnsiTheme="majorHAnsi"/>
          <w:color w:val="auto"/>
        </w:rPr>
        <w:t>du</w:t>
      </w:r>
      <w:r w:rsidRPr="00D72E40">
        <w:rPr>
          <w:rFonts w:asciiTheme="majorHAnsi" w:hAnsiTheme="majorHAnsi"/>
          <w:color w:val="auto"/>
          <w:lang w:val="sr-Latn-CS"/>
        </w:rPr>
        <w:t>ž</w:t>
      </w:r>
      <w:r w:rsidRPr="00D72E40">
        <w:rPr>
          <w:rFonts w:asciiTheme="majorHAnsi" w:hAnsiTheme="majorHAnsi"/>
          <w:color w:val="auto"/>
        </w:rPr>
        <w:t>i</w:t>
      </w:r>
      <w:r w:rsidRPr="00D72E40">
        <w:rPr>
          <w:rFonts w:asciiTheme="majorHAnsi" w:hAnsiTheme="majorHAnsi"/>
          <w:color w:val="auto"/>
          <w:lang w:val="sr-Latn-CS"/>
        </w:rPr>
        <w:t xml:space="preserve"> </w:t>
      </w:r>
      <w:r w:rsidRPr="00D72E40">
        <w:rPr>
          <w:rFonts w:asciiTheme="majorHAnsi" w:hAnsiTheme="majorHAnsi"/>
          <w:color w:val="auto"/>
        </w:rPr>
        <w:t>niz</w:t>
      </w:r>
      <w:r w:rsidRPr="00D72E40">
        <w:rPr>
          <w:rFonts w:asciiTheme="majorHAnsi" w:hAnsiTheme="majorHAnsi"/>
          <w:color w:val="auto"/>
          <w:lang w:val="sr-Latn-CS"/>
        </w:rPr>
        <w:t xml:space="preserve"> </w:t>
      </w:r>
      <w:r w:rsidRPr="00D72E40">
        <w:rPr>
          <w:rFonts w:asciiTheme="majorHAnsi" w:hAnsiTheme="majorHAnsi"/>
          <w:color w:val="auto"/>
        </w:rPr>
        <w:t>godina</w:t>
      </w:r>
      <w:r w:rsidRPr="00D72E40">
        <w:rPr>
          <w:rFonts w:asciiTheme="majorHAnsi" w:hAnsiTheme="majorHAnsi"/>
          <w:color w:val="auto"/>
          <w:lang w:val="sr-Latn-CS"/>
        </w:rPr>
        <w:t xml:space="preserve">, </w:t>
      </w:r>
      <w:r w:rsidRPr="00D72E40">
        <w:rPr>
          <w:rFonts w:asciiTheme="majorHAnsi" w:hAnsiTheme="majorHAnsi"/>
          <w:color w:val="auto"/>
        </w:rPr>
        <w:t>uz</w:t>
      </w:r>
      <w:r w:rsidRPr="00D72E40">
        <w:rPr>
          <w:rFonts w:asciiTheme="majorHAnsi" w:hAnsiTheme="majorHAnsi"/>
          <w:color w:val="auto"/>
          <w:lang w:val="sr-Latn-CS"/>
        </w:rPr>
        <w:t xml:space="preserve"> </w:t>
      </w:r>
      <w:r w:rsidRPr="00D72E40">
        <w:rPr>
          <w:rFonts w:asciiTheme="majorHAnsi" w:hAnsiTheme="majorHAnsi"/>
          <w:color w:val="auto"/>
        </w:rPr>
        <w:t>primjenu</w:t>
      </w:r>
      <w:r w:rsidRPr="00D72E40">
        <w:rPr>
          <w:rFonts w:asciiTheme="majorHAnsi" w:hAnsiTheme="majorHAnsi"/>
          <w:color w:val="auto"/>
          <w:lang w:val="sr-Latn-CS"/>
        </w:rPr>
        <w:t xml:space="preserve"> </w:t>
      </w:r>
      <w:r w:rsidRPr="00D72E40">
        <w:rPr>
          <w:rFonts w:asciiTheme="majorHAnsi" w:hAnsiTheme="majorHAnsi"/>
          <w:color w:val="auto"/>
        </w:rPr>
        <w:t>klasi</w:t>
      </w:r>
      <w:r w:rsidRPr="00D72E40">
        <w:rPr>
          <w:rFonts w:asciiTheme="majorHAnsi" w:hAnsiTheme="majorHAnsi"/>
          <w:color w:val="auto"/>
          <w:lang w:val="sr-Latn-CS"/>
        </w:rPr>
        <w:t>č</w:t>
      </w:r>
      <w:r w:rsidRPr="00D72E40">
        <w:rPr>
          <w:rFonts w:asciiTheme="majorHAnsi" w:hAnsiTheme="majorHAnsi"/>
          <w:color w:val="auto"/>
        </w:rPr>
        <w:t>ne</w:t>
      </w:r>
      <w:r w:rsidRPr="00D72E40">
        <w:rPr>
          <w:rFonts w:asciiTheme="majorHAnsi" w:hAnsiTheme="majorHAnsi"/>
          <w:color w:val="auto"/>
          <w:lang w:val="sr-Latn-CS"/>
        </w:rPr>
        <w:t xml:space="preserve"> </w:t>
      </w:r>
      <w:proofErr w:type="gramStart"/>
      <w:r w:rsidRPr="00D72E40">
        <w:rPr>
          <w:rFonts w:asciiTheme="majorHAnsi" w:hAnsiTheme="majorHAnsi"/>
          <w:color w:val="auto"/>
        </w:rPr>
        <w:t>tehnologije</w:t>
      </w:r>
      <w:r w:rsidRPr="00D72E40">
        <w:rPr>
          <w:rFonts w:asciiTheme="majorHAnsi" w:hAnsiTheme="majorHAnsi"/>
          <w:color w:val="auto"/>
          <w:lang w:val="sr-Latn-CS"/>
        </w:rPr>
        <w:t xml:space="preserve">  </w:t>
      </w:r>
      <w:r w:rsidRPr="00D72E40">
        <w:rPr>
          <w:rFonts w:asciiTheme="majorHAnsi" w:hAnsiTheme="majorHAnsi"/>
          <w:color w:val="auto"/>
        </w:rPr>
        <w:t>za</w:t>
      </w:r>
      <w:proofErr w:type="gramEnd"/>
      <w:r w:rsidRPr="00D72E40">
        <w:rPr>
          <w:rFonts w:asciiTheme="majorHAnsi" w:hAnsiTheme="majorHAnsi"/>
          <w:color w:val="auto"/>
          <w:lang w:val="sr-Latn-CS"/>
        </w:rPr>
        <w:t xml:space="preserve"> </w:t>
      </w:r>
      <w:r w:rsidRPr="00D72E40">
        <w:rPr>
          <w:rFonts w:asciiTheme="majorHAnsi" w:hAnsiTheme="majorHAnsi"/>
          <w:color w:val="auto"/>
        </w:rPr>
        <w:t>eksploatacija</w:t>
      </w:r>
      <w:r w:rsidRPr="00D72E40">
        <w:rPr>
          <w:rFonts w:asciiTheme="majorHAnsi" w:hAnsiTheme="majorHAnsi"/>
          <w:color w:val="auto"/>
          <w:lang w:val="sr-Latn-CS"/>
        </w:rPr>
        <w:t xml:space="preserve"> </w:t>
      </w:r>
      <w:r w:rsidRPr="00D72E40">
        <w:rPr>
          <w:rFonts w:asciiTheme="majorHAnsi" w:hAnsiTheme="majorHAnsi"/>
          <w:color w:val="auto"/>
        </w:rPr>
        <w:t>tehni</w:t>
      </w:r>
      <w:r w:rsidRPr="00D72E40">
        <w:rPr>
          <w:rFonts w:asciiTheme="majorHAnsi" w:hAnsiTheme="majorHAnsi"/>
          <w:color w:val="auto"/>
          <w:lang w:val="sr-Latn-CS"/>
        </w:rPr>
        <w:t>č</w:t>
      </w:r>
      <w:r w:rsidRPr="00D72E40">
        <w:rPr>
          <w:rFonts w:asciiTheme="majorHAnsi" w:hAnsiTheme="majorHAnsi"/>
          <w:color w:val="auto"/>
        </w:rPr>
        <w:t>ko</w:t>
      </w:r>
      <w:r w:rsidRPr="00D72E40">
        <w:rPr>
          <w:rFonts w:asciiTheme="majorHAnsi" w:hAnsiTheme="majorHAnsi"/>
          <w:color w:val="auto"/>
          <w:lang w:val="sr-Latn-CS"/>
        </w:rPr>
        <w:t>-</w:t>
      </w:r>
      <w:r w:rsidRPr="00D72E40">
        <w:rPr>
          <w:rFonts w:asciiTheme="majorHAnsi" w:hAnsiTheme="majorHAnsi"/>
          <w:color w:val="auto"/>
        </w:rPr>
        <w:t>gra</w:t>
      </w:r>
      <w:r w:rsidRPr="00D72E40">
        <w:rPr>
          <w:rFonts w:asciiTheme="majorHAnsi" w:hAnsiTheme="majorHAnsi"/>
          <w:color w:val="auto"/>
          <w:lang w:val="sr-Latn-CS"/>
        </w:rPr>
        <w:t>đ</w:t>
      </w:r>
      <w:r w:rsidRPr="00D72E40">
        <w:rPr>
          <w:rFonts w:asciiTheme="majorHAnsi" w:hAnsiTheme="majorHAnsi"/>
          <w:color w:val="auto"/>
        </w:rPr>
        <w:t>evinskog</w:t>
      </w:r>
      <w:r w:rsidRPr="00D72E40">
        <w:rPr>
          <w:rFonts w:asciiTheme="majorHAnsi" w:hAnsiTheme="majorHAnsi"/>
          <w:color w:val="auto"/>
          <w:lang w:val="sr-Latn-CS"/>
        </w:rPr>
        <w:t xml:space="preserve"> </w:t>
      </w:r>
      <w:r w:rsidRPr="00D72E40">
        <w:rPr>
          <w:rFonts w:asciiTheme="majorHAnsi" w:hAnsiTheme="majorHAnsi"/>
          <w:color w:val="auto"/>
        </w:rPr>
        <w:t>kamena</w:t>
      </w:r>
      <w:r w:rsidRPr="00D72E40">
        <w:rPr>
          <w:rFonts w:asciiTheme="majorHAnsi" w:hAnsiTheme="majorHAnsi"/>
          <w:color w:val="auto"/>
          <w:lang w:val="sr-Latn-CS"/>
        </w:rPr>
        <w:t xml:space="preserve">. </w:t>
      </w:r>
      <w:r w:rsidRPr="00D72E40">
        <w:rPr>
          <w:rFonts w:asciiTheme="majorHAnsi" w:hAnsiTheme="majorHAnsi"/>
          <w:color w:val="auto"/>
        </w:rPr>
        <w:t>Povr</w:t>
      </w:r>
      <w:r w:rsidRPr="00D72E40">
        <w:rPr>
          <w:rFonts w:asciiTheme="majorHAnsi" w:hAnsiTheme="majorHAnsi"/>
          <w:color w:val="auto"/>
          <w:lang w:val="sr-Latn-CS"/>
        </w:rPr>
        <w:t>š</w:t>
      </w:r>
      <w:r w:rsidRPr="00D72E40">
        <w:rPr>
          <w:rFonts w:asciiTheme="majorHAnsi" w:hAnsiTheme="majorHAnsi"/>
          <w:color w:val="auto"/>
        </w:rPr>
        <w:t>inski</w:t>
      </w:r>
      <w:r w:rsidRPr="00D72E40">
        <w:rPr>
          <w:rFonts w:asciiTheme="majorHAnsi" w:hAnsiTheme="majorHAnsi"/>
          <w:color w:val="auto"/>
          <w:lang w:val="sr-Latn-CS"/>
        </w:rPr>
        <w:t xml:space="preserve"> </w:t>
      </w:r>
      <w:r w:rsidRPr="00D72E40">
        <w:rPr>
          <w:rFonts w:asciiTheme="majorHAnsi" w:hAnsiTheme="majorHAnsi"/>
          <w:color w:val="auto"/>
        </w:rPr>
        <w:t>kop</w:t>
      </w:r>
      <w:r w:rsidRPr="00D72E40">
        <w:rPr>
          <w:rFonts w:asciiTheme="majorHAnsi" w:hAnsiTheme="majorHAnsi"/>
          <w:color w:val="auto"/>
          <w:lang w:val="sr-Latn-CS"/>
        </w:rPr>
        <w:t xml:space="preserve"> </w:t>
      </w:r>
      <w:r w:rsidRPr="00D72E40">
        <w:rPr>
          <w:rFonts w:asciiTheme="majorHAnsi" w:hAnsiTheme="majorHAnsi"/>
          <w:color w:val="auto"/>
        </w:rPr>
        <w:t>je</w:t>
      </w:r>
      <w:r w:rsidRPr="00D72E40">
        <w:rPr>
          <w:rFonts w:asciiTheme="majorHAnsi" w:hAnsiTheme="majorHAnsi"/>
          <w:color w:val="auto"/>
          <w:lang w:val="sr-Latn-CS"/>
        </w:rPr>
        <w:t xml:space="preserve"> </w:t>
      </w:r>
      <w:r w:rsidRPr="00D72E40">
        <w:rPr>
          <w:rFonts w:asciiTheme="majorHAnsi" w:hAnsiTheme="majorHAnsi"/>
          <w:color w:val="auto"/>
        </w:rPr>
        <w:t>brdskog</w:t>
      </w:r>
      <w:r w:rsidRPr="00D72E40">
        <w:rPr>
          <w:rFonts w:asciiTheme="majorHAnsi" w:hAnsiTheme="majorHAnsi"/>
          <w:color w:val="auto"/>
          <w:lang w:val="sr-Latn-CS"/>
        </w:rPr>
        <w:t xml:space="preserve"> </w:t>
      </w:r>
      <w:r w:rsidRPr="00D72E40">
        <w:rPr>
          <w:rFonts w:asciiTheme="majorHAnsi" w:hAnsiTheme="majorHAnsi"/>
          <w:color w:val="auto"/>
        </w:rPr>
        <w:t>tipa</w:t>
      </w:r>
      <w:r w:rsidRPr="00D72E40">
        <w:rPr>
          <w:rFonts w:asciiTheme="majorHAnsi" w:hAnsiTheme="majorHAnsi"/>
          <w:color w:val="auto"/>
          <w:lang w:val="sr-Latn-CS"/>
        </w:rPr>
        <w:t xml:space="preserve">, </w:t>
      </w:r>
      <w:r w:rsidRPr="00D72E40">
        <w:rPr>
          <w:rFonts w:asciiTheme="majorHAnsi" w:hAnsiTheme="majorHAnsi"/>
          <w:color w:val="auto"/>
        </w:rPr>
        <w:t>a</w:t>
      </w:r>
      <w:r w:rsidRPr="00D72E40">
        <w:rPr>
          <w:rFonts w:asciiTheme="majorHAnsi" w:hAnsiTheme="majorHAnsi"/>
          <w:color w:val="auto"/>
          <w:lang w:val="sr-Latn-CS"/>
        </w:rPr>
        <w:t xml:space="preserve"> </w:t>
      </w:r>
      <w:r w:rsidRPr="00D72E40">
        <w:rPr>
          <w:rFonts w:asciiTheme="majorHAnsi" w:hAnsiTheme="majorHAnsi"/>
          <w:color w:val="auto"/>
        </w:rPr>
        <w:t>eksploatacija</w:t>
      </w:r>
      <w:r w:rsidRPr="00D72E40">
        <w:rPr>
          <w:rFonts w:asciiTheme="majorHAnsi" w:hAnsiTheme="majorHAnsi"/>
          <w:color w:val="auto"/>
          <w:lang w:val="sr-Latn-CS"/>
        </w:rPr>
        <w:t xml:space="preserve"> </w:t>
      </w:r>
      <w:r w:rsidRPr="00D72E40">
        <w:rPr>
          <w:rFonts w:asciiTheme="majorHAnsi" w:hAnsiTheme="majorHAnsi"/>
          <w:color w:val="auto"/>
        </w:rPr>
        <w:t>se</w:t>
      </w:r>
      <w:r w:rsidRPr="00D72E40">
        <w:rPr>
          <w:rFonts w:asciiTheme="majorHAnsi" w:hAnsiTheme="majorHAnsi"/>
          <w:color w:val="auto"/>
          <w:lang w:val="sr-Latn-CS"/>
        </w:rPr>
        <w:t xml:space="preserve"> </w:t>
      </w:r>
      <w:r w:rsidRPr="00D72E40">
        <w:rPr>
          <w:rFonts w:asciiTheme="majorHAnsi" w:hAnsiTheme="majorHAnsi"/>
          <w:color w:val="auto"/>
        </w:rPr>
        <w:t>vr</w:t>
      </w:r>
      <w:r w:rsidRPr="00D72E40">
        <w:rPr>
          <w:rFonts w:asciiTheme="majorHAnsi" w:hAnsiTheme="majorHAnsi"/>
          <w:color w:val="auto"/>
          <w:lang w:val="sr-Latn-CS"/>
        </w:rPr>
        <w:t>š</w:t>
      </w:r>
      <w:r w:rsidRPr="00D72E40">
        <w:rPr>
          <w:rFonts w:asciiTheme="majorHAnsi" w:hAnsiTheme="majorHAnsi"/>
          <w:color w:val="auto"/>
        </w:rPr>
        <w:t>i</w:t>
      </w:r>
      <w:r w:rsidRPr="00D72E40">
        <w:rPr>
          <w:rFonts w:asciiTheme="majorHAnsi" w:hAnsiTheme="majorHAnsi"/>
          <w:color w:val="auto"/>
          <w:lang w:val="sr-Latn-CS"/>
        </w:rPr>
        <w:t xml:space="preserve"> </w:t>
      </w:r>
      <w:r w:rsidRPr="00D72E40">
        <w:rPr>
          <w:rFonts w:asciiTheme="majorHAnsi" w:hAnsiTheme="majorHAnsi"/>
          <w:color w:val="auto"/>
        </w:rPr>
        <w:t>od</w:t>
      </w:r>
      <w:r w:rsidRPr="00D72E40">
        <w:rPr>
          <w:rFonts w:asciiTheme="majorHAnsi" w:hAnsiTheme="majorHAnsi"/>
          <w:color w:val="auto"/>
          <w:lang w:val="sr-Latn-CS"/>
        </w:rPr>
        <w:t xml:space="preserve"> </w:t>
      </w:r>
      <w:r w:rsidRPr="00D72E40">
        <w:rPr>
          <w:rFonts w:asciiTheme="majorHAnsi" w:hAnsiTheme="majorHAnsi"/>
          <w:color w:val="auto"/>
        </w:rPr>
        <w:t>najviso</w:t>
      </w:r>
      <w:r w:rsidRPr="00D72E40">
        <w:rPr>
          <w:rFonts w:asciiTheme="majorHAnsi" w:hAnsiTheme="majorHAnsi"/>
          <w:color w:val="auto"/>
          <w:lang w:val="sr-Latn-CS"/>
        </w:rPr>
        <w:t>č</w:t>
      </w:r>
      <w:r w:rsidRPr="00D72E40">
        <w:rPr>
          <w:rFonts w:asciiTheme="majorHAnsi" w:hAnsiTheme="majorHAnsi"/>
          <w:color w:val="auto"/>
        </w:rPr>
        <w:t>ije</w:t>
      </w:r>
      <w:r w:rsidRPr="00D72E40">
        <w:rPr>
          <w:rFonts w:asciiTheme="majorHAnsi" w:hAnsiTheme="majorHAnsi"/>
          <w:color w:val="auto"/>
          <w:lang w:val="sr-Latn-CS"/>
        </w:rPr>
        <w:t xml:space="preserve"> </w:t>
      </w:r>
      <w:r w:rsidRPr="00D72E40">
        <w:rPr>
          <w:rFonts w:asciiTheme="majorHAnsi" w:hAnsiTheme="majorHAnsi"/>
          <w:color w:val="auto"/>
        </w:rPr>
        <w:t>eta</w:t>
      </w:r>
      <w:r w:rsidRPr="00D72E40">
        <w:rPr>
          <w:rFonts w:asciiTheme="majorHAnsi" w:hAnsiTheme="majorHAnsi"/>
          <w:color w:val="auto"/>
          <w:lang w:val="sr-Latn-CS"/>
        </w:rPr>
        <w:t>ž</w:t>
      </w:r>
      <w:r w:rsidRPr="00D72E40">
        <w:rPr>
          <w:rFonts w:asciiTheme="majorHAnsi" w:hAnsiTheme="majorHAnsi"/>
          <w:color w:val="auto"/>
        </w:rPr>
        <w:t>e</w:t>
      </w:r>
      <w:r w:rsidRPr="00D72E40">
        <w:rPr>
          <w:rFonts w:asciiTheme="majorHAnsi" w:hAnsiTheme="majorHAnsi"/>
          <w:color w:val="auto"/>
          <w:lang w:val="sr-Latn-CS"/>
        </w:rPr>
        <w:t xml:space="preserve"> </w:t>
      </w:r>
      <w:r w:rsidRPr="00D72E40">
        <w:rPr>
          <w:rFonts w:asciiTheme="majorHAnsi" w:hAnsiTheme="majorHAnsi"/>
          <w:color w:val="auto"/>
        </w:rPr>
        <w:t>prema</w:t>
      </w:r>
      <w:r w:rsidRPr="00D72E40">
        <w:rPr>
          <w:rFonts w:asciiTheme="majorHAnsi" w:hAnsiTheme="majorHAnsi"/>
          <w:color w:val="auto"/>
          <w:lang w:val="sr-Latn-CS"/>
        </w:rPr>
        <w:t xml:space="preserve"> </w:t>
      </w:r>
      <w:r w:rsidRPr="00D72E40">
        <w:rPr>
          <w:rFonts w:asciiTheme="majorHAnsi" w:hAnsiTheme="majorHAnsi"/>
          <w:color w:val="auto"/>
        </w:rPr>
        <w:t>najni</w:t>
      </w:r>
      <w:r w:rsidRPr="00D72E40">
        <w:rPr>
          <w:rFonts w:asciiTheme="majorHAnsi" w:hAnsiTheme="majorHAnsi"/>
          <w:color w:val="auto"/>
          <w:lang w:val="sr-Latn-CS"/>
        </w:rPr>
        <w:t>ž</w:t>
      </w:r>
      <w:r w:rsidRPr="00D72E40">
        <w:rPr>
          <w:rFonts w:asciiTheme="majorHAnsi" w:hAnsiTheme="majorHAnsi"/>
          <w:color w:val="auto"/>
        </w:rPr>
        <w:t>oj</w:t>
      </w:r>
      <w:r w:rsidRPr="00D72E40">
        <w:rPr>
          <w:rFonts w:asciiTheme="majorHAnsi" w:hAnsiTheme="majorHAnsi"/>
          <w:color w:val="auto"/>
          <w:lang w:val="sr-Latn-CS"/>
        </w:rPr>
        <w:t xml:space="preserve">. </w:t>
      </w:r>
      <w:r w:rsidRPr="00D72E40">
        <w:rPr>
          <w:rFonts w:asciiTheme="majorHAnsi" w:hAnsiTheme="majorHAnsi"/>
          <w:color w:val="auto"/>
        </w:rPr>
        <w:t>Fond radnog vremena zbog nepovoljnih klimatskih uslova treba računati na devet mjeseci.</w:t>
      </w:r>
    </w:p>
    <w:p w14:paraId="2835D365" w14:textId="77777777" w:rsidR="00E010FE" w:rsidRPr="00D72E40" w:rsidRDefault="00E010FE" w:rsidP="00E92021">
      <w:pPr>
        <w:pStyle w:val="Default"/>
        <w:shd w:val="clear" w:color="auto" w:fill="FFFFFF" w:themeFill="background1"/>
        <w:jc w:val="both"/>
        <w:rPr>
          <w:rFonts w:asciiTheme="majorHAnsi" w:hAnsiTheme="majorHAnsi"/>
          <w:color w:val="auto"/>
        </w:rPr>
      </w:pPr>
    </w:p>
    <w:p w14:paraId="33FB8470" w14:textId="77777777" w:rsidR="00EE3B84"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 xml:space="preserve">Tehnološki proces rada na površinskom kopu sastoji se od radnih operacija: </w:t>
      </w:r>
    </w:p>
    <w:p w14:paraId="53147FBF" w14:textId="77777777" w:rsidR="00EE3B84" w:rsidRPr="00D72E40" w:rsidRDefault="00EE3B84" w:rsidP="00E92021">
      <w:pPr>
        <w:pStyle w:val="Default"/>
        <w:numPr>
          <w:ilvl w:val="0"/>
          <w:numId w:val="14"/>
        </w:numPr>
        <w:shd w:val="clear" w:color="auto" w:fill="FFFFFF" w:themeFill="background1"/>
        <w:spacing w:after="30"/>
        <w:jc w:val="both"/>
        <w:rPr>
          <w:rFonts w:asciiTheme="majorHAnsi" w:hAnsiTheme="majorHAnsi"/>
          <w:color w:val="auto"/>
        </w:rPr>
      </w:pPr>
      <w:r w:rsidRPr="00D72E40">
        <w:rPr>
          <w:rFonts w:asciiTheme="majorHAnsi" w:hAnsiTheme="majorHAnsi"/>
          <w:color w:val="auto"/>
        </w:rPr>
        <w:t xml:space="preserve">pripremni radovi, </w:t>
      </w:r>
    </w:p>
    <w:p w14:paraId="5475B207" w14:textId="77777777" w:rsidR="00EE3B84" w:rsidRPr="00D72E40" w:rsidRDefault="00EE3B84" w:rsidP="00E92021">
      <w:pPr>
        <w:pStyle w:val="Default"/>
        <w:numPr>
          <w:ilvl w:val="0"/>
          <w:numId w:val="14"/>
        </w:numPr>
        <w:shd w:val="clear" w:color="auto" w:fill="FFFFFF" w:themeFill="background1"/>
        <w:spacing w:after="30"/>
        <w:jc w:val="both"/>
        <w:rPr>
          <w:rFonts w:asciiTheme="majorHAnsi" w:hAnsiTheme="majorHAnsi"/>
          <w:color w:val="auto"/>
        </w:rPr>
      </w:pPr>
      <w:r w:rsidRPr="00D72E40">
        <w:rPr>
          <w:rFonts w:asciiTheme="majorHAnsi" w:hAnsiTheme="majorHAnsi"/>
          <w:color w:val="auto"/>
        </w:rPr>
        <w:t xml:space="preserve">bušenje, </w:t>
      </w:r>
    </w:p>
    <w:p w14:paraId="423BA91C" w14:textId="77777777" w:rsidR="00EE3B84" w:rsidRPr="00D72E40" w:rsidRDefault="00EE3B84" w:rsidP="00E92021">
      <w:pPr>
        <w:pStyle w:val="Default"/>
        <w:numPr>
          <w:ilvl w:val="0"/>
          <w:numId w:val="14"/>
        </w:numPr>
        <w:shd w:val="clear" w:color="auto" w:fill="FFFFFF" w:themeFill="background1"/>
        <w:spacing w:after="30"/>
        <w:jc w:val="both"/>
        <w:rPr>
          <w:rFonts w:asciiTheme="majorHAnsi" w:hAnsiTheme="majorHAnsi"/>
          <w:color w:val="auto"/>
        </w:rPr>
      </w:pPr>
      <w:r w:rsidRPr="00D72E40">
        <w:rPr>
          <w:rFonts w:asciiTheme="majorHAnsi" w:hAnsiTheme="majorHAnsi"/>
          <w:color w:val="auto"/>
        </w:rPr>
        <w:t xml:space="preserve">miniranje, </w:t>
      </w:r>
    </w:p>
    <w:p w14:paraId="05D3669A" w14:textId="77777777" w:rsidR="00EE3B84" w:rsidRPr="00D72E40" w:rsidRDefault="00EE3B84" w:rsidP="00E92021">
      <w:pPr>
        <w:pStyle w:val="Default"/>
        <w:numPr>
          <w:ilvl w:val="0"/>
          <w:numId w:val="14"/>
        </w:numPr>
        <w:shd w:val="clear" w:color="auto" w:fill="FFFFFF" w:themeFill="background1"/>
        <w:spacing w:after="30"/>
        <w:jc w:val="both"/>
        <w:rPr>
          <w:rFonts w:asciiTheme="majorHAnsi" w:hAnsiTheme="majorHAnsi"/>
          <w:color w:val="auto"/>
        </w:rPr>
      </w:pPr>
      <w:r w:rsidRPr="00D72E40">
        <w:rPr>
          <w:rFonts w:asciiTheme="majorHAnsi" w:hAnsiTheme="majorHAnsi"/>
          <w:color w:val="auto"/>
        </w:rPr>
        <w:t xml:space="preserve">utovar, </w:t>
      </w:r>
    </w:p>
    <w:p w14:paraId="1A13C3BE" w14:textId="77777777" w:rsidR="00EE3B84" w:rsidRPr="00D72E40" w:rsidRDefault="00EE3B84" w:rsidP="00E92021">
      <w:pPr>
        <w:pStyle w:val="Default"/>
        <w:numPr>
          <w:ilvl w:val="0"/>
          <w:numId w:val="14"/>
        </w:numPr>
        <w:shd w:val="clear" w:color="auto" w:fill="FFFFFF" w:themeFill="background1"/>
        <w:spacing w:after="30"/>
        <w:jc w:val="both"/>
        <w:rPr>
          <w:rFonts w:asciiTheme="majorHAnsi" w:hAnsiTheme="majorHAnsi"/>
          <w:color w:val="auto"/>
        </w:rPr>
      </w:pPr>
      <w:r w:rsidRPr="00D72E40">
        <w:rPr>
          <w:rFonts w:asciiTheme="majorHAnsi" w:hAnsiTheme="majorHAnsi"/>
          <w:color w:val="auto"/>
        </w:rPr>
        <w:t xml:space="preserve">transport, </w:t>
      </w:r>
    </w:p>
    <w:p w14:paraId="0349006E" w14:textId="77777777" w:rsidR="00EE3B84" w:rsidRPr="00D72E40" w:rsidRDefault="00EE3B84" w:rsidP="00E92021">
      <w:pPr>
        <w:pStyle w:val="Default"/>
        <w:numPr>
          <w:ilvl w:val="0"/>
          <w:numId w:val="14"/>
        </w:numPr>
        <w:shd w:val="clear" w:color="auto" w:fill="FFFFFF" w:themeFill="background1"/>
        <w:jc w:val="both"/>
        <w:rPr>
          <w:rFonts w:asciiTheme="majorHAnsi" w:hAnsiTheme="majorHAnsi"/>
          <w:color w:val="auto"/>
        </w:rPr>
      </w:pPr>
      <w:r w:rsidRPr="00D72E40">
        <w:rPr>
          <w:rFonts w:asciiTheme="majorHAnsi" w:hAnsiTheme="majorHAnsi"/>
          <w:color w:val="auto"/>
        </w:rPr>
        <w:t xml:space="preserve">drobljenje i klasiranje. </w:t>
      </w:r>
    </w:p>
    <w:p w14:paraId="22A23C7A" w14:textId="77777777" w:rsidR="00EE3B84" w:rsidRPr="00D72E40" w:rsidRDefault="00EE3B84" w:rsidP="00E92021">
      <w:pPr>
        <w:pStyle w:val="Default"/>
        <w:shd w:val="clear" w:color="auto" w:fill="FFFFFF" w:themeFill="background1"/>
        <w:jc w:val="both"/>
        <w:rPr>
          <w:rFonts w:asciiTheme="majorHAnsi" w:hAnsiTheme="majorHAnsi"/>
          <w:color w:val="auto"/>
        </w:rPr>
      </w:pPr>
    </w:p>
    <w:p w14:paraId="44F6D6DC" w14:textId="77777777" w:rsidR="00EE3B84" w:rsidRPr="00D72E40" w:rsidRDefault="00EE3B84" w:rsidP="00E92021">
      <w:pPr>
        <w:pStyle w:val="Default"/>
        <w:numPr>
          <w:ilvl w:val="0"/>
          <w:numId w:val="22"/>
        </w:numPr>
        <w:shd w:val="clear" w:color="auto" w:fill="FFFFFF" w:themeFill="background1"/>
        <w:jc w:val="both"/>
        <w:rPr>
          <w:rFonts w:asciiTheme="majorHAnsi" w:hAnsiTheme="majorHAnsi"/>
          <w:b/>
          <w:bCs/>
          <w:i/>
          <w:iCs/>
          <w:color w:val="auto"/>
        </w:rPr>
      </w:pPr>
      <w:r w:rsidRPr="00D72E40">
        <w:rPr>
          <w:rFonts w:asciiTheme="majorHAnsi" w:hAnsiTheme="majorHAnsi"/>
          <w:b/>
          <w:bCs/>
          <w:i/>
          <w:iCs/>
          <w:color w:val="auto"/>
        </w:rPr>
        <w:t>Pripremni radovi</w:t>
      </w:r>
    </w:p>
    <w:p w14:paraId="4C9D8BCA" w14:textId="77777777" w:rsidR="00EE3B84" w:rsidRPr="00D72E40" w:rsidRDefault="00EE3B84" w:rsidP="00E92021">
      <w:pPr>
        <w:pStyle w:val="Default"/>
        <w:shd w:val="clear" w:color="auto" w:fill="FFFFFF" w:themeFill="background1"/>
        <w:ind w:left="720"/>
        <w:jc w:val="both"/>
        <w:rPr>
          <w:rFonts w:asciiTheme="majorHAnsi" w:hAnsiTheme="majorHAnsi"/>
          <w:color w:val="auto"/>
        </w:rPr>
      </w:pPr>
    </w:p>
    <w:p w14:paraId="5308A45D" w14:textId="77777777" w:rsidR="00EE3B84"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 xml:space="preserve">Pripremni radovi obuhvataju čišćenje i ravnanje terena, čišćenje etažnih ravni i pripremu istih za potrebe bušenja, miniranja i druge pomoćne radove. Pripremni radovi izvodiće se bagerom koji radi na </w:t>
      </w:r>
      <w:proofErr w:type="gramStart"/>
      <w:r w:rsidRPr="00D72E40">
        <w:rPr>
          <w:rFonts w:asciiTheme="majorHAnsi" w:hAnsiTheme="majorHAnsi"/>
          <w:color w:val="auto"/>
        </w:rPr>
        <w:t>utovaru..</w:t>
      </w:r>
      <w:proofErr w:type="gramEnd"/>
      <w:r w:rsidRPr="00D72E40">
        <w:rPr>
          <w:rFonts w:asciiTheme="majorHAnsi" w:hAnsiTheme="majorHAnsi"/>
          <w:color w:val="auto"/>
        </w:rPr>
        <w:t xml:space="preserve"> </w:t>
      </w:r>
    </w:p>
    <w:p w14:paraId="0D9677C7" w14:textId="77777777" w:rsidR="00EE3B84" w:rsidRPr="00D72E40" w:rsidRDefault="00EE3B84" w:rsidP="00E92021">
      <w:pPr>
        <w:pStyle w:val="Default"/>
        <w:shd w:val="clear" w:color="auto" w:fill="FFFFFF" w:themeFill="background1"/>
        <w:jc w:val="both"/>
        <w:rPr>
          <w:rFonts w:asciiTheme="majorHAnsi" w:hAnsiTheme="majorHAnsi"/>
          <w:color w:val="auto"/>
        </w:rPr>
      </w:pPr>
    </w:p>
    <w:p w14:paraId="607DC7A9" w14:textId="77777777" w:rsidR="00EE3B84" w:rsidRPr="00D72E40" w:rsidRDefault="00EE3B84" w:rsidP="00E92021">
      <w:pPr>
        <w:pStyle w:val="Default"/>
        <w:numPr>
          <w:ilvl w:val="0"/>
          <w:numId w:val="22"/>
        </w:numPr>
        <w:shd w:val="clear" w:color="auto" w:fill="FFFFFF" w:themeFill="background1"/>
        <w:jc w:val="both"/>
        <w:rPr>
          <w:rFonts w:asciiTheme="majorHAnsi" w:hAnsiTheme="majorHAnsi"/>
          <w:b/>
          <w:bCs/>
          <w:i/>
          <w:iCs/>
          <w:color w:val="auto"/>
        </w:rPr>
      </w:pPr>
      <w:r w:rsidRPr="00D72E40">
        <w:rPr>
          <w:rFonts w:asciiTheme="majorHAnsi" w:hAnsiTheme="majorHAnsi"/>
          <w:b/>
          <w:bCs/>
          <w:i/>
          <w:iCs/>
          <w:color w:val="auto"/>
        </w:rPr>
        <w:t xml:space="preserve">Bušenje </w:t>
      </w:r>
    </w:p>
    <w:p w14:paraId="54618B57" w14:textId="77777777" w:rsidR="00EE3B84" w:rsidRPr="00D72E40" w:rsidRDefault="00EE3B84" w:rsidP="00E92021">
      <w:pPr>
        <w:pStyle w:val="Default"/>
        <w:shd w:val="clear" w:color="auto" w:fill="FFFFFF" w:themeFill="background1"/>
        <w:ind w:left="720"/>
        <w:jc w:val="both"/>
        <w:rPr>
          <w:rFonts w:asciiTheme="majorHAnsi" w:hAnsiTheme="majorHAnsi"/>
          <w:color w:val="auto"/>
        </w:rPr>
      </w:pPr>
    </w:p>
    <w:p w14:paraId="3D2B667E" w14:textId="77777777" w:rsidR="00EE3B84"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 xml:space="preserve">Bušenje minskih bušotina vršilo bi se sa udarnoro-tacionom bušilicom </w:t>
      </w:r>
      <w:proofErr w:type="gramStart"/>
      <w:r w:rsidRPr="00D72E40">
        <w:rPr>
          <w:rFonts w:asciiTheme="majorHAnsi" w:hAnsiTheme="majorHAnsi"/>
          <w:color w:val="auto"/>
        </w:rPr>
        <w:t>prečnika  Ø</w:t>
      </w:r>
      <w:proofErr w:type="gramEnd"/>
      <w:r w:rsidRPr="00D72E40">
        <w:rPr>
          <w:rFonts w:asciiTheme="majorHAnsi" w:hAnsiTheme="majorHAnsi"/>
          <w:color w:val="auto"/>
        </w:rPr>
        <w:t xml:space="preserve"> 89 mm. </w:t>
      </w:r>
    </w:p>
    <w:p w14:paraId="4507BA1A" w14:textId="77777777" w:rsidR="00EE3B84" w:rsidRPr="00D72E40" w:rsidRDefault="00EE3B84" w:rsidP="00E92021">
      <w:pPr>
        <w:pStyle w:val="Default"/>
        <w:shd w:val="clear" w:color="auto" w:fill="FFFFFF" w:themeFill="background1"/>
        <w:jc w:val="both"/>
        <w:rPr>
          <w:rFonts w:asciiTheme="majorHAnsi" w:hAnsiTheme="majorHAnsi"/>
          <w:color w:val="auto"/>
        </w:rPr>
      </w:pPr>
    </w:p>
    <w:p w14:paraId="547B587A" w14:textId="72B6033A" w:rsidR="00EE3B84" w:rsidRPr="00D72E40" w:rsidRDefault="00EE3B84" w:rsidP="00E92021">
      <w:pPr>
        <w:pStyle w:val="Default"/>
        <w:numPr>
          <w:ilvl w:val="0"/>
          <w:numId w:val="22"/>
        </w:numPr>
        <w:shd w:val="clear" w:color="auto" w:fill="FFFFFF" w:themeFill="background1"/>
        <w:jc w:val="both"/>
        <w:rPr>
          <w:rFonts w:asciiTheme="majorHAnsi" w:hAnsiTheme="majorHAnsi"/>
          <w:b/>
          <w:bCs/>
          <w:i/>
          <w:iCs/>
          <w:color w:val="auto"/>
        </w:rPr>
      </w:pPr>
      <w:r w:rsidRPr="00D72E40">
        <w:rPr>
          <w:rFonts w:asciiTheme="majorHAnsi" w:hAnsiTheme="majorHAnsi"/>
          <w:b/>
          <w:bCs/>
          <w:i/>
          <w:iCs/>
          <w:color w:val="auto"/>
        </w:rPr>
        <w:t>Miniranje</w:t>
      </w:r>
    </w:p>
    <w:p w14:paraId="1AFE22C7" w14:textId="77777777" w:rsidR="00EE3B84" w:rsidRPr="00D72E40" w:rsidRDefault="00EE3B84" w:rsidP="00E92021">
      <w:pPr>
        <w:pStyle w:val="Default"/>
        <w:shd w:val="clear" w:color="auto" w:fill="FFFFFF" w:themeFill="background1"/>
        <w:ind w:left="360"/>
        <w:jc w:val="both"/>
        <w:rPr>
          <w:rFonts w:asciiTheme="majorHAnsi" w:hAnsiTheme="majorHAnsi"/>
          <w:color w:val="auto"/>
        </w:rPr>
      </w:pPr>
    </w:p>
    <w:p w14:paraId="2288F9B2" w14:textId="77777777" w:rsidR="00EE3B84"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 xml:space="preserve">Miniranje </w:t>
      </w:r>
      <w:proofErr w:type="gramStart"/>
      <w:r w:rsidRPr="00D72E40">
        <w:rPr>
          <w:rFonts w:asciiTheme="majorHAnsi" w:hAnsiTheme="majorHAnsi"/>
          <w:color w:val="auto"/>
        </w:rPr>
        <w:t>krečnjaka  vršilo</w:t>
      </w:r>
      <w:proofErr w:type="gramEnd"/>
      <w:r w:rsidRPr="00D72E40">
        <w:rPr>
          <w:rFonts w:asciiTheme="majorHAnsi" w:hAnsiTheme="majorHAnsi"/>
          <w:color w:val="auto"/>
        </w:rPr>
        <w:t xml:space="preserve"> bi se praškastim eksplozivom, prečnika patrone Ø 70mm. </w:t>
      </w:r>
    </w:p>
    <w:p w14:paraId="7BDFED7D" w14:textId="77777777" w:rsidR="00EE3B84"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 xml:space="preserve">              </w:t>
      </w:r>
    </w:p>
    <w:p w14:paraId="58A6CDB8" w14:textId="3FABF354" w:rsidR="00EE3B84" w:rsidRPr="00D72E40" w:rsidRDefault="00EE3B84" w:rsidP="00E92021">
      <w:pPr>
        <w:pStyle w:val="Default"/>
        <w:numPr>
          <w:ilvl w:val="0"/>
          <w:numId w:val="22"/>
        </w:numPr>
        <w:shd w:val="clear" w:color="auto" w:fill="FFFFFF" w:themeFill="background1"/>
        <w:jc w:val="both"/>
        <w:rPr>
          <w:rFonts w:asciiTheme="majorHAnsi" w:hAnsiTheme="majorHAnsi"/>
          <w:b/>
          <w:bCs/>
          <w:i/>
          <w:iCs/>
          <w:color w:val="auto"/>
        </w:rPr>
      </w:pPr>
      <w:r w:rsidRPr="00D72E40">
        <w:rPr>
          <w:rFonts w:asciiTheme="majorHAnsi" w:hAnsiTheme="majorHAnsi"/>
          <w:b/>
          <w:bCs/>
          <w:i/>
          <w:iCs/>
          <w:color w:val="auto"/>
        </w:rPr>
        <w:t>Utovar</w:t>
      </w:r>
    </w:p>
    <w:p w14:paraId="122EE8AF" w14:textId="77777777" w:rsidR="00EE3B84" w:rsidRPr="00D72E40" w:rsidRDefault="00EE3B84" w:rsidP="00E92021">
      <w:pPr>
        <w:pStyle w:val="Default"/>
        <w:shd w:val="clear" w:color="auto" w:fill="FFFFFF" w:themeFill="background1"/>
        <w:jc w:val="both"/>
        <w:rPr>
          <w:rFonts w:asciiTheme="majorHAnsi" w:hAnsiTheme="majorHAnsi"/>
          <w:color w:val="auto"/>
        </w:rPr>
      </w:pPr>
    </w:p>
    <w:p w14:paraId="2CA13713" w14:textId="77777777" w:rsidR="00EE3B84"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Utovar odminiranog krečnjaka vršio bi se bagerom kašikarom, zapremine kašike od 1,5 m</w:t>
      </w:r>
      <w:proofErr w:type="gramStart"/>
      <w:r w:rsidRPr="00D72E40">
        <w:rPr>
          <w:rFonts w:asciiTheme="majorHAnsi" w:hAnsiTheme="majorHAnsi"/>
          <w:color w:val="auto"/>
          <w:vertAlign w:val="superscript"/>
        </w:rPr>
        <w:t>3</w:t>
      </w:r>
      <w:r w:rsidRPr="00D72E40">
        <w:rPr>
          <w:rFonts w:asciiTheme="majorHAnsi" w:hAnsiTheme="majorHAnsi"/>
          <w:color w:val="auto"/>
        </w:rPr>
        <w:t>,a</w:t>
      </w:r>
      <w:proofErr w:type="gramEnd"/>
      <w:r w:rsidRPr="00D72E40">
        <w:rPr>
          <w:rFonts w:asciiTheme="majorHAnsi" w:hAnsiTheme="majorHAnsi"/>
          <w:color w:val="auto"/>
        </w:rPr>
        <w:t xml:space="preserve"> utovar gotovog proizvoda utovarivačem zapremine korpe 3m</w:t>
      </w:r>
      <w:r w:rsidRPr="00D72E40">
        <w:rPr>
          <w:rFonts w:asciiTheme="majorHAnsi" w:hAnsiTheme="majorHAnsi"/>
          <w:color w:val="auto"/>
          <w:vertAlign w:val="superscript"/>
        </w:rPr>
        <w:t>3</w:t>
      </w:r>
    </w:p>
    <w:p w14:paraId="3FCAA1E7" w14:textId="6AE49D69" w:rsidR="00EE3B84" w:rsidRPr="00D72E40" w:rsidRDefault="00EE3B84" w:rsidP="00E92021">
      <w:pPr>
        <w:pStyle w:val="Default"/>
        <w:numPr>
          <w:ilvl w:val="0"/>
          <w:numId w:val="22"/>
        </w:numPr>
        <w:shd w:val="clear" w:color="auto" w:fill="FFFFFF" w:themeFill="background1"/>
        <w:jc w:val="both"/>
        <w:rPr>
          <w:rFonts w:asciiTheme="majorHAnsi" w:hAnsiTheme="majorHAnsi"/>
          <w:b/>
          <w:bCs/>
          <w:i/>
          <w:iCs/>
          <w:color w:val="auto"/>
        </w:rPr>
      </w:pPr>
      <w:r w:rsidRPr="00D72E40">
        <w:rPr>
          <w:rFonts w:asciiTheme="majorHAnsi" w:hAnsiTheme="majorHAnsi"/>
          <w:b/>
          <w:bCs/>
          <w:i/>
          <w:iCs/>
          <w:color w:val="auto"/>
        </w:rPr>
        <w:t xml:space="preserve">Transport </w:t>
      </w:r>
    </w:p>
    <w:p w14:paraId="5BB1F821" w14:textId="77777777" w:rsidR="00EE3B84" w:rsidRPr="00D72E40" w:rsidRDefault="00EE3B84" w:rsidP="00E92021">
      <w:pPr>
        <w:pStyle w:val="Default"/>
        <w:shd w:val="clear" w:color="auto" w:fill="FFFFFF" w:themeFill="background1"/>
        <w:jc w:val="both"/>
        <w:rPr>
          <w:rFonts w:asciiTheme="majorHAnsi" w:hAnsiTheme="majorHAnsi"/>
          <w:color w:val="auto"/>
        </w:rPr>
      </w:pPr>
    </w:p>
    <w:p w14:paraId="5588E254" w14:textId="1A55355D" w:rsidR="00EE3B84"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Transport kreč</w:t>
      </w:r>
      <w:r w:rsidR="00DF74A9" w:rsidRPr="00D72E40">
        <w:rPr>
          <w:rFonts w:asciiTheme="majorHAnsi" w:hAnsiTheme="majorHAnsi"/>
          <w:color w:val="auto"/>
        </w:rPr>
        <w:t>njaka do drobiličnog postojenja</w:t>
      </w:r>
      <w:r w:rsidRPr="00D72E40">
        <w:rPr>
          <w:rFonts w:asciiTheme="majorHAnsi" w:hAnsiTheme="majorHAnsi"/>
          <w:color w:val="auto"/>
        </w:rPr>
        <w:t xml:space="preserve"> </w:t>
      </w:r>
      <w:proofErr w:type="gramStart"/>
      <w:r w:rsidRPr="00D72E40">
        <w:rPr>
          <w:rFonts w:asciiTheme="majorHAnsi" w:hAnsiTheme="majorHAnsi"/>
          <w:color w:val="auto"/>
        </w:rPr>
        <w:t>obavljati  će</w:t>
      </w:r>
      <w:proofErr w:type="gramEnd"/>
      <w:r w:rsidRPr="00D72E40">
        <w:rPr>
          <w:rFonts w:asciiTheme="majorHAnsi" w:hAnsiTheme="majorHAnsi"/>
          <w:color w:val="auto"/>
        </w:rPr>
        <w:t xml:space="preserve"> se kamionima zapremine sanduka od 12 m</w:t>
      </w:r>
      <w:r w:rsidRPr="00D72E40">
        <w:rPr>
          <w:rFonts w:asciiTheme="majorHAnsi" w:hAnsiTheme="majorHAnsi"/>
          <w:color w:val="auto"/>
          <w:vertAlign w:val="superscript"/>
        </w:rPr>
        <w:t>3</w:t>
      </w:r>
      <w:r w:rsidRPr="00D72E40">
        <w:rPr>
          <w:rFonts w:asciiTheme="majorHAnsi" w:hAnsiTheme="majorHAnsi"/>
          <w:color w:val="auto"/>
        </w:rPr>
        <w:t xml:space="preserve">. </w:t>
      </w:r>
    </w:p>
    <w:p w14:paraId="7F5F9045" w14:textId="77777777" w:rsidR="00CD7038"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 xml:space="preserve">   </w:t>
      </w:r>
    </w:p>
    <w:p w14:paraId="102EAC84" w14:textId="2EA9C0ED" w:rsidR="00EE3B84" w:rsidRPr="00D72E40" w:rsidRDefault="00EE3B84" w:rsidP="00E92021">
      <w:pPr>
        <w:pStyle w:val="Default"/>
        <w:numPr>
          <w:ilvl w:val="0"/>
          <w:numId w:val="22"/>
        </w:numPr>
        <w:shd w:val="clear" w:color="auto" w:fill="FFFFFF" w:themeFill="background1"/>
        <w:jc w:val="both"/>
        <w:rPr>
          <w:rFonts w:asciiTheme="majorHAnsi" w:hAnsiTheme="majorHAnsi"/>
          <w:b/>
          <w:bCs/>
          <w:i/>
          <w:iCs/>
          <w:color w:val="auto"/>
        </w:rPr>
      </w:pPr>
      <w:r w:rsidRPr="00D72E40">
        <w:rPr>
          <w:rFonts w:asciiTheme="majorHAnsi" w:hAnsiTheme="majorHAnsi"/>
          <w:b/>
          <w:bCs/>
          <w:i/>
          <w:iCs/>
          <w:color w:val="auto"/>
        </w:rPr>
        <w:t xml:space="preserve">Drobljenje i klasiranje </w:t>
      </w:r>
    </w:p>
    <w:p w14:paraId="699D0AC2" w14:textId="77777777" w:rsidR="00EE3B84" w:rsidRPr="00D72E40" w:rsidRDefault="00EE3B84" w:rsidP="00E92021">
      <w:pPr>
        <w:pStyle w:val="Default"/>
        <w:shd w:val="clear" w:color="auto" w:fill="FFFFFF" w:themeFill="background1"/>
        <w:jc w:val="both"/>
        <w:rPr>
          <w:rFonts w:asciiTheme="majorHAnsi" w:hAnsiTheme="majorHAnsi"/>
          <w:color w:val="auto"/>
        </w:rPr>
      </w:pPr>
    </w:p>
    <w:p w14:paraId="4CDBAE4A" w14:textId="10397E47" w:rsidR="00AB3C79" w:rsidRPr="00D72E40" w:rsidRDefault="00EE3B84" w:rsidP="00E92021">
      <w:pPr>
        <w:pStyle w:val="Default"/>
        <w:shd w:val="clear" w:color="auto" w:fill="FFFFFF" w:themeFill="background1"/>
        <w:jc w:val="both"/>
        <w:rPr>
          <w:rFonts w:asciiTheme="majorHAnsi" w:hAnsiTheme="majorHAnsi"/>
          <w:color w:val="auto"/>
        </w:rPr>
      </w:pPr>
      <w:r w:rsidRPr="00D72E40">
        <w:rPr>
          <w:rFonts w:asciiTheme="majorHAnsi" w:hAnsiTheme="majorHAnsi"/>
          <w:color w:val="auto"/>
        </w:rPr>
        <w:t>Za dr</w:t>
      </w:r>
      <w:r w:rsidR="00DF74A9" w:rsidRPr="00D72E40">
        <w:rPr>
          <w:rFonts w:asciiTheme="majorHAnsi" w:hAnsiTheme="majorHAnsi"/>
          <w:color w:val="auto"/>
        </w:rPr>
        <w:t>obljenje materijala potrebno je</w:t>
      </w:r>
      <w:r w:rsidRPr="00D72E40">
        <w:rPr>
          <w:rFonts w:asciiTheme="majorHAnsi" w:hAnsiTheme="majorHAnsi"/>
          <w:color w:val="auto"/>
        </w:rPr>
        <w:t xml:space="preserve"> stabilno postrojenje kapaciteta od 15 m</w:t>
      </w:r>
      <w:r w:rsidRPr="00D72E40">
        <w:rPr>
          <w:rFonts w:asciiTheme="majorHAnsi" w:hAnsiTheme="majorHAnsi"/>
          <w:color w:val="auto"/>
          <w:vertAlign w:val="superscript"/>
        </w:rPr>
        <w:t>3</w:t>
      </w:r>
      <w:r w:rsidRPr="00D72E40">
        <w:rPr>
          <w:rFonts w:asciiTheme="majorHAnsi" w:hAnsiTheme="majorHAnsi"/>
          <w:color w:val="auto"/>
        </w:rPr>
        <w:t xml:space="preserve">/h. </w:t>
      </w:r>
      <w:bookmarkStart w:id="96" w:name="_Toc402262939"/>
    </w:p>
    <w:p w14:paraId="58BD2C47" w14:textId="77777777" w:rsidR="00AB3C79" w:rsidRPr="00D72E40" w:rsidRDefault="00AB3C79" w:rsidP="00E92021">
      <w:pPr>
        <w:pStyle w:val="Default"/>
        <w:shd w:val="clear" w:color="auto" w:fill="FFFFFF" w:themeFill="background1"/>
        <w:jc w:val="both"/>
        <w:rPr>
          <w:rFonts w:asciiTheme="majorHAnsi" w:hAnsiTheme="majorHAnsi"/>
          <w:color w:val="auto"/>
        </w:rPr>
      </w:pPr>
    </w:p>
    <w:p w14:paraId="08C7C009" w14:textId="22BA1B7C" w:rsidR="00EE3B84" w:rsidRPr="00D72E40" w:rsidRDefault="00EE3B84" w:rsidP="00E92021">
      <w:pPr>
        <w:pStyle w:val="Default"/>
        <w:numPr>
          <w:ilvl w:val="0"/>
          <w:numId w:val="22"/>
        </w:numPr>
        <w:shd w:val="clear" w:color="auto" w:fill="FFFFFF" w:themeFill="background1"/>
        <w:jc w:val="both"/>
        <w:rPr>
          <w:rFonts w:asciiTheme="majorHAnsi" w:hAnsiTheme="majorHAnsi"/>
          <w:b/>
          <w:color w:val="auto"/>
        </w:rPr>
      </w:pPr>
      <w:r w:rsidRPr="00D72E40">
        <w:rPr>
          <w:rFonts w:asciiTheme="majorHAnsi" w:hAnsiTheme="majorHAnsi"/>
          <w:b/>
        </w:rPr>
        <w:t>Snabdijevanje električnom energijom, gorivom, vodom i eksplozivom i eksplozivnim sredstvima</w:t>
      </w:r>
      <w:bookmarkEnd w:id="96"/>
    </w:p>
    <w:p w14:paraId="0944298A" w14:textId="77777777" w:rsidR="00AB3C79" w:rsidRPr="00D72E40" w:rsidRDefault="00AB3C79" w:rsidP="00E92021">
      <w:pPr>
        <w:pStyle w:val="Default"/>
        <w:shd w:val="clear" w:color="auto" w:fill="FFFFFF" w:themeFill="background1"/>
        <w:ind w:left="1440"/>
        <w:jc w:val="both"/>
        <w:rPr>
          <w:rFonts w:asciiTheme="majorHAnsi" w:hAnsiTheme="majorHAnsi"/>
          <w:b/>
          <w:color w:val="auto"/>
        </w:rPr>
      </w:pPr>
    </w:p>
    <w:p w14:paraId="721ED50F" w14:textId="4DC968B3" w:rsidR="00EE3B84" w:rsidRPr="00D72E40" w:rsidRDefault="00EE3B84" w:rsidP="00E92021">
      <w:pPr>
        <w:shd w:val="clear" w:color="auto" w:fill="FFFFFF" w:themeFill="background1"/>
        <w:spacing w:line="240" w:lineRule="auto"/>
        <w:jc w:val="both"/>
        <w:rPr>
          <w:rFonts w:asciiTheme="majorHAnsi" w:hAnsiTheme="majorHAnsi"/>
          <w:sz w:val="24"/>
          <w:szCs w:val="24"/>
        </w:rPr>
      </w:pPr>
      <w:r w:rsidRPr="00D72E40">
        <w:rPr>
          <w:rFonts w:asciiTheme="majorHAnsi" w:hAnsiTheme="majorHAnsi"/>
          <w:sz w:val="24"/>
          <w:szCs w:val="24"/>
        </w:rPr>
        <w:t>Snabdijevanje električnom energijom je s</w:t>
      </w:r>
      <w:r w:rsidR="00DF74A9" w:rsidRPr="00D72E40">
        <w:rPr>
          <w:rFonts w:asciiTheme="majorHAnsi" w:hAnsiTheme="majorHAnsi"/>
          <w:sz w:val="24"/>
          <w:szCs w:val="24"/>
        </w:rPr>
        <w:t>a postojeće trafostanice, vodom</w:t>
      </w:r>
      <w:r w:rsidRPr="00D72E40">
        <w:rPr>
          <w:rFonts w:asciiTheme="majorHAnsi" w:hAnsiTheme="majorHAnsi"/>
          <w:sz w:val="24"/>
          <w:szCs w:val="24"/>
        </w:rPr>
        <w:t xml:space="preserve"> iz rezervoara za vodu,</w:t>
      </w:r>
      <w:r w:rsidR="00DF74A9" w:rsidRPr="00D72E40">
        <w:rPr>
          <w:rFonts w:asciiTheme="majorHAnsi" w:hAnsiTheme="majorHAnsi"/>
          <w:sz w:val="24"/>
          <w:szCs w:val="24"/>
        </w:rPr>
        <w:t xml:space="preserve"> </w:t>
      </w:r>
      <w:r w:rsidRPr="00D72E40">
        <w:rPr>
          <w:rFonts w:asciiTheme="majorHAnsi" w:hAnsiTheme="majorHAnsi"/>
          <w:sz w:val="24"/>
          <w:szCs w:val="24"/>
        </w:rPr>
        <w:t xml:space="preserve">a eksplozivom </w:t>
      </w:r>
      <w:proofErr w:type="gramStart"/>
      <w:r w:rsidRPr="00D72E40">
        <w:rPr>
          <w:rFonts w:asciiTheme="majorHAnsi" w:hAnsiTheme="majorHAnsi"/>
          <w:sz w:val="24"/>
          <w:szCs w:val="24"/>
        </w:rPr>
        <w:t>i  eksplozivnim</w:t>
      </w:r>
      <w:proofErr w:type="gramEnd"/>
      <w:r w:rsidRPr="00D72E40">
        <w:rPr>
          <w:rFonts w:asciiTheme="majorHAnsi" w:hAnsiTheme="majorHAnsi"/>
          <w:sz w:val="24"/>
          <w:szCs w:val="24"/>
        </w:rPr>
        <w:t xml:space="preserve"> sredstvima na tržištu kod specijalizovanih firmi.</w:t>
      </w:r>
      <w:bookmarkStart w:id="97" w:name="_Toc402262940"/>
    </w:p>
    <w:p w14:paraId="1EBE68FF" w14:textId="77777777" w:rsidR="00AB3C79" w:rsidRPr="00D72E40" w:rsidRDefault="00AB3C79" w:rsidP="00E92021">
      <w:pPr>
        <w:shd w:val="clear" w:color="auto" w:fill="FFFFFF" w:themeFill="background1"/>
        <w:spacing w:line="240" w:lineRule="auto"/>
        <w:jc w:val="both"/>
        <w:rPr>
          <w:rFonts w:asciiTheme="majorHAnsi" w:hAnsiTheme="majorHAnsi"/>
          <w:sz w:val="24"/>
          <w:szCs w:val="24"/>
        </w:rPr>
      </w:pPr>
    </w:p>
    <w:p w14:paraId="23E09EB5" w14:textId="1DB6CB83" w:rsidR="00EE3B84" w:rsidRPr="00D72E40" w:rsidRDefault="00EE3B84" w:rsidP="00E92021">
      <w:pPr>
        <w:pStyle w:val="Heading2"/>
        <w:jc w:val="both"/>
        <w:rPr>
          <w:rFonts w:asciiTheme="majorHAnsi" w:hAnsiTheme="majorHAnsi"/>
          <w:szCs w:val="24"/>
        </w:rPr>
      </w:pPr>
      <w:bookmarkStart w:id="98" w:name="_Toc459328601"/>
      <w:bookmarkStart w:id="99" w:name="_Toc459328980"/>
      <w:bookmarkStart w:id="100" w:name="_Toc459329639"/>
      <w:r w:rsidRPr="00D72E40">
        <w:rPr>
          <w:rFonts w:asciiTheme="majorHAnsi" w:hAnsiTheme="majorHAnsi"/>
          <w:szCs w:val="24"/>
        </w:rPr>
        <w:t>Potrebna oprema i mehanizacija</w:t>
      </w:r>
      <w:bookmarkEnd w:id="97"/>
      <w:bookmarkEnd w:id="98"/>
      <w:bookmarkEnd w:id="99"/>
      <w:bookmarkEnd w:id="100"/>
    </w:p>
    <w:p w14:paraId="0EA48FCD" w14:textId="77777777" w:rsidR="00AB3C79" w:rsidRPr="00D72E40" w:rsidRDefault="00AB3C79" w:rsidP="00E92021">
      <w:pPr>
        <w:pStyle w:val="ListParagraph"/>
        <w:shd w:val="clear" w:color="auto" w:fill="FFFFFF" w:themeFill="background1"/>
        <w:spacing w:line="240" w:lineRule="auto"/>
        <w:ind w:left="792"/>
        <w:jc w:val="both"/>
        <w:rPr>
          <w:rFonts w:asciiTheme="majorHAnsi" w:hAnsiTheme="majorHAnsi" w:cstheme="minorHAnsi"/>
          <w:b/>
          <w:sz w:val="24"/>
          <w:szCs w:val="24"/>
        </w:rPr>
      </w:pPr>
    </w:p>
    <w:p w14:paraId="077E9D3E" w14:textId="09CEC646" w:rsidR="00AB3C79" w:rsidRPr="00D72E40" w:rsidRDefault="00AB3C79" w:rsidP="00E92021">
      <w:pPr>
        <w:pStyle w:val="ListParagraph"/>
        <w:numPr>
          <w:ilvl w:val="0"/>
          <w:numId w:val="22"/>
        </w:numPr>
        <w:shd w:val="clear" w:color="auto" w:fill="FFFFFF" w:themeFill="background1"/>
        <w:spacing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oprema</w:t>
      </w:r>
    </w:p>
    <w:tbl>
      <w:tblPr>
        <w:tblStyle w:val="TableGrid2"/>
        <w:tblW w:w="0" w:type="auto"/>
        <w:tblLook w:val="04A0" w:firstRow="1" w:lastRow="0" w:firstColumn="1" w:lastColumn="0" w:noHBand="0" w:noVBand="1"/>
      </w:tblPr>
      <w:tblGrid>
        <w:gridCol w:w="1134"/>
        <w:gridCol w:w="2610"/>
        <w:gridCol w:w="1048"/>
      </w:tblGrid>
      <w:tr w:rsidR="00EE3B84" w:rsidRPr="00D72E40" w14:paraId="32B118A6" w14:textId="77777777" w:rsidTr="00DE1E01">
        <w:tc>
          <w:tcPr>
            <w:tcW w:w="1134" w:type="dxa"/>
            <w:tcBorders>
              <w:top w:val="single" w:sz="18" w:space="0" w:color="auto"/>
              <w:left w:val="single" w:sz="18" w:space="0" w:color="auto"/>
              <w:bottom w:val="single" w:sz="18" w:space="0" w:color="auto"/>
            </w:tcBorders>
          </w:tcPr>
          <w:p w14:paraId="7B353BC6" w14:textId="77777777" w:rsidR="00EE3B84" w:rsidRPr="00D72E40" w:rsidRDefault="00EE3B84" w:rsidP="00E92021">
            <w:pPr>
              <w:shd w:val="clear" w:color="auto" w:fill="FFFFFF" w:themeFill="background1"/>
              <w:jc w:val="both"/>
              <w:rPr>
                <w:rFonts w:asciiTheme="majorHAnsi" w:hAnsiTheme="majorHAnsi"/>
                <w:b/>
              </w:rPr>
            </w:pPr>
            <w:r w:rsidRPr="00D72E40">
              <w:rPr>
                <w:rFonts w:asciiTheme="majorHAnsi" w:hAnsiTheme="majorHAnsi"/>
                <w:b/>
              </w:rPr>
              <w:t>Redni br</w:t>
            </w:r>
            <w:r w:rsidR="00E010FE" w:rsidRPr="00D72E40">
              <w:rPr>
                <w:rFonts w:asciiTheme="majorHAnsi" w:hAnsiTheme="majorHAnsi"/>
                <w:b/>
              </w:rPr>
              <w:t>.</w:t>
            </w:r>
          </w:p>
        </w:tc>
        <w:tc>
          <w:tcPr>
            <w:tcW w:w="2610" w:type="dxa"/>
            <w:tcBorders>
              <w:top w:val="single" w:sz="18" w:space="0" w:color="auto"/>
              <w:bottom w:val="single" w:sz="18" w:space="0" w:color="auto"/>
            </w:tcBorders>
          </w:tcPr>
          <w:p w14:paraId="444319B5" w14:textId="77777777" w:rsidR="00EE3B84" w:rsidRPr="00D72E40" w:rsidRDefault="00E010FE" w:rsidP="00E92021">
            <w:pPr>
              <w:shd w:val="clear" w:color="auto" w:fill="FFFFFF" w:themeFill="background1"/>
              <w:jc w:val="both"/>
              <w:rPr>
                <w:rFonts w:asciiTheme="majorHAnsi" w:hAnsiTheme="majorHAnsi"/>
                <w:b/>
              </w:rPr>
            </w:pPr>
            <w:r w:rsidRPr="00D72E40">
              <w:rPr>
                <w:rFonts w:asciiTheme="majorHAnsi" w:hAnsiTheme="majorHAnsi"/>
                <w:b/>
              </w:rPr>
              <w:t>N</w:t>
            </w:r>
            <w:r w:rsidR="00EE3B84" w:rsidRPr="00D72E40">
              <w:rPr>
                <w:rFonts w:asciiTheme="majorHAnsi" w:hAnsiTheme="majorHAnsi"/>
                <w:b/>
              </w:rPr>
              <w:t>aziv</w:t>
            </w:r>
          </w:p>
        </w:tc>
        <w:tc>
          <w:tcPr>
            <w:tcW w:w="1044" w:type="dxa"/>
            <w:tcBorders>
              <w:top w:val="single" w:sz="18" w:space="0" w:color="auto"/>
              <w:bottom w:val="single" w:sz="18" w:space="0" w:color="auto"/>
              <w:right w:val="single" w:sz="12" w:space="0" w:color="auto"/>
            </w:tcBorders>
          </w:tcPr>
          <w:p w14:paraId="5D3E1B7B" w14:textId="77777777" w:rsidR="00EE3B84" w:rsidRPr="00D72E40" w:rsidRDefault="00E010FE" w:rsidP="00E92021">
            <w:pPr>
              <w:shd w:val="clear" w:color="auto" w:fill="FFFFFF" w:themeFill="background1"/>
              <w:jc w:val="both"/>
              <w:rPr>
                <w:rFonts w:asciiTheme="majorHAnsi" w:hAnsiTheme="majorHAnsi"/>
                <w:b/>
              </w:rPr>
            </w:pPr>
            <w:r w:rsidRPr="00D72E40">
              <w:rPr>
                <w:rFonts w:asciiTheme="majorHAnsi" w:hAnsiTheme="majorHAnsi"/>
                <w:b/>
              </w:rPr>
              <w:t>K</w:t>
            </w:r>
            <w:r w:rsidR="00EE3B84" w:rsidRPr="00D72E40">
              <w:rPr>
                <w:rFonts w:asciiTheme="majorHAnsi" w:hAnsiTheme="majorHAnsi"/>
                <w:b/>
              </w:rPr>
              <w:t>oličina</w:t>
            </w:r>
          </w:p>
        </w:tc>
      </w:tr>
      <w:tr w:rsidR="00EE3B84" w:rsidRPr="00D72E40" w14:paraId="6A8C0BA2" w14:textId="77777777" w:rsidTr="00DE1E01">
        <w:tc>
          <w:tcPr>
            <w:tcW w:w="1134" w:type="dxa"/>
            <w:tcBorders>
              <w:top w:val="single" w:sz="18" w:space="0" w:color="auto"/>
              <w:left w:val="single" w:sz="18" w:space="0" w:color="auto"/>
            </w:tcBorders>
          </w:tcPr>
          <w:p w14:paraId="4F0B5F69"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c>
          <w:tcPr>
            <w:tcW w:w="2610" w:type="dxa"/>
            <w:tcBorders>
              <w:top w:val="single" w:sz="18" w:space="0" w:color="auto"/>
            </w:tcBorders>
          </w:tcPr>
          <w:p w14:paraId="02582773"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Utovarivač</w:t>
            </w:r>
          </w:p>
        </w:tc>
        <w:tc>
          <w:tcPr>
            <w:tcW w:w="1044" w:type="dxa"/>
            <w:tcBorders>
              <w:top w:val="single" w:sz="18" w:space="0" w:color="auto"/>
              <w:right w:val="single" w:sz="12" w:space="0" w:color="auto"/>
            </w:tcBorders>
          </w:tcPr>
          <w:p w14:paraId="0AEE1443"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r>
      <w:tr w:rsidR="00EE3B84" w:rsidRPr="00D72E40" w14:paraId="0B0B532F" w14:textId="77777777" w:rsidTr="00DE1E01">
        <w:tc>
          <w:tcPr>
            <w:tcW w:w="1134" w:type="dxa"/>
            <w:tcBorders>
              <w:left w:val="single" w:sz="18" w:space="0" w:color="auto"/>
            </w:tcBorders>
          </w:tcPr>
          <w:p w14:paraId="19A726A7"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2</w:t>
            </w:r>
          </w:p>
        </w:tc>
        <w:tc>
          <w:tcPr>
            <w:tcW w:w="2610" w:type="dxa"/>
          </w:tcPr>
          <w:p w14:paraId="3C8292EF"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Bušilica</w:t>
            </w:r>
          </w:p>
        </w:tc>
        <w:tc>
          <w:tcPr>
            <w:tcW w:w="1044" w:type="dxa"/>
            <w:tcBorders>
              <w:right w:val="single" w:sz="12" w:space="0" w:color="auto"/>
            </w:tcBorders>
          </w:tcPr>
          <w:p w14:paraId="784BB27D"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r>
      <w:tr w:rsidR="00EE3B84" w:rsidRPr="00D72E40" w14:paraId="1961CA4E" w14:textId="77777777" w:rsidTr="00DE1E01">
        <w:tc>
          <w:tcPr>
            <w:tcW w:w="1134" w:type="dxa"/>
            <w:tcBorders>
              <w:top w:val="single" w:sz="12" w:space="0" w:color="auto"/>
              <w:left w:val="single" w:sz="18" w:space="0" w:color="auto"/>
            </w:tcBorders>
          </w:tcPr>
          <w:p w14:paraId="4C82E998"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3</w:t>
            </w:r>
          </w:p>
        </w:tc>
        <w:tc>
          <w:tcPr>
            <w:tcW w:w="2610" w:type="dxa"/>
          </w:tcPr>
          <w:p w14:paraId="55485CE9"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Kamion</w:t>
            </w:r>
          </w:p>
        </w:tc>
        <w:tc>
          <w:tcPr>
            <w:tcW w:w="1044" w:type="dxa"/>
            <w:tcBorders>
              <w:right w:val="single" w:sz="12" w:space="0" w:color="auto"/>
            </w:tcBorders>
          </w:tcPr>
          <w:p w14:paraId="542137AD"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r>
      <w:tr w:rsidR="00EE3B84" w:rsidRPr="00D72E40" w14:paraId="3651FEE5" w14:textId="77777777" w:rsidTr="00DE1E01">
        <w:tc>
          <w:tcPr>
            <w:tcW w:w="1134" w:type="dxa"/>
            <w:tcBorders>
              <w:left w:val="single" w:sz="18" w:space="0" w:color="auto"/>
            </w:tcBorders>
          </w:tcPr>
          <w:p w14:paraId="579ADFBC"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lastRenderedPageBreak/>
              <w:t>4</w:t>
            </w:r>
          </w:p>
        </w:tc>
        <w:tc>
          <w:tcPr>
            <w:tcW w:w="2610" w:type="dxa"/>
          </w:tcPr>
          <w:p w14:paraId="6B86217C"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Drobilično postrojenje</w:t>
            </w:r>
          </w:p>
        </w:tc>
        <w:tc>
          <w:tcPr>
            <w:tcW w:w="1044" w:type="dxa"/>
            <w:tcBorders>
              <w:right w:val="single" w:sz="12" w:space="0" w:color="auto"/>
            </w:tcBorders>
          </w:tcPr>
          <w:p w14:paraId="13BF8B5C"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r>
      <w:tr w:rsidR="00EE3B84" w:rsidRPr="00D72E40" w14:paraId="7E7E3D3B" w14:textId="77777777" w:rsidTr="00DE1E01">
        <w:tc>
          <w:tcPr>
            <w:tcW w:w="1134" w:type="dxa"/>
            <w:tcBorders>
              <w:left w:val="single" w:sz="18" w:space="0" w:color="auto"/>
            </w:tcBorders>
          </w:tcPr>
          <w:p w14:paraId="02AC730F"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5</w:t>
            </w:r>
          </w:p>
        </w:tc>
        <w:tc>
          <w:tcPr>
            <w:tcW w:w="2610" w:type="dxa"/>
          </w:tcPr>
          <w:p w14:paraId="2CC6AE16"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Bager</w:t>
            </w:r>
          </w:p>
        </w:tc>
        <w:tc>
          <w:tcPr>
            <w:tcW w:w="1044" w:type="dxa"/>
            <w:tcBorders>
              <w:right w:val="single" w:sz="12" w:space="0" w:color="auto"/>
            </w:tcBorders>
          </w:tcPr>
          <w:p w14:paraId="5D115F34"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r>
      <w:tr w:rsidR="00EE3B84" w:rsidRPr="00D72E40" w14:paraId="60C6D828" w14:textId="77777777" w:rsidTr="00DE1E01">
        <w:tc>
          <w:tcPr>
            <w:tcW w:w="1134" w:type="dxa"/>
            <w:tcBorders>
              <w:left w:val="single" w:sz="18" w:space="0" w:color="auto"/>
              <w:bottom w:val="single" w:sz="18" w:space="0" w:color="auto"/>
            </w:tcBorders>
          </w:tcPr>
          <w:p w14:paraId="4BFFFD7D"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6</w:t>
            </w:r>
          </w:p>
        </w:tc>
        <w:tc>
          <w:tcPr>
            <w:tcW w:w="2610" w:type="dxa"/>
            <w:tcBorders>
              <w:bottom w:val="single" w:sz="18" w:space="0" w:color="auto"/>
            </w:tcBorders>
          </w:tcPr>
          <w:p w14:paraId="36AC8465"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Cistijerna za vodu</w:t>
            </w:r>
          </w:p>
        </w:tc>
        <w:tc>
          <w:tcPr>
            <w:tcW w:w="1044" w:type="dxa"/>
            <w:tcBorders>
              <w:bottom w:val="single" w:sz="18" w:space="0" w:color="auto"/>
              <w:right w:val="single" w:sz="12" w:space="0" w:color="auto"/>
            </w:tcBorders>
          </w:tcPr>
          <w:p w14:paraId="135FE452"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r>
    </w:tbl>
    <w:p w14:paraId="16D2BB9A" w14:textId="77777777" w:rsidR="00AB3C79" w:rsidRPr="00D72E40" w:rsidRDefault="00AB3C79" w:rsidP="00E92021">
      <w:pPr>
        <w:shd w:val="clear" w:color="auto" w:fill="FFFFFF" w:themeFill="background1"/>
        <w:spacing w:after="0" w:line="240" w:lineRule="auto"/>
        <w:jc w:val="both"/>
        <w:rPr>
          <w:rFonts w:asciiTheme="majorHAnsi" w:hAnsiTheme="majorHAnsi"/>
        </w:rPr>
      </w:pPr>
      <w:bookmarkStart w:id="101" w:name="_Toc402262941"/>
    </w:p>
    <w:p w14:paraId="31781D35" w14:textId="5A2D635E" w:rsidR="00EE3B84" w:rsidRPr="00D72E40" w:rsidRDefault="00EE3B84" w:rsidP="00E92021">
      <w:pPr>
        <w:pStyle w:val="ListParagraph"/>
        <w:numPr>
          <w:ilvl w:val="0"/>
          <w:numId w:val="22"/>
        </w:numPr>
        <w:shd w:val="clear" w:color="auto" w:fill="FFFFFF" w:themeFill="background1"/>
        <w:spacing w:after="0" w:line="240" w:lineRule="auto"/>
        <w:jc w:val="both"/>
        <w:rPr>
          <w:rFonts w:asciiTheme="majorHAnsi" w:hAnsiTheme="majorHAnsi" w:cstheme="minorHAnsi"/>
          <w:b/>
        </w:rPr>
      </w:pPr>
      <w:r w:rsidRPr="00D72E40">
        <w:rPr>
          <w:rFonts w:asciiTheme="majorHAnsi" w:hAnsiTheme="majorHAnsi" w:cstheme="minorHAnsi"/>
          <w:b/>
        </w:rPr>
        <w:t>Objekti</w:t>
      </w:r>
      <w:bookmarkEnd w:id="101"/>
    </w:p>
    <w:p w14:paraId="68054495" w14:textId="77777777" w:rsidR="00E010FE" w:rsidRPr="00D72E40" w:rsidRDefault="00E010FE" w:rsidP="00E92021">
      <w:pPr>
        <w:shd w:val="clear" w:color="auto" w:fill="FFFFFF" w:themeFill="background1"/>
        <w:spacing w:after="0" w:line="240" w:lineRule="auto"/>
        <w:jc w:val="both"/>
        <w:rPr>
          <w:rFonts w:asciiTheme="majorHAnsi" w:hAnsiTheme="majorHAnsi"/>
        </w:rPr>
      </w:pPr>
    </w:p>
    <w:tbl>
      <w:tblPr>
        <w:tblStyle w:val="TableGrid2"/>
        <w:tblW w:w="0" w:type="auto"/>
        <w:tblLook w:val="04A0" w:firstRow="1" w:lastRow="0" w:firstColumn="1" w:lastColumn="0" w:noHBand="0" w:noVBand="1"/>
      </w:tblPr>
      <w:tblGrid>
        <w:gridCol w:w="1134"/>
        <w:gridCol w:w="6"/>
        <w:gridCol w:w="2595"/>
        <w:gridCol w:w="9"/>
        <w:gridCol w:w="1048"/>
      </w:tblGrid>
      <w:tr w:rsidR="00EE3B84" w:rsidRPr="00D72E40" w14:paraId="247578FD" w14:textId="77777777" w:rsidTr="00DE1E01">
        <w:tc>
          <w:tcPr>
            <w:tcW w:w="1134" w:type="dxa"/>
            <w:tcBorders>
              <w:top w:val="single" w:sz="18" w:space="0" w:color="auto"/>
              <w:left w:val="single" w:sz="18" w:space="0" w:color="auto"/>
              <w:bottom w:val="single" w:sz="18" w:space="0" w:color="auto"/>
            </w:tcBorders>
          </w:tcPr>
          <w:p w14:paraId="2D24E92A" w14:textId="77777777" w:rsidR="00EE3B84" w:rsidRPr="00D72E40" w:rsidRDefault="00E010FE" w:rsidP="00E92021">
            <w:pPr>
              <w:shd w:val="clear" w:color="auto" w:fill="FFFFFF" w:themeFill="background1"/>
              <w:jc w:val="both"/>
              <w:rPr>
                <w:rFonts w:asciiTheme="majorHAnsi" w:hAnsiTheme="majorHAnsi"/>
                <w:b/>
              </w:rPr>
            </w:pPr>
            <w:r w:rsidRPr="00D72E40">
              <w:rPr>
                <w:rFonts w:asciiTheme="majorHAnsi" w:hAnsiTheme="majorHAnsi"/>
                <w:b/>
              </w:rPr>
              <w:t>Redni br.</w:t>
            </w:r>
          </w:p>
        </w:tc>
        <w:tc>
          <w:tcPr>
            <w:tcW w:w="2610" w:type="dxa"/>
            <w:gridSpan w:val="3"/>
            <w:tcBorders>
              <w:top w:val="single" w:sz="18" w:space="0" w:color="auto"/>
              <w:bottom w:val="single" w:sz="18" w:space="0" w:color="auto"/>
            </w:tcBorders>
          </w:tcPr>
          <w:p w14:paraId="7C11AC59" w14:textId="77777777" w:rsidR="00EE3B84" w:rsidRPr="00D72E40" w:rsidRDefault="00E010FE" w:rsidP="00E92021">
            <w:pPr>
              <w:shd w:val="clear" w:color="auto" w:fill="FFFFFF" w:themeFill="background1"/>
              <w:jc w:val="both"/>
              <w:rPr>
                <w:rFonts w:asciiTheme="majorHAnsi" w:hAnsiTheme="majorHAnsi"/>
                <w:b/>
              </w:rPr>
            </w:pPr>
            <w:r w:rsidRPr="00D72E40">
              <w:rPr>
                <w:rFonts w:asciiTheme="majorHAnsi" w:hAnsiTheme="majorHAnsi"/>
                <w:b/>
              </w:rPr>
              <w:t>N</w:t>
            </w:r>
            <w:r w:rsidR="00EE3B84" w:rsidRPr="00D72E40">
              <w:rPr>
                <w:rFonts w:asciiTheme="majorHAnsi" w:hAnsiTheme="majorHAnsi"/>
                <w:b/>
              </w:rPr>
              <w:t>aziv</w:t>
            </w:r>
          </w:p>
        </w:tc>
        <w:tc>
          <w:tcPr>
            <w:tcW w:w="1044" w:type="dxa"/>
            <w:tcBorders>
              <w:top w:val="single" w:sz="18" w:space="0" w:color="auto"/>
              <w:bottom w:val="single" w:sz="18" w:space="0" w:color="auto"/>
              <w:right w:val="single" w:sz="12" w:space="0" w:color="auto"/>
            </w:tcBorders>
          </w:tcPr>
          <w:p w14:paraId="4D0DC619" w14:textId="77777777" w:rsidR="00EE3B84" w:rsidRPr="00D72E40" w:rsidRDefault="00E010FE" w:rsidP="00E92021">
            <w:pPr>
              <w:shd w:val="clear" w:color="auto" w:fill="FFFFFF" w:themeFill="background1"/>
              <w:jc w:val="both"/>
              <w:rPr>
                <w:rFonts w:asciiTheme="majorHAnsi" w:hAnsiTheme="majorHAnsi"/>
                <w:b/>
              </w:rPr>
            </w:pPr>
            <w:r w:rsidRPr="00D72E40">
              <w:rPr>
                <w:rFonts w:asciiTheme="majorHAnsi" w:hAnsiTheme="majorHAnsi"/>
                <w:b/>
              </w:rPr>
              <w:t>K</w:t>
            </w:r>
            <w:r w:rsidR="00EE3B84" w:rsidRPr="00D72E40">
              <w:rPr>
                <w:rFonts w:asciiTheme="majorHAnsi" w:hAnsiTheme="majorHAnsi"/>
                <w:b/>
              </w:rPr>
              <w:t>oličina</w:t>
            </w:r>
          </w:p>
        </w:tc>
      </w:tr>
      <w:tr w:rsidR="00EE3B84" w:rsidRPr="00D72E40" w14:paraId="5033EEBC" w14:textId="77777777" w:rsidTr="00DE1E01">
        <w:tc>
          <w:tcPr>
            <w:tcW w:w="1134" w:type="dxa"/>
            <w:tcBorders>
              <w:top w:val="single" w:sz="18" w:space="0" w:color="auto"/>
              <w:left w:val="single" w:sz="18" w:space="0" w:color="auto"/>
            </w:tcBorders>
            <w:vAlign w:val="center"/>
          </w:tcPr>
          <w:p w14:paraId="49AF3576"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c>
          <w:tcPr>
            <w:tcW w:w="2610" w:type="dxa"/>
            <w:gridSpan w:val="3"/>
            <w:tcBorders>
              <w:top w:val="single" w:sz="18" w:space="0" w:color="auto"/>
            </w:tcBorders>
          </w:tcPr>
          <w:p w14:paraId="61A2C881"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Kontejner za kancelarije i magacin (40m</w:t>
            </w:r>
            <w:r w:rsidRPr="00D72E40">
              <w:rPr>
                <w:rFonts w:asciiTheme="majorHAnsi" w:hAnsiTheme="majorHAnsi"/>
                <w:vertAlign w:val="superscript"/>
              </w:rPr>
              <w:t>2</w:t>
            </w:r>
            <w:r w:rsidRPr="00D72E40">
              <w:rPr>
                <w:rFonts w:asciiTheme="majorHAnsi" w:hAnsiTheme="majorHAnsi"/>
              </w:rPr>
              <w:t>)</w:t>
            </w:r>
          </w:p>
        </w:tc>
        <w:tc>
          <w:tcPr>
            <w:tcW w:w="1044" w:type="dxa"/>
            <w:tcBorders>
              <w:top w:val="single" w:sz="18" w:space="0" w:color="auto"/>
              <w:right w:val="single" w:sz="12" w:space="0" w:color="auto"/>
            </w:tcBorders>
            <w:vAlign w:val="center"/>
          </w:tcPr>
          <w:p w14:paraId="3CF2F87F"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r>
      <w:tr w:rsidR="00EE3B84" w:rsidRPr="00D72E40" w14:paraId="4E5BA865" w14:textId="77777777" w:rsidTr="00DE1E01">
        <w:tc>
          <w:tcPr>
            <w:tcW w:w="1134" w:type="dxa"/>
            <w:tcBorders>
              <w:top w:val="single" w:sz="4" w:space="0" w:color="auto"/>
              <w:left w:val="single" w:sz="18" w:space="0" w:color="auto"/>
              <w:bottom w:val="single" w:sz="4" w:space="0" w:color="auto"/>
            </w:tcBorders>
            <w:vAlign w:val="center"/>
          </w:tcPr>
          <w:p w14:paraId="735A90E3"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2</w:t>
            </w:r>
          </w:p>
        </w:tc>
        <w:tc>
          <w:tcPr>
            <w:tcW w:w="2610" w:type="dxa"/>
            <w:gridSpan w:val="3"/>
            <w:tcBorders>
              <w:top w:val="single" w:sz="4" w:space="0" w:color="auto"/>
              <w:bottom w:val="single" w:sz="4" w:space="0" w:color="auto"/>
            </w:tcBorders>
          </w:tcPr>
          <w:p w14:paraId="74755890"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Kontejner-stražara</w:t>
            </w:r>
          </w:p>
        </w:tc>
        <w:tc>
          <w:tcPr>
            <w:tcW w:w="1044" w:type="dxa"/>
            <w:tcBorders>
              <w:top w:val="single" w:sz="4" w:space="0" w:color="auto"/>
              <w:bottom w:val="single" w:sz="4" w:space="0" w:color="auto"/>
              <w:right w:val="single" w:sz="12" w:space="0" w:color="auto"/>
            </w:tcBorders>
            <w:vAlign w:val="center"/>
          </w:tcPr>
          <w:p w14:paraId="54D36F24" w14:textId="77777777" w:rsidR="00EE3B84" w:rsidRPr="00D72E40" w:rsidRDefault="00EE3B84" w:rsidP="00E92021">
            <w:pPr>
              <w:shd w:val="clear" w:color="auto" w:fill="FFFFFF" w:themeFill="background1"/>
              <w:jc w:val="both"/>
              <w:rPr>
                <w:rFonts w:asciiTheme="majorHAnsi" w:hAnsiTheme="majorHAnsi"/>
              </w:rPr>
            </w:pPr>
            <w:r w:rsidRPr="00D72E40">
              <w:rPr>
                <w:rFonts w:asciiTheme="majorHAnsi" w:hAnsiTheme="majorHAnsi"/>
              </w:rPr>
              <w:t>1</w:t>
            </w:r>
          </w:p>
        </w:tc>
      </w:tr>
      <w:tr w:rsidR="00EE3B84" w:rsidRPr="00D72E40" w14:paraId="70285F40" w14:textId="77777777" w:rsidTr="00DE1E0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390"/>
        </w:trPr>
        <w:tc>
          <w:tcPr>
            <w:tcW w:w="1140" w:type="dxa"/>
            <w:gridSpan w:val="2"/>
            <w:tcBorders>
              <w:top w:val="single" w:sz="4" w:space="0" w:color="auto"/>
              <w:right w:val="single" w:sz="4" w:space="0" w:color="auto"/>
            </w:tcBorders>
          </w:tcPr>
          <w:p w14:paraId="2D580F3F" w14:textId="77777777" w:rsidR="00EE3B84" w:rsidRPr="00D72E40" w:rsidRDefault="00EE3B84" w:rsidP="00E92021">
            <w:pPr>
              <w:shd w:val="clear" w:color="auto" w:fill="FFFFFF" w:themeFill="background1"/>
              <w:ind w:left="108"/>
              <w:jc w:val="both"/>
              <w:rPr>
                <w:rFonts w:asciiTheme="majorHAnsi" w:hAnsiTheme="majorHAnsi"/>
              </w:rPr>
            </w:pPr>
            <w:r w:rsidRPr="00D72E40">
              <w:rPr>
                <w:rFonts w:asciiTheme="majorHAnsi" w:hAnsiTheme="majorHAnsi"/>
              </w:rPr>
              <w:t xml:space="preserve">      3</w:t>
            </w:r>
          </w:p>
        </w:tc>
        <w:tc>
          <w:tcPr>
            <w:tcW w:w="2595" w:type="dxa"/>
            <w:tcBorders>
              <w:top w:val="single" w:sz="4" w:space="0" w:color="auto"/>
              <w:left w:val="single" w:sz="4" w:space="0" w:color="auto"/>
              <w:right w:val="single" w:sz="4" w:space="0" w:color="auto"/>
            </w:tcBorders>
          </w:tcPr>
          <w:p w14:paraId="264DB496" w14:textId="77777777" w:rsidR="00EE3B84" w:rsidRPr="00D72E40" w:rsidRDefault="00EE3B84" w:rsidP="00E92021">
            <w:pPr>
              <w:shd w:val="clear" w:color="auto" w:fill="FFFFFF" w:themeFill="background1"/>
              <w:ind w:left="108"/>
              <w:jc w:val="both"/>
              <w:rPr>
                <w:rFonts w:asciiTheme="majorHAnsi" w:hAnsiTheme="majorHAnsi"/>
              </w:rPr>
            </w:pPr>
            <w:r w:rsidRPr="00D72E40">
              <w:rPr>
                <w:rFonts w:asciiTheme="majorHAnsi" w:hAnsiTheme="majorHAnsi"/>
              </w:rPr>
              <w:t>Priručno skladište eksploziva</w:t>
            </w:r>
          </w:p>
        </w:tc>
        <w:tc>
          <w:tcPr>
            <w:tcW w:w="1053" w:type="dxa"/>
            <w:gridSpan w:val="2"/>
            <w:tcBorders>
              <w:top w:val="single" w:sz="4" w:space="0" w:color="auto"/>
              <w:left w:val="single" w:sz="4" w:space="0" w:color="auto"/>
            </w:tcBorders>
          </w:tcPr>
          <w:p w14:paraId="0E15AA06" w14:textId="77777777" w:rsidR="00EE3B84" w:rsidRPr="00D72E40" w:rsidRDefault="00EE3B84" w:rsidP="00E92021">
            <w:pPr>
              <w:shd w:val="clear" w:color="auto" w:fill="FFFFFF" w:themeFill="background1"/>
              <w:ind w:left="108"/>
              <w:jc w:val="both"/>
              <w:rPr>
                <w:rFonts w:asciiTheme="majorHAnsi" w:hAnsiTheme="majorHAnsi"/>
              </w:rPr>
            </w:pPr>
            <w:r w:rsidRPr="00D72E40">
              <w:rPr>
                <w:rFonts w:asciiTheme="majorHAnsi" w:hAnsiTheme="majorHAnsi"/>
              </w:rPr>
              <w:t xml:space="preserve">      1</w:t>
            </w:r>
          </w:p>
        </w:tc>
      </w:tr>
    </w:tbl>
    <w:p w14:paraId="42C26881" w14:textId="77777777" w:rsidR="00DF74A9" w:rsidRPr="00D72E40" w:rsidRDefault="00DF74A9" w:rsidP="00E92021">
      <w:pPr>
        <w:pStyle w:val="Heading2"/>
        <w:numPr>
          <w:ilvl w:val="0"/>
          <w:numId w:val="0"/>
        </w:numPr>
        <w:ind w:left="576"/>
        <w:jc w:val="both"/>
        <w:rPr>
          <w:rFonts w:asciiTheme="majorHAnsi" w:hAnsiTheme="majorHAnsi"/>
          <w:szCs w:val="24"/>
        </w:rPr>
      </w:pPr>
      <w:bookmarkStart w:id="102" w:name="_Toc402262942"/>
    </w:p>
    <w:p w14:paraId="57DB077F" w14:textId="13A42072" w:rsidR="00EE3B84" w:rsidRPr="00D72E40" w:rsidRDefault="00AB3C79" w:rsidP="00E92021">
      <w:pPr>
        <w:pStyle w:val="Heading2"/>
        <w:jc w:val="both"/>
        <w:rPr>
          <w:rFonts w:asciiTheme="majorHAnsi" w:hAnsiTheme="majorHAnsi"/>
          <w:szCs w:val="24"/>
        </w:rPr>
      </w:pPr>
      <w:bookmarkStart w:id="103" w:name="_Toc459328602"/>
      <w:bookmarkStart w:id="104" w:name="_Toc459328981"/>
      <w:bookmarkStart w:id="105" w:name="_Toc459329640"/>
      <w:r w:rsidRPr="00D72E40">
        <w:rPr>
          <w:rFonts w:asciiTheme="majorHAnsi" w:hAnsiTheme="majorHAnsi"/>
          <w:szCs w:val="24"/>
        </w:rPr>
        <w:t>P</w:t>
      </w:r>
      <w:r w:rsidR="0008360B" w:rsidRPr="00D72E40">
        <w:rPr>
          <w:rFonts w:asciiTheme="majorHAnsi" w:hAnsiTheme="majorHAnsi"/>
          <w:szCs w:val="24"/>
        </w:rPr>
        <w:t>lan</w:t>
      </w:r>
      <w:r w:rsidRPr="00D72E40">
        <w:rPr>
          <w:rFonts w:asciiTheme="majorHAnsi" w:hAnsiTheme="majorHAnsi"/>
          <w:szCs w:val="24"/>
        </w:rPr>
        <w:t xml:space="preserve"> radne</w:t>
      </w:r>
      <w:r w:rsidR="00EE3B84" w:rsidRPr="00D72E40">
        <w:rPr>
          <w:rFonts w:asciiTheme="majorHAnsi" w:hAnsiTheme="majorHAnsi"/>
          <w:szCs w:val="24"/>
        </w:rPr>
        <w:t xml:space="preserve"> snaga</w:t>
      </w:r>
      <w:bookmarkEnd w:id="102"/>
      <w:bookmarkEnd w:id="103"/>
      <w:bookmarkEnd w:id="104"/>
      <w:bookmarkEnd w:id="105"/>
    </w:p>
    <w:p w14:paraId="08BB66AF" w14:textId="77777777" w:rsidR="00EE3B84" w:rsidRPr="00D72E40" w:rsidRDefault="00EE3B84" w:rsidP="00E92021">
      <w:pPr>
        <w:shd w:val="clear" w:color="auto" w:fill="FFFFFF" w:themeFill="background1"/>
        <w:spacing w:after="0" w:line="240" w:lineRule="auto"/>
        <w:jc w:val="both"/>
        <w:rPr>
          <w:rFonts w:asciiTheme="majorHAnsi" w:eastAsia="Calibri" w:hAnsiTheme="majorHAnsi" w:cstheme="minorHAnsi"/>
          <w:b/>
          <w:sz w:val="24"/>
          <w:szCs w:val="24"/>
        </w:rPr>
      </w:pPr>
    </w:p>
    <w:tbl>
      <w:tblPr>
        <w:tblStyle w:val="TableGrid1"/>
        <w:tblW w:w="0" w:type="auto"/>
        <w:tblLook w:val="04A0" w:firstRow="1" w:lastRow="0" w:firstColumn="1" w:lastColumn="0" w:noHBand="0" w:noVBand="1"/>
      </w:tblPr>
      <w:tblGrid>
        <w:gridCol w:w="1099"/>
        <w:gridCol w:w="2430"/>
        <w:gridCol w:w="1563"/>
        <w:gridCol w:w="1710"/>
        <w:gridCol w:w="1400"/>
      </w:tblGrid>
      <w:tr w:rsidR="00EE3B84" w:rsidRPr="00D72E40" w14:paraId="41BEBFAF" w14:textId="77777777" w:rsidTr="00DE1E01">
        <w:tc>
          <w:tcPr>
            <w:tcW w:w="1099" w:type="dxa"/>
            <w:tcBorders>
              <w:top w:val="single" w:sz="18" w:space="0" w:color="auto"/>
              <w:left w:val="single" w:sz="18" w:space="0" w:color="auto"/>
            </w:tcBorders>
          </w:tcPr>
          <w:p w14:paraId="185F0F5C" w14:textId="77777777" w:rsidR="00EE3B84" w:rsidRPr="00D72E40" w:rsidRDefault="00EE3B84" w:rsidP="00E92021">
            <w:pPr>
              <w:shd w:val="clear" w:color="auto" w:fill="FFFFFF" w:themeFill="background1"/>
              <w:jc w:val="both"/>
              <w:rPr>
                <w:rFonts w:asciiTheme="majorHAnsi" w:hAnsiTheme="majorHAnsi"/>
                <w:b/>
                <w:sz w:val="22"/>
                <w:szCs w:val="22"/>
              </w:rPr>
            </w:pPr>
            <w:r w:rsidRPr="00D72E40">
              <w:rPr>
                <w:rFonts w:asciiTheme="majorHAnsi" w:hAnsiTheme="majorHAnsi"/>
                <w:b/>
                <w:sz w:val="22"/>
                <w:szCs w:val="22"/>
              </w:rPr>
              <w:t>Redni br</w:t>
            </w:r>
            <w:r w:rsidR="00E010FE" w:rsidRPr="00D72E40">
              <w:rPr>
                <w:rFonts w:asciiTheme="majorHAnsi" w:hAnsiTheme="majorHAnsi"/>
                <w:b/>
                <w:sz w:val="22"/>
                <w:szCs w:val="22"/>
              </w:rPr>
              <w:t>.</w:t>
            </w:r>
          </w:p>
        </w:tc>
        <w:tc>
          <w:tcPr>
            <w:tcW w:w="2430" w:type="dxa"/>
            <w:tcBorders>
              <w:top w:val="single" w:sz="18" w:space="0" w:color="auto"/>
            </w:tcBorders>
          </w:tcPr>
          <w:p w14:paraId="11DCF05A" w14:textId="77777777" w:rsidR="00EE3B84" w:rsidRPr="00D72E40" w:rsidRDefault="00EE3B84" w:rsidP="00E92021">
            <w:pPr>
              <w:shd w:val="clear" w:color="auto" w:fill="FFFFFF" w:themeFill="background1"/>
              <w:jc w:val="both"/>
              <w:rPr>
                <w:rFonts w:asciiTheme="majorHAnsi" w:hAnsiTheme="majorHAnsi"/>
                <w:b/>
                <w:sz w:val="22"/>
                <w:szCs w:val="22"/>
              </w:rPr>
            </w:pPr>
            <w:r w:rsidRPr="00D72E40">
              <w:rPr>
                <w:rFonts w:asciiTheme="majorHAnsi" w:hAnsiTheme="majorHAnsi"/>
                <w:b/>
                <w:sz w:val="22"/>
                <w:szCs w:val="22"/>
              </w:rPr>
              <w:t>Naziv radnog mjesta</w:t>
            </w:r>
          </w:p>
        </w:tc>
        <w:tc>
          <w:tcPr>
            <w:tcW w:w="1170" w:type="dxa"/>
            <w:tcBorders>
              <w:top w:val="single" w:sz="18" w:space="0" w:color="auto"/>
            </w:tcBorders>
          </w:tcPr>
          <w:p w14:paraId="63FD5B73" w14:textId="77777777" w:rsidR="00EE3B84" w:rsidRPr="00D72E40" w:rsidRDefault="00EE3B84" w:rsidP="00E92021">
            <w:pPr>
              <w:shd w:val="clear" w:color="auto" w:fill="FFFFFF" w:themeFill="background1"/>
              <w:jc w:val="both"/>
              <w:rPr>
                <w:rFonts w:asciiTheme="majorHAnsi" w:hAnsiTheme="majorHAnsi"/>
                <w:b/>
                <w:sz w:val="22"/>
                <w:szCs w:val="22"/>
              </w:rPr>
            </w:pPr>
            <w:r w:rsidRPr="00D72E40">
              <w:rPr>
                <w:rFonts w:asciiTheme="majorHAnsi" w:hAnsiTheme="majorHAnsi"/>
                <w:b/>
                <w:sz w:val="22"/>
                <w:szCs w:val="22"/>
              </w:rPr>
              <w:t>Potreb</w:t>
            </w:r>
            <w:r w:rsidR="00E010FE" w:rsidRPr="00D72E40">
              <w:rPr>
                <w:rFonts w:asciiTheme="majorHAnsi" w:hAnsiTheme="majorHAnsi"/>
                <w:b/>
                <w:sz w:val="22"/>
                <w:szCs w:val="22"/>
              </w:rPr>
              <w:t>.kvalif.</w:t>
            </w:r>
          </w:p>
        </w:tc>
        <w:tc>
          <w:tcPr>
            <w:tcW w:w="1710" w:type="dxa"/>
            <w:tcBorders>
              <w:top w:val="single" w:sz="18" w:space="0" w:color="auto"/>
            </w:tcBorders>
          </w:tcPr>
          <w:p w14:paraId="09AA31CF" w14:textId="77777777" w:rsidR="00EE3B84" w:rsidRPr="00D72E40" w:rsidRDefault="00EE3B84" w:rsidP="00E92021">
            <w:pPr>
              <w:shd w:val="clear" w:color="auto" w:fill="FFFFFF" w:themeFill="background1"/>
              <w:jc w:val="both"/>
              <w:rPr>
                <w:rFonts w:asciiTheme="majorHAnsi" w:hAnsiTheme="majorHAnsi"/>
                <w:b/>
                <w:sz w:val="22"/>
                <w:szCs w:val="22"/>
              </w:rPr>
            </w:pPr>
            <w:r w:rsidRPr="00D72E40">
              <w:rPr>
                <w:rFonts w:asciiTheme="majorHAnsi" w:hAnsiTheme="majorHAnsi"/>
                <w:b/>
                <w:sz w:val="22"/>
                <w:szCs w:val="22"/>
              </w:rPr>
              <w:t>Struka</w:t>
            </w:r>
          </w:p>
        </w:tc>
        <w:tc>
          <w:tcPr>
            <w:tcW w:w="1008" w:type="dxa"/>
            <w:tcBorders>
              <w:top w:val="single" w:sz="18" w:space="0" w:color="auto"/>
              <w:right w:val="single" w:sz="18" w:space="0" w:color="auto"/>
            </w:tcBorders>
          </w:tcPr>
          <w:p w14:paraId="61457C4F" w14:textId="77777777" w:rsidR="00EE3B84" w:rsidRPr="00D72E40" w:rsidRDefault="00E010FE" w:rsidP="00E92021">
            <w:pPr>
              <w:shd w:val="clear" w:color="auto" w:fill="FFFFFF" w:themeFill="background1"/>
              <w:jc w:val="both"/>
              <w:rPr>
                <w:rFonts w:asciiTheme="majorHAnsi" w:hAnsiTheme="majorHAnsi"/>
                <w:b/>
                <w:sz w:val="22"/>
                <w:szCs w:val="22"/>
              </w:rPr>
            </w:pPr>
            <w:r w:rsidRPr="00D72E40">
              <w:rPr>
                <w:rFonts w:asciiTheme="majorHAnsi" w:hAnsiTheme="majorHAnsi"/>
                <w:b/>
                <w:sz w:val="22"/>
                <w:szCs w:val="22"/>
              </w:rPr>
              <w:t>Br.</w:t>
            </w:r>
            <w:r w:rsidR="00EE3B84" w:rsidRPr="00D72E40">
              <w:rPr>
                <w:rFonts w:asciiTheme="majorHAnsi" w:hAnsiTheme="majorHAnsi"/>
                <w:b/>
                <w:sz w:val="22"/>
                <w:szCs w:val="22"/>
              </w:rPr>
              <w:t>izvršioca</w:t>
            </w:r>
          </w:p>
        </w:tc>
      </w:tr>
      <w:tr w:rsidR="00EE3B84" w:rsidRPr="00D72E40" w14:paraId="2DBD1836" w14:textId="77777777" w:rsidTr="00DE1E01">
        <w:tc>
          <w:tcPr>
            <w:tcW w:w="1099" w:type="dxa"/>
            <w:tcBorders>
              <w:left w:val="single" w:sz="18" w:space="0" w:color="auto"/>
            </w:tcBorders>
            <w:vAlign w:val="center"/>
          </w:tcPr>
          <w:p w14:paraId="4DCC865F"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1</w:t>
            </w:r>
          </w:p>
        </w:tc>
        <w:tc>
          <w:tcPr>
            <w:tcW w:w="2430" w:type="dxa"/>
          </w:tcPr>
          <w:p w14:paraId="3A4BD6A2"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Upravnik</w:t>
            </w:r>
          </w:p>
        </w:tc>
        <w:tc>
          <w:tcPr>
            <w:tcW w:w="1170" w:type="dxa"/>
            <w:vAlign w:val="center"/>
          </w:tcPr>
          <w:p w14:paraId="0A75E2D1"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VSS</w:t>
            </w:r>
          </w:p>
        </w:tc>
        <w:tc>
          <w:tcPr>
            <w:tcW w:w="1710" w:type="dxa"/>
          </w:tcPr>
          <w:p w14:paraId="678B16DC"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Dipl.inž. rudarstva</w:t>
            </w:r>
          </w:p>
        </w:tc>
        <w:tc>
          <w:tcPr>
            <w:tcW w:w="1008" w:type="dxa"/>
            <w:tcBorders>
              <w:right w:val="single" w:sz="18" w:space="0" w:color="auto"/>
            </w:tcBorders>
            <w:vAlign w:val="center"/>
          </w:tcPr>
          <w:p w14:paraId="5DF8D2D5"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1</w:t>
            </w:r>
          </w:p>
        </w:tc>
      </w:tr>
      <w:tr w:rsidR="00EE3B84" w:rsidRPr="00D72E40" w14:paraId="7979173F" w14:textId="77777777" w:rsidTr="00DE1E01">
        <w:tc>
          <w:tcPr>
            <w:tcW w:w="1099" w:type="dxa"/>
            <w:tcBorders>
              <w:left w:val="single" w:sz="18" w:space="0" w:color="auto"/>
            </w:tcBorders>
            <w:vAlign w:val="center"/>
          </w:tcPr>
          <w:p w14:paraId="4A56997F"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2</w:t>
            </w:r>
          </w:p>
        </w:tc>
        <w:tc>
          <w:tcPr>
            <w:tcW w:w="2430" w:type="dxa"/>
          </w:tcPr>
          <w:p w14:paraId="774B7AB8"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Poslovođa</w:t>
            </w:r>
          </w:p>
        </w:tc>
        <w:tc>
          <w:tcPr>
            <w:tcW w:w="1170" w:type="dxa"/>
            <w:vAlign w:val="center"/>
          </w:tcPr>
          <w:p w14:paraId="25AFE007"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SSS</w:t>
            </w:r>
          </w:p>
        </w:tc>
        <w:tc>
          <w:tcPr>
            <w:tcW w:w="1710" w:type="dxa"/>
          </w:tcPr>
          <w:p w14:paraId="673237B2"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Rudarski tehničar</w:t>
            </w:r>
          </w:p>
        </w:tc>
        <w:tc>
          <w:tcPr>
            <w:tcW w:w="1008" w:type="dxa"/>
            <w:tcBorders>
              <w:right w:val="single" w:sz="18" w:space="0" w:color="auto"/>
            </w:tcBorders>
            <w:vAlign w:val="center"/>
          </w:tcPr>
          <w:p w14:paraId="0C8F88A0"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1</w:t>
            </w:r>
          </w:p>
        </w:tc>
      </w:tr>
      <w:tr w:rsidR="00EE3B84" w:rsidRPr="00D72E40" w14:paraId="6EFDC7AE" w14:textId="77777777" w:rsidTr="00DE1E01">
        <w:tc>
          <w:tcPr>
            <w:tcW w:w="1099" w:type="dxa"/>
            <w:tcBorders>
              <w:left w:val="single" w:sz="18" w:space="0" w:color="auto"/>
            </w:tcBorders>
            <w:vAlign w:val="center"/>
          </w:tcPr>
          <w:p w14:paraId="357DC3C6"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3</w:t>
            </w:r>
          </w:p>
        </w:tc>
        <w:tc>
          <w:tcPr>
            <w:tcW w:w="2430" w:type="dxa"/>
          </w:tcPr>
          <w:p w14:paraId="34CC4E62"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Rukovaoc mobilnog postrojenja za preradu</w:t>
            </w:r>
          </w:p>
        </w:tc>
        <w:tc>
          <w:tcPr>
            <w:tcW w:w="1170" w:type="dxa"/>
            <w:vAlign w:val="center"/>
          </w:tcPr>
          <w:p w14:paraId="1CE7DC12"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KV</w:t>
            </w:r>
          </w:p>
        </w:tc>
        <w:tc>
          <w:tcPr>
            <w:tcW w:w="1710" w:type="dxa"/>
          </w:tcPr>
          <w:p w14:paraId="05F2698C"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 xml:space="preserve">Rukovaoc </w:t>
            </w:r>
            <w:proofErr w:type="gramStart"/>
            <w:r w:rsidRPr="00D72E40">
              <w:rPr>
                <w:rFonts w:asciiTheme="majorHAnsi" w:hAnsiTheme="majorHAnsi"/>
                <w:sz w:val="22"/>
                <w:szCs w:val="22"/>
              </w:rPr>
              <w:t>rud.-</w:t>
            </w:r>
            <w:proofErr w:type="gramEnd"/>
            <w:r w:rsidRPr="00D72E40">
              <w:rPr>
                <w:rFonts w:asciiTheme="majorHAnsi" w:hAnsiTheme="majorHAnsi"/>
                <w:sz w:val="22"/>
                <w:szCs w:val="22"/>
              </w:rPr>
              <w:t>građ. mašina</w:t>
            </w:r>
          </w:p>
        </w:tc>
        <w:tc>
          <w:tcPr>
            <w:tcW w:w="1008" w:type="dxa"/>
            <w:tcBorders>
              <w:right w:val="single" w:sz="18" w:space="0" w:color="auto"/>
            </w:tcBorders>
            <w:vAlign w:val="center"/>
          </w:tcPr>
          <w:p w14:paraId="3FC7CC84"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2</w:t>
            </w:r>
          </w:p>
        </w:tc>
      </w:tr>
      <w:tr w:rsidR="00EE3B84" w:rsidRPr="00D72E40" w14:paraId="0F3B4433" w14:textId="77777777" w:rsidTr="00DE1E01">
        <w:tc>
          <w:tcPr>
            <w:tcW w:w="1099" w:type="dxa"/>
            <w:tcBorders>
              <w:left w:val="single" w:sz="18" w:space="0" w:color="auto"/>
            </w:tcBorders>
            <w:vAlign w:val="center"/>
          </w:tcPr>
          <w:p w14:paraId="18E2555A"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4</w:t>
            </w:r>
          </w:p>
        </w:tc>
        <w:tc>
          <w:tcPr>
            <w:tcW w:w="2430" w:type="dxa"/>
          </w:tcPr>
          <w:p w14:paraId="3DF109FA"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Rukovaoc mašinama</w:t>
            </w:r>
          </w:p>
        </w:tc>
        <w:tc>
          <w:tcPr>
            <w:tcW w:w="1170" w:type="dxa"/>
            <w:vAlign w:val="center"/>
          </w:tcPr>
          <w:p w14:paraId="6318A312"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KV</w:t>
            </w:r>
          </w:p>
        </w:tc>
        <w:tc>
          <w:tcPr>
            <w:tcW w:w="1710" w:type="dxa"/>
          </w:tcPr>
          <w:p w14:paraId="4334CEEB"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 xml:space="preserve">Rukovaoc </w:t>
            </w:r>
            <w:proofErr w:type="gramStart"/>
            <w:r w:rsidRPr="00D72E40">
              <w:rPr>
                <w:rFonts w:asciiTheme="majorHAnsi" w:hAnsiTheme="majorHAnsi"/>
                <w:sz w:val="22"/>
                <w:szCs w:val="22"/>
              </w:rPr>
              <w:t>rud.-</w:t>
            </w:r>
            <w:proofErr w:type="gramEnd"/>
            <w:r w:rsidRPr="00D72E40">
              <w:rPr>
                <w:rFonts w:asciiTheme="majorHAnsi" w:hAnsiTheme="majorHAnsi"/>
                <w:sz w:val="22"/>
                <w:szCs w:val="22"/>
              </w:rPr>
              <w:t>građ. mašina</w:t>
            </w:r>
          </w:p>
        </w:tc>
        <w:tc>
          <w:tcPr>
            <w:tcW w:w="1008" w:type="dxa"/>
            <w:tcBorders>
              <w:right w:val="single" w:sz="18" w:space="0" w:color="auto"/>
            </w:tcBorders>
            <w:vAlign w:val="center"/>
          </w:tcPr>
          <w:p w14:paraId="5BF2DDFE"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2</w:t>
            </w:r>
          </w:p>
        </w:tc>
      </w:tr>
      <w:tr w:rsidR="00EE3B84" w:rsidRPr="00D72E40" w14:paraId="0DFB0993" w14:textId="77777777" w:rsidTr="00DE1E01">
        <w:tc>
          <w:tcPr>
            <w:tcW w:w="1099" w:type="dxa"/>
            <w:tcBorders>
              <w:left w:val="single" w:sz="18" w:space="0" w:color="auto"/>
            </w:tcBorders>
            <w:vAlign w:val="center"/>
          </w:tcPr>
          <w:p w14:paraId="6FB413B8"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5</w:t>
            </w:r>
          </w:p>
        </w:tc>
        <w:tc>
          <w:tcPr>
            <w:tcW w:w="2430" w:type="dxa"/>
          </w:tcPr>
          <w:p w14:paraId="6A6566B6"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Vozač</w:t>
            </w:r>
          </w:p>
        </w:tc>
        <w:tc>
          <w:tcPr>
            <w:tcW w:w="1170" w:type="dxa"/>
            <w:vAlign w:val="center"/>
          </w:tcPr>
          <w:p w14:paraId="4F225179"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KV</w:t>
            </w:r>
          </w:p>
        </w:tc>
        <w:tc>
          <w:tcPr>
            <w:tcW w:w="1710" w:type="dxa"/>
          </w:tcPr>
          <w:p w14:paraId="729C645F"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vozač</w:t>
            </w:r>
          </w:p>
        </w:tc>
        <w:tc>
          <w:tcPr>
            <w:tcW w:w="1008" w:type="dxa"/>
            <w:tcBorders>
              <w:right w:val="single" w:sz="18" w:space="0" w:color="auto"/>
            </w:tcBorders>
            <w:vAlign w:val="center"/>
          </w:tcPr>
          <w:p w14:paraId="74C39369"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2</w:t>
            </w:r>
          </w:p>
        </w:tc>
      </w:tr>
      <w:tr w:rsidR="00EE3B84" w:rsidRPr="00D72E40" w14:paraId="4A6B7A1E" w14:textId="77777777" w:rsidTr="00DE1E01">
        <w:tc>
          <w:tcPr>
            <w:tcW w:w="1099" w:type="dxa"/>
            <w:tcBorders>
              <w:left w:val="single" w:sz="18" w:space="0" w:color="auto"/>
            </w:tcBorders>
            <w:vAlign w:val="center"/>
          </w:tcPr>
          <w:p w14:paraId="72AB0B90"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6</w:t>
            </w:r>
          </w:p>
        </w:tc>
        <w:tc>
          <w:tcPr>
            <w:tcW w:w="2430" w:type="dxa"/>
          </w:tcPr>
          <w:p w14:paraId="26E7983D"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Bušač</w:t>
            </w:r>
          </w:p>
        </w:tc>
        <w:tc>
          <w:tcPr>
            <w:tcW w:w="1170" w:type="dxa"/>
            <w:vAlign w:val="center"/>
          </w:tcPr>
          <w:p w14:paraId="1DC818A1"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KV</w:t>
            </w:r>
          </w:p>
        </w:tc>
        <w:tc>
          <w:tcPr>
            <w:tcW w:w="1710" w:type="dxa"/>
          </w:tcPr>
          <w:p w14:paraId="2065A25F" w14:textId="77777777" w:rsidR="00EE3B84" w:rsidRPr="00D72E40" w:rsidRDefault="00EE3B84" w:rsidP="00E92021">
            <w:pPr>
              <w:shd w:val="clear" w:color="auto" w:fill="FFFFFF" w:themeFill="background1"/>
              <w:jc w:val="both"/>
              <w:rPr>
                <w:rFonts w:asciiTheme="majorHAnsi" w:hAnsiTheme="majorHAnsi"/>
                <w:sz w:val="22"/>
                <w:szCs w:val="22"/>
              </w:rPr>
            </w:pPr>
          </w:p>
        </w:tc>
        <w:tc>
          <w:tcPr>
            <w:tcW w:w="1008" w:type="dxa"/>
            <w:tcBorders>
              <w:right w:val="single" w:sz="18" w:space="0" w:color="auto"/>
            </w:tcBorders>
            <w:vAlign w:val="center"/>
          </w:tcPr>
          <w:p w14:paraId="7612CDBB"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1</w:t>
            </w:r>
          </w:p>
        </w:tc>
      </w:tr>
      <w:tr w:rsidR="00EE3B84" w:rsidRPr="00D72E40" w14:paraId="025F9852" w14:textId="77777777" w:rsidTr="00DE1E01">
        <w:tc>
          <w:tcPr>
            <w:tcW w:w="1099" w:type="dxa"/>
            <w:tcBorders>
              <w:left w:val="single" w:sz="18" w:space="0" w:color="auto"/>
              <w:bottom w:val="single" w:sz="18" w:space="0" w:color="auto"/>
            </w:tcBorders>
            <w:vAlign w:val="center"/>
          </w:tcPr>
          <w:p w14:paraId="18389C0E"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7</w:t>
            </w:r>
          </w:p>
        </w:tc>
        <w:tc>
          <w:tcPr>
            <w:tcW w:w="2430" w:type="dxa"/>
            <w:tcBorders>
              <w:bottom w:val="single" w:sz="18" w:space="0" w:color="auto"/>
            </w:tcBorders>
          </w:tcPr>
          <w:p w14:paraId="4EC77FAE"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Stražar</w:t>
            </w:r>
          </w:p>
        </w:tc>
        <w:tc>
          <w:tcPr>
            <w:tcW w:w="1170" w:type="dxa"/>
            <w:tcBorders>
              <w:bottom w:val="single" w:sz="18" w:space="0" w:color="auto"/>
            </w:tcBorders>
            <w:vAlign w:val="center"/>
          </w:tcPr>
          <w:p w14:paraId="567A11B3"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PK</w:t>
            </w:r>
          </w:p>
        </w:tc>
        <w:tc>
          <w:tcPr>
            <w:tcW w:w="1710" w:type="dxa"/>
            <w:tcBorders>
              <w:bottom w:val="single" w:sz="18" w:space="0" w:color="auto"/>
            </w:tcBorders>
          </w:tcPr>
          <w:p w14:paraId="2405D18D" w14:textId="77777777" w:rsidR="00EE3B84" w:rsidRPr="00D72E40" w:rsidRDefault="00EE3B84" w:rsidP="00E92021">
            <w:pPr>
              <w:shd w:val="clear" w:color="auto" w:fill="FFFFFF" w:themeFill="background1"/>
              <w:jc w:val="both"/>
              <w:rPr>
                <w:rFonts w:asciiTheme="majorHAnsi" w:hAnsiTheme="majorHAnsi"/>
                <w:sz w:val="22"/>
                <w:szCs w:val="22"/>
              </w:rPr>
            </w:pPr>
          </w:p>
        </w:tc>
        <w:tc>
          <w:tcPr>
            <w:tcW w:w="1008" w:type="dxa"/>
            <w:tcBorders>
              <w:bottom w:val="single" w:sz="18" w:space="0" w:color="auto"/>
              <w:right w:val="single" w:sz="18" w:space="0" w:color="auto"/>
            </w:tcBorders>
            <w:vAlign w:val="center"/>
          </w:tcPr>
          <w:p w14:paraId="0E44D9AE" w14:textId="77777777" w:rsidR="00EE3B84" w:rsidRPr="00D72E40" w:rsidRDefault="00EE3B84" w:rsidP="00E92021">
            <w:pPr>
              <w:shd w:val="clear" w:color="auto" w:fill="FFFFFF" w:themeFill="background1"/>
              <w:jc w:val="both"/>
              <w:rPr>
                <w:rFonts w:asciiTheme="majorHAnsi" w:hAnsiTheme="majorHAnsi"/>
                <w:sz w:val="22"/>
                <w:szCs w:val="22"/>
              </w:rPr>
            </w:pPr>
            <w:r w:rsidRPr="00D72E40">
              <w:rPr>
                <w:rFonts w:asciiTheme="majorHAnsi" w:hAnsiTheme="majorHAnsi"/>
                <w:sz w:val="22"/>
                <w:szCs w:val="22"/>
              </w:rPr>
              <w:t>4</w:t>
            </w:r>
          </w:p>
        </w:tc>
      </w:tr>
      <w:tr w:rsidR="00EE3B84" w:rsidRPr="00D72E40" w14:paraId="1152C3EB" w14:textId="77777777" w:rsidTr="00DE1E01">
        <w:trPr>
          <w:trHeight w:val="243"/>
        </w:trPr>
        <w:tc>
          <w:tcPr>
            <w:tcW w:w="6409" w:type="dxa"/>
            <w:gridSpan w:val="4"/>
            <w:tcBorders>
              <w:top w:val="single" w:sz="18" w:space="0" w:color="auto"/>
              <w:left w:val="single" w:sz="18" w:space="0" w:color="auto"/>
              <w:bottom w:val="single" w:sz="18" w:space="0" w:color="auto"/>
              <w:right w:val="single" w:sz="18" w:space="0" w:color="auto"/>
            </w:tcBorders>
          </w:tcPr>
          <w:p w14:paraId="2863266E" w14:textId="77777777" w:rsidR="00EE3B84" w:rsidRPr="00D72E40" w:rsidRDefault="00EE3B84" w:rsidP="00E92021">
            <w:pPr>
              <w:shd w:val="clear" w:color="auto" w:fill="FFFFFF" w:themeFill="background1"/>
              <w:jc w:val="both"/>
              <w:rPr>
                <w:rFonts w:asciiTheme="majorHAnsi" w:hAnsiTheme="majorHAnsi"/>
                <w:b/>
                <w:sz w:val="22"/>
                <w:szCs w:val="22"/>
              </w:rPr>
            </w:pPr>
            <w:r w:rsidRPr="00D72E40">
              <w:rPr>
                <w:rFonts w:asciiTheme="majorHAnsi" w:hAnsiTheme="majorHAnsi"/>
                <w:b/>
                <w:sz w:val="22"/>
                <w:szCs w:val="22"/>
              </w:rPr>
              <w:t>UKUPNO</w:t>
            </w:r>
          </w:p>
        </w:tc>
        <w:tc>
          <w:tcPr>
            <w:tcW w:w="1008" w:type="dxa"/>
            <w:tcBorders>
              <w:top w:val="single" w:sz="18" w:space="0" w:color="auto"/>
              <w:left w:val="single" w:sz="18" w:space="0" w:color="auto"/>
              <w:bottom w:val="single" w:sz="18" w:space="0" w:color="auto"/>
              <w:right w:val="single" w:sz="18" w:space="0" w:color="auto"/>
            </w:tcBorders>
          </w:tcPr>
          <w:p w14:paraId="7EC61CFB" w14:textId="77777777" w:rsidR="00EE3B84" w:rsidRPr="00D72E40" w:rsidRDefault="00EE3B84" w:rsidP="00E92021">
            <w:pPr>
              <w:shd w:val="clear" w:color="auto" w:fill="FFFFFF" w:themeFill="background1"/>
              <w:jc w:val="both"/>
              <w:rPr>
                <w:rFonts w:asciiTheme="majorHAnsi" w:hAnsiTheme="majorHAnsi"/>
                <w:b/>
                <w:sz w:val="22"/>
                <w:szCs w:val="22"/>
              </w:rPr>
            </w:pPr>
            <w:r w:rsidRPr="00D72E40">
              <w:rPr>
                <w:rFonts w:asciiTheme="majorHAnsi" w:hAnsiTheme="majorHAnsi"/>
                <w:b/>
                <w:sz w:val="22"/>
                <w:szCs w:val="22"/>
              </w:rPr>
              <w:t>13</w:t>
            </w:r>
          </w:p>
        </w:tc>
      </w:tr>
    </w:tbl>
    <w:p w14:paraId="2F32D63B" w14:textId="77777777" w:rsidR="00EE3B84" w:rsidRPr="00D72E40" w:rsidRDefault="00EE3B84" w:rsidP="00E92021">
      <w:pPr>
        <w:spacing w:after="0" w:line="240" w:lineRule="auto"/>
        <w:jc w:val="both"/>
        <w:rPr>
          <w:rFonts w:asciiTheme="majorHAnsi" w:eastAsia="Calibri" w:hAnsiTheme="majorHAnsi" w:cstheme="minorHAnsi"/>
        </w:rPr>
      </w:pPr>
    </w:p>
    <w:p w14:paraId="4C515054" w14:textId="77777777" w:rsidR="00F653C8" w:rsidRPr="00D72E40" w:rsidRDefault="00F653C8" w:rsidP="00E92021">
      <w:pPr>
        <w:shd w:val="clear" w:color="auto" w:fill="FFFFFF" w:themeFill="background1"/>
        <w:spacing w:after="0" w:line="240" w:lineRule="auto"/>
        <w:jc w:val="both"/>
        <w:rPr>
          <w:rFonts w:asciiTheme="majorHAnsi" w:eastAsia="Calibri" w:hAnsiTheme="majorHAnsi" w:cstheme="minorHAnsi"/>
          <w:sz w:val="24"/>
          <w:szCs w:val="24"/>
        </w:rPr>
      </w:pPr>
      <w:r w:rsidRPr="00D72E40">
        <w:rPr>
          <w:rFonts w:asciiTheme="majorHAnsi" w:eastAsia="Calibri" w:hAnsiTheme="majorHAnsi" w:cstheme="minorHAnsi"/>
          <w:b/>
          <w:sz w:val="24"/>
          <w:szCs w:val="24"/>
        </w:rPr>
        <w:t>Napomena:</w:t>
      </w:r>
      <w:r w:rsidRPr="00D72E40">
        <w:rPr>
          <w:rFonts w:asciiTheme="majorHAnsi" w:eastAsia="Calibri" w:hAnsiTheme="majorHAnsi" w:cstheme="minorHAnsi"/>
          <w:sz w:val="24"/>
          <w:szCs w:val="24"/>
        </w:rPr>
        <w:t xml:space="preserve"> Zaposleni treba da ispunjavaju uslove propisane čl. 93 Zakona o rudarstvu („Sl. list </w:t>
      </w:r>
      <w:proofErr w:type="gramStart"/>
      <w:r w:rsidRPr="00D72E40">
        <w:rPr>
          <w:rFonts w:asciiTheme="majorHAnsi" w:eastAsia="Calibri" w:hAnsiTheme="majorHAnsi" w:cstheme="minorHAnsi"/>
          <w:sz w:val="24"/>
          <w:szCs w:val="24"/>
        </w:rPr>
        <w:t>CG“</w:t>
      </w:r>
      <w:proofErr w:type="gramEnd"/>
      <w:r w:rsidRPr="00D72E40">
        <w:rPr>
          <w:rFonts w:asciiTheme="majorHAnsi" w:eastAsia="Calibri" w:hAnsiTheme="majorHAnsi" w:cstheme="minorHAnsi"/>
          <w:sz w:val="24"/>
          <w:szCs w:val="24"/>
        </w:rPr>
        <w:t xml:space="preserve">, br. 65/08, 74/10 i 40/11). </w:t>
      </w:r>
    </w:p>
    <w:p w14:paraId="66837783" w14:textId="77777777" w:rsidR="00F653C8" w:rsidRPr="00D72E40" w:rsidRDefault="00F653C8" w:rsidP="00E92021">
      <w:pPr>
        <w:shd w:val="clear" w:color="auto" w:fill="FFFFFF" w:themeFill="background1"/>
        <w:spacing w:after="0" w:line="240" w:lineRule="auto"/>
        <w:jc w:val="both"/>
        <w:rPr>
          <w:rFonts w:asciiTheme="majorHAnsi" w:eastAsia="Calibri" w:hAnsiTheme="majorHAnsi" w:cstheme="minorHAnsi"/>
          <w:sz w:val="24"/>
          <w:szCs w:val="24"/>
        </w:rPr>
      </w:pPr>
    </w:p>
    <w:p w14:paraId="5C8CC3FD" w14:textId="77777777" w:rsidR="00F653C8" w:rsidRPr="00D72E40" w:rsidRDefault="00F653C8" w:rsidP="00E92021">
      <w:pPr>
        <w:shd w:val="clear" w:color="auto" w:fill="FFFFFF" w:themeFill="background1"/>
        <w:spacing w:after="0" w:line="240" w:lineRule="auto"/>
        <w:jc w:val="both"/>
        <w:rPr>
          <w:rFonts w:asciiTheme="majorHAnsi" w:eastAsia="Calibri" w:hAnsiTheme="majorHAnsi" w:cstheme="minorHAnsi"/>
          <w:b/>
          <w:sz w:val="24"/>
          <w:szCs w:val="24"/>
        </w:rPr>
      </w:pPr>
    </w:p>
    <w:p w14:paraId="249C1890" w14:textId="77777777" w:rsidR="00AB3C79" w:rsidRPr="00D72E40" w:rsidRDefault="00AB3C79" w:rsidP="00E92021">
      <w:pPr>
        <w:pStyle w:val="Heading2"/>
        <w:jc w:val="both"/>
        <w:rPr>
          <w:rFonts w:asciiTheme="majorHAnsi" w:hAnsiTheme="majorHAnsi"/>
          <w:szCs w:val="24"/>
        </w:rPr>
      </w:pPr>
      <w:bookmarkStart w:id="106" w:name="_Toc401959420"/>
      <w:bookmarkStart w:id="107" w:name="_Toc401959513"/>
      <w:bookmarkStart w:id="108" w:name="_Toc402262945"/>
      <w:bookmarkStart w:id="109" w:name="_Toc459328603"/>
      <w:bookmarkStart w:id="110" w:name="_Toc459328982"/>
      <w:bookmarkStart w:id="111" w:name="_Toc459329641"/>
      <w:r w:rsidRPr="00D72E40">
        <w:rPr>
          <w:rFonts w:asciiTheme="majorHAnsi" w:hAnsiTheme="majorHAnsi"/>
          <w:szCs w:val="24"/>
        </w:rPr>
        <w:t>Visina sredstava za sanaciju i rekultivaciju</w:t>
      </w:r>
      <w:bookmarkEnd w:id="106"/>
      <w:bookmarkEnd w:id="107"/>
      <w:bookmarkEnd w:id="109"/>
      <w:bookmarkEnd w:id="110"/>
      <w:bookmarkEnd w:id="111"/>
    </w:p>
    <w:p w14:paraId="13671944" w14:textId="77777777" w:rsidR="00AB3C79" w:rsidRPr="00D72E40" w:rsidRDefault="00AB3C79" w:rsidP="00E92021">
      <w:pPr>
        <w:jc w:val="both"/>
        <w:rPr>
          <w:rFonts w:asciiTheme="majorHAnsi" w:eastAsia="Times New Roman" w:hAnsiTheme="majorHAnsi" w:cstheme="minorHAnsi"/>
          <w:b/>
          <w:sz w:val="24"/>
          <w:szCs w:val="24"/>
          <w:lang w:val="sr-Latn-CS"/>
        </w:rPr>
      </w:pPr>
      <w:r w:rsidRPr="00D72E40">
        <w:rPr>
          <w:rFonts w:asciiTheme="majorHAnsi" w:eastAsia="Times New Roman" w:hAnsiTheme="majorHAnsi" w:cstheme="minorHAnsi"/>
          <w:sz w:val="24"/>
          <w:szCs w:val="24"/>
          <w:lang w:val="sr-Latn-CS"/>
        </w:rPr>
        <w:t>Visina sredstava za sanaciju i rekultivaciju prostora na kojem se izvode rudarski radovi utvrđena je Uredbom o visina sredstava za sanaciju i rekultivaciju prostora na kojem se izvode rudarski radovi, načinu obračunavanja, plaćanja i korišćenja tih sredstava („Sl. list CG“, br. 51/11).</w:t>
      </w:r>
      <w:r w:rsidRPr="00D72E40">
        <w:rPr>
          <w:rFonts w:asciiTheme="majorHAnsi" w:eastAsia="Times New Roman" w:hAnsiTheme="majorHAnsi" w:cstheme="minorHAnsi"/>
          <w:b/>
          <w:sz w:val="24"/>
          <w:szCs w:val="24"/>
          <w:lang w:val="sr-Latn-CS"/>
        </w:rPr>
        <w:t xml:space="preserve"> </w:t>
      </w:r>
    </w:p>
    <w:p w14:paraId="75410E15" w14:textId="77777777" w:rsidR="00AB3C79" w:rsidRPr="00D72E40" w:rsidRDefault="00AB3C79" w:rsidP="00E92021">
      <w:pPr>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lastRenderedPageBreak/>
        <w:t>Saglasno navedenoj</w:t>
      </w:r>
      <w:r w:rsidRPr="00D72E40">
        <w:rPr>
          <w:rFonts w:asciiTheme="majorHAnsi" w:eastAsia="Times New Roman" w:hAnsiTheme="majorHAnsi" w:cstheme="minorHAnsi"/>
          <w:sz w:val="24"/>
          <w:szCs w:val="24"/>
          <w:vertAlign w:val="superscript"/>
          <w:lang w:val="sr-Latn-CS"/>
        </w:rPr>
        <w:t xml:space="preserve"> </w:t>
      </w:r>
      <w:r w:rsidRPr="00D72E40">
        <w:rPr>
          <w:rFonts w:asciiTheme="majorHAnsi" w:eastAsia="Times New Roman" w:hAnsiTheme="majorHAnsi" w:cstheme="minorHAnsi"/>
          <w:sz w:val="24"/>
          <w:szCs w:val="24"/>
          <w:lang w:val="sr-Latn-CS"/>
        </w:rPr>
        <w:t>Uredbi, visina sredstava utvrđuje se za svaku jedinicu mineralne sirovine na osnovu:</w:t>
      </w:r>
    </w:p>
    <w:p w14:paraId="5BC6274D" w14:textId="77777777" w:rsidR="00AB3C79" w:rsidRPr="00D72E40" w:rsidRDefault="00AB3C79" w:rsidP="00E92021">
      <w:pPr>
        <w:numPr>
          <w:ilvl w:val="0"/>
          <w:numId w:val="26"/>
        </w:numPr>
        <w:suppressAutoHyphens w:val="0"/>
        <w:spacing w:after="0"/>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t>ukupne količine mineralne sirovine u ležištu predviđene za eksploataciju</w:t>
      </w:r>
      <w:r w:rsidRPr="00D72E40">
        <w:rPr>
          <w:rFonts w:asciiTheme="majorHAnsi" w:eastAsia="Times New Roman" w:hAnsiTheme="majorHAnsi" w:cstheme="minorHAnsi"/>
          <w:sz w:val="24"/>
          <w:szCs w:val="24"/>
          <w:vertAlign w:val="superscript"/>
          <w:lang w:val="sr-Latn-CS"/>
        </w:rPr>
        <w:t xml:space="preserve"> </w:t>
      </w:r>
      <w:r w:rsidRPr="00D72E40">
        <w:rPr>
          <w:rFonts w:asciiTheme="majorHAnsi" w:eastAsia="Times New Roman" w:hAnsiTheme="majorHAnsi" w:cstheme="minorHAnsi"/>
          <w:sz w:val="24"/>
          <w:szCs w:val="24"/>
          <w:lang w:val="sr-Latn-CS"/>
        </w:rPr>
        <w:t>ugovorom o koncesiji i odobrenim rudarskim projektom;</w:t>
      </w:r>
    </w:p>
    <w:p w14:paraId="5BDE8F8F" w14:textId="77777777" w:rsidR="00AB3C79" w:rsidRPr="00D72E40" w:rsidRDefault="00AB3C79" w:rsidP="00E92021">
      <w:pPr>
        <w:numPr>
          <w:ilvl w:val="0"/>
          <w:numId w:val="26"/>
        </w:numPr>
        <w:suppressAutoHyphens w:val="0"/>
        <w:spacing w:after="0"/>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t>roka trajanja prava na eksploataciju prema Ugovoru o koncesiji; i</w:t>
      </w:r>
    </w:p>
    <w:p w14:paraId="043651F2" w14:textId="77777777" w:rsidR="00AB3C79" w:rsidRPr="00D72E40" w:rsidRDefault="00AB3C79" w:rsidP="00E92021">
      <w:pPr>
        <w:numPr>
          <w:ilvl w:val="0"/>
          <w:numId w:val="26"/>
        </w:numPr>
        <w:suppressAutoHyphens w:val="0"/>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t>predračuna potrebnih sredstava za djelimičnu i konačnu rekultivaciju, utvrđenih odobrenim Glavnim rudarskim projektom eksploatacije, odnosno, tehničkim projektom rekultivacije.</w:t>
      </w:r>
    </w:p>
    <w:p w14:paraId="32F26118" w14:textId="77777777" w:rsidR="00AB3C79" w:rsidRPr="00D72E40" w:rsidRDefault="00AB3C79" w:rsidP="00E92021">
      <w:pPr>
        <w:jc w:val="both"/>
        <w:rPr>
          <w:rFonts w:asciiTheme="majorHAnsi" w:eastAsia="Times New Roman" w:hAnsiTheme="majorHAnsi" w:cstheme="minorHAnsi"/>
          <w:sz w:val="24"/>
          <w:szCs w:val="24"/>
          <w:shd w:val="clear" w:color="auto" w:fill="F79646" w:themeFill="accent6"/>
          <w:lang w:val="sr-Latn-CS"/>
        </w:rPr>
      </w:pPr>
      <w:r w:rsidRPr="00D72E40">
        <w:rPr>
          <w:rFonts w:asciiTheme="majorHAnsi" w:eastAsia="Times New Roman" w:hAnsiTheme="majorHAnsi" w:cstheme="minorHAnsi"/>
          <w:sz w:val="24"/>
          <w:szCs w:val="24"/>
          <w:lang w:val="sr-Latn-CS"/>
        </w:rPr>
        <w:t>Prema tome, visinu sredstava, kao i dinamiku izvođenja radova, nije moguće utvrditi do izrade odgovarajućeg projekta. Poslije završetka eksploatacije na formiranom platou, mora se, saglasno projektnim rješenjima, odmah pristupiti rekultivaciji istog.</w:t>
      </w:r>
    </w:p>
    <w:p w14:paraId="1783A7B1" w14:textId="77777777" w:rsidR="00AB3C79" w:rsidRPr="00D72E40" w:rsidRDefault="00AB3C79" w:rsidP="00E92021">
      <w:pPr>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t>Kod eksploatacije, u ovom slučaju, ne stvaraju se velike degradirane površine. Ovdje dolazi do eliminacije etaža i etažne ravni se ne rekultivišu, pa je iz tog razloga potrebna manji iznos finansijskih sredstava za rekultivaciju.</w:t>
      </w:r>
    </w:p>
    <w:p w14:paraId="30C50034" w14:textId="77777777" w:rsidR="00AB3C79" w:rsidRPr="00D72E40" w:rsidRDefault="00AB3C79" w:rsidP="00E92021">
      <w:pPr>
        <w:pStyle w:val="Heading2"/>
        <w:jc w:val="both"/>
        <w:rPr>
          <w:rFonts w:asciiTheme="majorHAnsi" w:hAnsiTheme="majorHAnsi"/>
          <w:szCs w:val="24"/>
        </w:rPr>
      </w:pPr>
      <w:bookmarkStart w:id="112" w:name="_Toc401959421"/>
      <w:bookmarkStart w:id="113" w:name="_Toc401959514"/>
      <w:bookmarkStart w:id="114" w:name="_Toc435529009"/>
      <w:bookmarkStart w:id="115" w:name="_Toc436124878"/>
      <w:bookmarkStart w:id="116" w:name="_Toc459328604"/>
      <w:bookmarkStart w:id="117" w:name="_Toc459328983"/>
      <w:bookmarkStart w:id="118" w:name="_Toc459329642"/>
      <w:r w:rsidRPr="00D72E40">
        <w:rPr>
          <w:rFonts w:asciiTheme="majorHAnsi" w:hAnsiTheme="majorHAnsi"/>
          <w:szCs w:val="24"/>
        </w:rPr>
        <w:t>Iznos koncesione naknade</w:t>
      </w:r>
      <w:bookmarkEnd w:id="112"/>
      <w:bookmarkEnd w:id="113"/>
      <w:bookmarkEnd w:id="114"/>
      <w:bookmarkEnd w:id="115"/>
      <w:bookmarkEnd w:id="116"/>
      <w:bookmarkEnd w:id="117"/>
      <w:bookmarkEnd w:id="118"/>
    </w:p>
    <w:p w14:paraId="10A588A2" w14:textId="77777777" w:rsidR="00AB3C79" w:rsidRPr="00D72E40" w:rsidRDefault="00AB3C79" w:rsidP="00E92021">
      <w:pPr>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t>Iznos koncesione naknade je obrađen u posebnom poglavlju. Početni minimalni iznos koncesione naknade iznosi 7% od vrijednosti mineralne sirovine.</w:t>
      </w:r>
    </w:p>
    <w:p w14:paraId="39777C1A" w14:textId="7237494F" w:rsidR="00AB3C79" w:rsidRPr="00D72E40" w:rsidRDefault="00AB3C79" w:rsidP="00E92021">
      <w:pPr>
        <w:jc w:val="both"/>
        <w:rPr>
          <w:rFonts w:asciiTheme="majorHAnsi" w:eastAsia="Times New Roman" w:hAnsiTheme="majorHAnsi" w:cstheme="minorHAnsi"/>
          <w:b/>
          <w:sz w:val="24"/>
          <w:szCs w:val="24"/>
          <w:lang w:val="sr-Latn-CS"/>
        </w:rPr>
      </w:pPr>
      <w:r w:rsidRPr="00D72E40">
        <w:rPr>
          <w:rFonts w:asciiTheme="majorHAnsi" w:eastAsia="Times New Roman" w:hAnsiTheme="majorHAnsi" w:cstheme="minorHAnsi"/>
          <w:b/>
          <w:sz w:val="24"/>
          <w:szCs w:val="24"/>
          <w:lang w:val="sr-Latn-CS"/>
        </w:rPr>
        <w:t>Za minimalnu godišnju proizvodnju tehničko-građevinskog  kamena od 14.000 m</w:t>
      </w:r>
      <w:r w:rsidRPr="00D72E40">
        <w:rPr>
          <w:rFonts w:asciiTheme="majorHAnsi" w:eastAsia="Times New Roman" w:hAnsiTheme="majorHAnsi" w:cstheme="minorHAnsi"/>
          <w:b/>
          <w:sz w:val="24"/>
          <w:szCs w:val="24"/>
          <w:vertAlign w:val="superscript"/>
          <w:lang w:val="sr-Latn-CS"/>
        </w:rPr>
        <w:t>3</w:t>
      </w:r>
      <w:r w:rsidRPr="00D72E40">
        <w:rPr>
          <w:rFonts w:asciiTheme="majorHAnsi" w:eastAsia="Times New Roman" w:hAnsiTheme="majorHAnsi" w:cstheme="minorHAnsi"/>
          <w:b/>
          <w:sz w:val="24"/>
          <w:szCs w:val="24"/>
          <w:lang w:val="sr-Latn-CS"/>
        </w:rPr>
        <w:t xml:space="preserve"> čsm godišnja koncesiona naknada, kao stalni dio, iznosi </w:t>
      </w:r>
      <w:r w:rsidR="004C2E65" w:rsidRPr="00D72E40">
        <w:rPr>
          <w:rFonts w:asciiTheme="majorHAnsi" w:eastAsia="Times New Roman" w:hAnsiTheme="majorHAnsi" w:cstheme="minorHAnsi"/>
          <w:b/>
          <w:sz w:val="24"/>
          <w:szCs w:val="24"/>
          <w:lang w:val="sr-Latn-CS"/>
        </w:rPr>
        <w:t>23.387,7</w:t>
      </w:r>
      <w:r w:rsidRPr="00D72E40">
        <w:rPr>
          <w:rFonts w:asciiTheme="majorHAnsi" w:eastAsia="Times New Roman" w:hAnsiTheme="majorHAnsi" w:cstheme="minorHAnsi"/>
          <w:b/>
          <w:sz w:val="24"/>
          <w:szCs w:val="24"/>
          <w:lang w:val="sr-Latn-CS"/>
        </w:rPr>
        <w:t xml:space="preserve">0 €. </w:t>
      </w:r>
    </w:p>
    <w:p w14:paraId="241B8CFF" w14:textId="77777777" w:rsidR="00AB3C79" w:rsidRPr="00D72E40" w:rsidRDefault="00AB3C79" w:rsidP="00E92021">
      <w:pPr>
        <w:jc w:val="both"/>
        <w:rPr>
          <w:rFonts w:asciiTheme="majorHAnsi" w:eastAsia="Times New Roman" w:hAnsiTheme="majorHAnsi" w:cstheme="minorHAnsi"/>
          <w:sz w:val="24"/>
          <w:szCs w:val="24"/>
          <w:lang w:val="sr-Latn-CS"/>
        </w:rPr>
      </w:pPr>
      <w:r w:rsidRPr="00D72E40">
        <w:rPr>
          <w:rFonts w:asciiTheme="majorHAnsi" w:eastAsia="Times New Roman" w:hAnsiTheme="majorHAnsi" w:cstheme="minorHAnsi"/>
          <w:sz w:val="24"/>
          <w:szCs w:val="24"/>
          <w:lang w:val="sr-Latn-CS"/>
        </w:rPr>
        <w:t>Iznos stalnog dijela koncesione naknade može biti veći, a utvrđuje se Ugovorom o koncesiji u zavisnosti od ponuđenog obima proizvodnje i ponuđenog procentualnog iznosa za obračun.</w:t>
      </w:r>
    </w:p>
    <w:p w14:paraId="4FFCC836" w14:textId="77777777" w:rsidR="00AB3C79" w:rsidRPr="00D72E40" w:rsidRDefault="00AB3C79" w:rsidP="00E92021">
      <w:pPr>
        <w:jc w:val="both"/>
        <w:rPr>
          <w:rFonts w:asciiTheme="majorHAnsi" w:eastAsia="Times New Roman" w:hAnsiTheme="majorHAnsi" w:cstheme="minorHAnsi"/>
          <w:sz w:val="24"/>
          <w:szCs w:val="24"/>
          <w:lang w:val="sr-Latn-CS"/>
        </w:rPr>
      </w:pPr>
    </w:p>
    <w:p w14:paraId="7EAAEEE7" w14:textId="348C3210" w:rsidR="00F653C8" w:rsidRPr="00D72E40" w:rsidRDefault="00F653C8" w:rsidP="00C04B1A">
      <w:pPr>
        <w:pStyle w:val="Heading1"/>
        <w:rPr>
          <w:sz w:val="24"/>
          <w:szCs w:val="24"/>
        </w:rPr>
      </w:pPr>
      <w:bookmarkStart w:id="119" w:name="_Toc402262948"/>
      <w:bookmarkStart w:id="120" w:name="_Toc459328605"/>
      <w:bookmarkStart w:id="121" w:name="_Toc459328984"/>
      <w:bookmarkStart w:id="122" w:name="_Toc459329643"/>
      <w:bookmarkEnd w:id="108"/>
      <w:r w:rsidRPr="00D72E40">
        <w:rPr>
          <w:sz w:val="24"/>
          <w:szCs w:val="24"/>
        </w:rPr>
        <w:t>Mjere za zaštitu životne sredine</w:t>
      </w:r>
      <w:bookmarkEnd w:id="119"/>
      <w:bookmarkEnd w:id="120"/>
      <w:bookmarkEnd w:id="121"/>
      <w:bookmarkEnd w:id="122"/>
    </w:p>
    <w:p w14:paraId="7E9C14F1" w14:textId="77777777" w:rsidR="00F653C8" w:rsidRPr="00D72E40" w:rsidRDefault="00F653C8" w:rsidP="00E92021">
      <w:pPr>
        <w:spacing w:after="0" w:line="240" w:lineRule="auto"/>
        <w:jc w:val="both"/>
        <w:rPr>
          <w:rFonts w:asciiTheme="majorHAnsi" w:hAnsiTheme="majorHAnsi" w:cstheme="minorHAnsi"/>
          <w:sz w:val="24"/>
          <w:szCs w:val="24"/>
        </w:rPr>
      </w:pPr>
    </w:p>
    <w:p w14:paraId="44DC59A9"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Detaljna geološka istraživanja u manjoj mjeri mogu imati uticaj na životnu sredinu, dok eksploatacija i obrada mineralne sirovine, a time i tehničko-građevinskog kamena, je proces koji se, sa aspekta ekologije, smatra rizičnim.</w:t>
      </w:r>
    </w:p>
    <w:p w14:paraId="546888D4" w14:textId="77777777" w:rsidR="00F653C8" w:rsidRPr="00D72E40" w:rsidRDefault="00F653C8" w:rsidP="00E92021">
      <w:pPr>
        <w:spacing w:after="0" w:line="240" w:lineRule="auto"/>
        <w:jc w:val="both"/>
        <w:rPr>
          <w:rFonts w:asciiTheme="majorHAnsi" w:hAnsiTheme="majorHAnsi" w:cstheme="minorHAnsi"/>
          <w:sz w:val="24"/>
          <w:szCs w:val="24"/>
        </w:rPr>
      </w:pPr>
    </w:p>
    <w:p w14:paraId="4955FE16"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U zakonskim propisima koji regulušu zaštitu životne sredine naglašeni su osnovni principi njene zaštite, i to: prirodnih vrijednosti zemljišta, vode i vazduha, kao i biodiverziteta (biljni i životinjski svijet).</w:t>
      </w:r>
    </w:p>
    <w:p w14:paraId="0301805E" w14:textId="77777777" w:rsidR="00F653C8" w:rsidRPr="00D72E40" w:rsidRDefault="00F653C8" w:rsidP="00E92021">
      <w:pPr>
        <w:spacing w:after="0" w:line="240" w:lineRule="auto"/>
        <w:jc w:val="both"/>
        <w:rPr>
          <w:rFonts w:asciiTheme="majorHAnsi" w:hAnsiTheme="majorHAnsi" w:cstheme="minorHAnsi"/>
          <w:sz w:val="24"/>
          <w:szCs w:val="24"/>
        </w:rPr>
      </w:pPr>
    </w:p>
    <w:p w14:paraId="6BA6389D"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lastRenderedPageBreak/>
        <w:t>Shodno naprijed navedenom, Koncesinar je dužan da na istražno-eks</w:t>
      </w:r>
      <w:r w:rsidR="00E8576A" w:rsidRPr="00D72E40">
        <w:rPr>
          <w:rFonts w:asciiTheme="majorHAnsi" w:hAnsiTheme="majorHAnsi" w:cstheme="minorHAnsi"/>
          <w:sz w:val="24"/>
          <w:szCs w:val="24"/>
        </w:rPr>
        <w:t>ploatac</w:t>
      </w:r>
      <w:r w:rsidR="00E32926" w:rsidRPr="00D72E40">
        <w:rPr>
          <w:rFonts w:asciiTheme="majorHAnsi" w:hAnsiTheme="majorHAnsi" w:cstheme="minorHAnsi"/>
          <w:sz w:val="24"/>
          <w:szCs w:val="24"/>
        </w:rPr>
        <w:t xml:space="preserve">ionom prostoru „Štitarica-Okruglički </w:t>
      </w:r>
      <w:proofErr w:type="gramStart"/>
      <w:r w:rsidR="00E32926" w:rsidRPr="00D72E40">
        <w:rPr>
          <w:rFonts w:asciiTheme="majorHAnsi" w:hAnsiTheme="majorHAnsi" w:cstheme="minorHAnsi"/>
          <w:sz w:val="24"/>
          <w:szCs w:val="24"/>
        </w:rPr>
        <w:t>krš</w:t>
      </w:r>
      <w:r w:rsidRPr="00D72E40">
        <w:rPr>
          <w:rFonts w:asciiTheme="majorHAnsi" w:hAnsiTheme="majorHAnsi" w:cstheme="minorHAnsi"/>
          <w:sz w:val="24"/>
          <w:szCs w:val="24"/>
        </w:rPr>
        <w:t>“</w:t>
      </w:r>
      <w:proofErr w:type="gramEnd"/>
      <w:r w:rsidRPr="00D72E40">
        <w:rPr>
          <w:rFonts w:asciiTheme="majorHAnsi" w:hAnsiTheme="majorHAnsi" w:cstheme="minorHAnsi"/>
          <w:sz w:val="24"/>
          <w:szCs w:val="24"/>
        </w:rPr>
        <w:t>, pri planiranju i sprovođenju investicionog zahvata, sprovode postupak prethodne procjene uticaja na životnu sredinu, u sladu sa zakonom.</w:t>
      </w:r>
    </w:p>
    <w:p w14:paraId="62D6CE28" w14:textId="77777777" w:rsidR="00F653C8" w:rsidRPr="00D72E40" w:rsidRDefault="00F653C8" w:rsidP="00E92021">
      <w:pPr>
        <w:spacing w:after="0" w:line="240" w:lineRule="auto"/>
        <w:jc w:val="both"/>
        <w:rPr>
          <w:rFonts w:asciiTheme="majorHAnsi" w:hAnsiTheme="majorHAnsi" w:cstheme="minorHAnsi"/>
          <w:sz w:val="24"/>
          <w:szCs w:val="24"/>
        </w:rPr>
      </w:pPr>
    </w:p>
    <w:p w14:paraId="65AFAD52"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14:paraId="1F9905FF" w14:textId="77777777" w:rsidR="00F653C8" w:rsidRPr="00D72E40" w:rsidRDefault="00F653C8" w:rsidP="00E92021">
      <w:pPr>
        <w:spacing w:after="0" w:line="240" w:lineRule="auto"/>
        <w:jc w:val="both"/>
        <w:rPr>
          <w:rFonts w:asciiTheme="majorHAnsi" w:hAnsiTheme="majorHAnsi" w:cstheme="minorHAnsi"/>
          <w:sz w:val="24"/>
          <w:szCs w:val="24"/>
        </w:rPr>
      </w:pPr>
    </w:p>
    <w:p w14:paraId="4C87CDFE"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Shodno ovome, ekološko-tehnički uslovi treba da obezbijede zaštitu od uticaja buke, vibracija, prašine i dugih štetnih uticaja po okolinu. Ove zahtjeve Koncesionar treba imati u vidu prilikom izbora opreme i mehanizacije, odnosno, da se od proizvođača istih posjeduje garancija za ispunjavanje zakonom propisanih standarda.</w:t>
      </w:r>
    </w:p>
    <w:p w14:paraId="10F6789F" w14:textId="77777777" w:rsidR="00F653C8" w:rsidRPr="00D72E40" w:rsidRDefault="00F653C8" w:rsidP="00E92021">
      <w:pPr>
        <w:spacing w:after="0" w:line="240" w:lineRule="auto"/>
        <w:jc w:val="both"/>
        <w:rPr>
          <w:rFonts w:asciiTheme="majorHAnsi" w:hAnsiTheme="majorHAnsi" w:cstheme="minorHAnsi"/>
          <w:sz w:val="24"/>
          <w:szCs w:val="24"/>
        </w:rPr>
      </w:pPr>
    </w:p>
    <w:p w14:paraId="5A7E1C17"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Nadležni državni organ procjenjuje potrebu izrade Elaborata o procjeni uticaja zahvata na životnu sredinu, koji se radi u skladu sa Zakonom o procjeni uticaja zahvata na životnu sredinu („Sl. list </w:t>
      </w:r>
      <w:proofErr w:type="gramStart"/>
      <w:r w:rsidRPr="00D72E40">
        <w:rPr>
          <w:rFonts w:asciiTheme="majorHAnsi" w:hAnsiTheme="majorHAnsi" w:cstheme="minorHAnsi"/>
          <w:sz w:val="24"/>
          <w:szCs w:val="24"/>
        </w:rPr>
        <w:t>RCG“</w:t>
      </w:r>
      <w:proofErr w:type="gramEnd"/>
      <w:r w:rsidRPr="00D72E40">
        <w:rPr>
          <w:rFonts w:asciiTheme="majorHAnsi" w:hAnsiTheme="majorHAnsi" w:cstheme="minorHAnsi"/>
          <w:sz w:val="24"/>
          <w:szCs w:val="24"/>
        </w:rPr>
        <w:t>, br. 80/05 i „Sl. list CG“, br. 40/10, 73/10, 40/11 i 27/13).</w:t>
      </w:r>
    </w:p>
    <w:p w14:paraId="33087E44" w14:textId="77777777" w:rsidR="00F653C8" w:rsidRPr="00D72E40" w:rsidRDefault="00F653C8" w:rsidP="00E92021">
      <w:pPr>
        <w:spacing w:after="0" w:line="240" w:lineRule="auto"/>
        <w:jc w:val="both"/>
        <w:rPr>
          <w:rFonts w:asciiTheme="majorHAnsi" w:hAnsiTheme="majorHAnsi" w:cstheme="minorHAnsi"/>
          <w:sz w:val="24"/>
          <w:szCs w:val="24"/>
        </w:rPr>
      </w:pPr>
    </w:p>
    <w:p w14:paraId="67E0BD5C"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S obzirom na značaj očuvanja životne sredine, Koncesionar je dužan da se pridržava svih mjera zaštite u skladu sa zakonskim propisima.</w:t>
      </w:r>
    </w:p>
    <w:p w14:paraId="33CD5747" w14:textId="77777777" w:rsidR="00F653C8" w:rsidRPr="00D72E40" w:rsidRDefault="00F653C8" w:rsidP="00E92021">
      <w:pPr>
        <w:spacing w:after="0" w:line="240" w:lineRule="auto"/>
        <w:jc w:val="both"/>
        <w:rPr>
          <w:rFonts w:asciiTheme="majorHAnsi" w:hAnsiTheme="majorHAnsi" w:cstheme="minorHAnsi"/>
          <w:sz w:val="24"/>
          <w:szCs w:val="24"/>
        </w:rPr>
      </w:pPr>
    </w:p>
    <w:p w14:paraId="679A0500"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Zakonska regulativa koja uređuje ovu djelatnost je sljedeća:</w:t>
      </w:r>
    </w:p>
    <w:p w14:paraId="1ABEB269" w14:textId="77777777" w:rsidR="00F653C8" w:rsidRPr="00D72E40" w:rsidRDefault="00F653C8" w:rsidP="00E92021">
      <w:pPr>
        <w:spacing w:after="0" w:line="240" w:lineRule="auto"/>
        <w:jc w:val="both"/>
        <w:rPr>
          <w:rFonts w:asciiTheme="majorHAnsi" w:hAnsiTheme="majorHAnsi" w:cstheme="minorHAnsi"/>
          <w:sz w:val="24"/>
          <w:szCs w:val="24"/>
        </w:rPr>
      </w:pPr>
    </w:p>
    <w:p w14:paraId="20CF1EB8" w14:textId="77777777" w:rsidR="00F653C8" w:rsidRPr="00D72E40" w:rsidRDefault="00F653C8" w:rsidP="00E92021">
      <w:pPr>
        <w:pStyle w:val="ListParagraph"/>
        <w:numPr>
          <w:ilvl w:val="0"/>
          <w:numId w:val="2"/>
        </w:num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Zakon o procjeni uticaja zahvata na životnu sredinu („Sl. list </w:t>
      </w:r>
      <w:proofErr w:type="gramStart"/>
      <w:r w:rsidRPr="00D72E40">
        <w:rPr>
          <w:rFonts w:asciiTheme="majorHAnsi" w:hAnsiTheme="majorHAnsi" w:cstheme="minorHAnsi"/>
          <w:sz w:val="24"/>
          <w:szCs w:val="24"/>
        </w:rPr>
        <w:t>RCG“</w:t>
      </w:r>
      <w:proofErr w:type="gramEnd"/>
      <w:r w:rsidRPr="00D72E40">
        <w:rPr>
          <w:rFonts w:asciiTheme="majorHAnsi" w:hAnsiTheme="majorHAnsi" w:cstheme="minorHAnsi"/>
          <w:sz w:val="24"/>
          <w:szCs w:val="24"/>
        </w:rPr>
        <w:t>, br. 80/05 i „Sl. list CG“, br. 40/10, 73/10, 40/11 i 27/13);</w:t>
      </w:r>
    </w:p>
    <w:p w14:paraId="44DA31A4" w14:textId="77777777" w:rsidR="00F653C8" w:rsidRPr="00D72E40" w:rsidRDefault="00F653C8" w:rsidP="00E92021">
      <w:pPr>
        <w:pStyle w:val="ListParagraph"/>
        <w:numPr>
          <w:ilvl w:val="0"/>
          <w:numId w:val="2"/>
        </w:num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Zakon o zaštiti prirode („Sl. list </w:t>
      </w:r>
      <w:proofErr w:type="gramStart"/>
      <w:r w:rsidRPr="00D72E40">
        <w:rPr>
          <w:rFonts w:asciiTheme="majorHAnsi" w:hAnsiTheme="majorHAnsi" w:cstheme="minorHAnsi"/>
          <w:sz w:val="24"/>
          <w:szCs w:val="24"/>
        </w:rPr>
        <w:t>CG“</w:t>
      </w:r>
      <w:proofErr w:type="gramEnd"/>
      <w:r w:rsidRPr="00D72E40">
        <w:rPr>
          <w:rFonts w:asciiTheme="majorHAnsi" w:hAnsiTheme="majorHAnsi" w:cstheme="minorHAnsi"/>
          <w:sz w:val="24"/>
          <w:szCs w:val="24"/>
        </w:rPr>
        <w:t>, br. 51/08, 21/09, 40/11 i 62/13);</w:t>
      </w:r>
    </w:p>
    <w:p w14:paraId="01AF2E48" w14:textId="77777777" w:rsidR="00F653C8" w:rsidRPr="00D72E40" w:rsidRDefault="00F653C8" w:rsidP="00E92021">
      <w:pPr>
        <w:pStyle w:val="ListParagraph"/>
        <w:numPr>
          <w:ilvl w:val="0"/>
          <w:numId w:val="2"/>
        </w:num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Uredba o projektima za koje se vrši procjena uticaja na životnu sredinu („Sl. list </w:t>
      </w:r>
      <w:proofErr w:type="gramStart"/>
      <w:r w:rsidRPr="00D72E40">
        <w:rPr>
          <w:rFonts w:asciiTheme="majorHAnsi" w:hAnsiTheme="majorHAnsi" w:cstheme="minorHAnsi"/>
          <w:sz w:val="24"/>
          <w:szCs w:val="24"/>
        </w:rPr>
        <w:t>RCG“</w:t>
      </w:r>
      <w:proofErr w:type="gramEnd"/>
      <w:r w:rsidRPr="00D72E40">
        <w:rPr>
          <w:rFonts w:asciiTheme="majorHAnsi" w:hAnsiTheme="majorHAnsi" w:cstheme="minorHAnsi"/>
          <w:sz w:val="24"/>
          <w:szCs w:val="24"/>
        </w:rPr>
        <w:t>, br. 20/07 i „Sl. list CG“, br. 47/13);</w:t>
      </w:r>
    </w:p>
    <w:p w14:paraId="388F417F" w14:textId="77777777" w:rsidR="00F653C8" w:rsidRPr="00D72E40" w:rsidRDefault="00F653C8" w:rsidP="00E92021">
      <w:pPr>
        <w:pStyle w:val="ListParagraph"/>
        <w:numPr>
          <w:ilvl w:val="0"/>
          <w:numId w:val="2"/>
        </w:num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Uredba o visini naknada, načinu obračuna i plaćanja naknada zbog zagađenja životne sredine („Sl. list </w:t>
      </w:r>
      <w:proofErr w:type="gramStart"/>
      <w:r w:rsidRPr="00D72E40">
        <w:rPr>
          <w:rFonts w:asciiTheme="majorHAnsi" w:hAnsiTheme="majorHAnsi" w:cstheme="minorHAnsi"/>
          <w:sz w:val="24"/>
          <w:szCs w:val="24"/>
        </w:rPr>
        <w:t>RCG“</w:t>
      </w:r>
      <w:proofErr w:type="gramEnd"/>
      <w:r w:rsidRPr="00D72E40">
        <w:rPr>
          <w:rFonts w:asciiTheme="majorHAnsi" w:hAnsiTheme="majorHAnsi" w:cstheme="minorHAnsi"/>
          <w:sz w:val="24"/>
          <w:szCs w:val="24"/>
        </w:rPr>
        <w:t>, br. 26/97, 09/00 i 52/00 i „Sl. list CG“, br. 33/08, 05/09, 64/09, 40/11 i 49/11);</w:t>
      </w:r>
    </w:p>
    <w:p w14:paraId="6AD06799" w14:textId="77777777" w:rsidR="00F653C8" w:rsidRPr="00D72E40" w:rsidRDefault="00F653C8" w:rsidP="00E92021">
      <w:pPr>
        <w:pStyle w:val="ListParagraph"/>
        <w:numPr>
          <w:ilvl w:val="0"/>
          <w:numId w:val="2"/>
        </w:num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Pravilnik o sadržaju dokumentacije koja se podnosi uz zahtjev za odlučivanje o potrebi procjene uticaja na životnu sredinu („Sl. list </w:t>
      </w:r>
      <w:proofErr w:type="gramStart"/>
      <w:r w:rsidRPr="00D72E40">
        <w:rPr>
          <w:rFonts w:asciiTheme="majorHAnsi" w:hAnsiTheme="majorHAnsi" w:cstheme="minorHAnsi"/>
          <w:sz w:val="24"/>
          <w:szCs w:val="24"/>
        </w:rPr>
        <w:t>CG“</w:t>
      </w:r>
      <w:proofErr w:type="gramEnd"/>
      <w:r w:rsidRPr="00D72E40">
        <w:rPr>
          <w:rFonts w:asciiTheme="majorHAnsi" w:hAnsiTheme="majorHAnsi" w:cstheme="minorHAnsi"/>
          <w:sz w:val="24"/>
          <w:szCs w:val="24"/>
        </w:rPr>
        <w:t>, br. 14/07);</w:t>
      </w:r>
    </w:p>
    <w:p w14:paraId="58234DD8" w14:textId="77777777" w:rsidR="00F653C8" w:rsidRPr="00D72E40" w:rsidRDefault="00F653C8" w:rsidP="00E92021">
      <w:pPr>
        <w:pStyle w:val="ListParagraph"/>
        <w:numPr>
          <w:ilvl w:val="0"/>
          <w:numId w:val="2"/>
        </w:num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Pravilnik o sadržaju dokumentacije koja se podnosi uz zahtjev za određivanje obima i sadržaja Elaborata o procjeni uticaja na životnu sredinu („Sl. list </w:t>
      </w:r>
      <w:proofErr w:type="gramStart"/>
      <w:r w:rsidRPr="00D72E40">
        <w:rPr>
          <w:rFonts w:asciiTheme="majorHAnsi" w:hAnsiTheme="majorHAnsi" w:cstheme="minorHAnsi"/>
          <w:sz w:val="24"/>
          <w:szCs w:val="24"/>
        </w:rPr>
        <w:t>CG“</w:t>
      </w:r>
      <w:proofErr w:type="gramEnd"/>
      <w:r w:rsidRPr="00D72E40">
        <w:rPr>
          <w:rFonts w:asciiTheme="majorHAnsi" w:hAnsiTheme="majorHAnsi" w:cstheme="minorHAnsi"/>
          <w:sz w:val="24"/>
          <w:szCs w:val="24"/>
        </w:rPr>
        <w:t>, br. 14/07); i</w:t>
      </w:r>
    </w:p>
    <w:p w14:paraId="5D6E3BA5" w14:textId="77777777" w:rsidR="00F653C8" w:rsidRPr="00D72E40" w:rsidRDefault="00F653C8" w:rsidP="00E92021">
      <w:pPr>
        <w:pStyle w:val="ListParagraph"/>
        <w:numPr>
          <w:ilvl w:val="0"/>
          <w:numId w:val="2"/>
        </w:num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Pravilnik o sadržini Elaborata o procjeni uticaja na životnu sredinu („Sl. list </w:t>
      </w:r>
      <w:proofErr w:type="gramStart"/>
      <w:r w:rsidRPr="00D72E40">
        <w:rPr>
          <w:rFonts w:asciiTheme="majorHAnsi" w:hAnsiTheme="majorHAnsi" w:cstheme="minorHAnsi"/>
          <w:sz w:val="24"/>
          <w:szCs w:val="24"/>
        </w:rPr>
        <w:t>CG“</w:t>
      </w:r>
      <w:proofErr w:type="gramEnd"/>
      <w:r w:rsidRPr="00D72E40">
        <w:rPr>
          <w:rFonts w:asciiTheme="majorHAnsi" w:hAnsiTheme="majorHAnsi" w:cstheme="minorHAnsi"/>
          <w:sz w:val="24"/>
          <w:szCs w:val="24"/>
        </w:rPr>
        <w:t>, br. 14/07).</w:t>
      </w:r>
    </w:p>
    <w:p w14:paraId="68F32386" w14:textId="77777777" w:rsidR="00F653C8" w:rsidRDefault="00F653C8" w:rsidP="00E92021">
      <w:pPr>
        <w:pStyle w:val="ListParagraph"/>
        <w:spacing w:after="0" w:line="240" w:lineRule="auto"/>
        <w:jc w:val="both"/>
        <w:rPr>
          <w:rFonts w:asciiTheme="majorHAnsi" w:hAnsiTheme="majorHAnsi" w:cstheme="minorHAnsi"/>
          <w:sz w:val="24"/>
          <w:szCs w:val="24"/>
        </w:rPr>
      </w:pPr>
    </w:p>
    <w:p w14:paraId="5F94CAFE" w14:textId="77777777" w:rsidR="00D72E40" w:rsidRDefault="00D72E40" w:rsidP="00E92021">
      <w:pPr>
        <w:pStyle w:val="ListParagraph"/>
        <w:spacing w:after="0" w:line="240" w:lineRule="auto"/>
        <w:jc w:val="both"/>
        <w:rPr>
          <w:rFonts w:asciiTheme="majorHAnsi" w:hAnsiTheme="majorHAnsi" w:cstheme="minorHAnsi"/>
          <w:sz w:val="24"/>
          <w:szCs w:val="24"/>
        </w:rPr>
      </w:pPr>
    </w:p>
    <w:p w14:paraId="433BABD2" w14:textId="77777777" w:rsidR="00D72E40" w:rsidRPr="00D72E40" w:rsidRDefault="00D72E40" w:rsidP="00E92021">
      <w:pPr>
        <w:pStyle w:val="ListParagraph"/>
        <w:spacing w:after="0" w:line="240" w:lineRule="auto"/>
        <w:jc w:val="both"/>
        <w:rPr>
          <w:rFonts w:asciiTheme="majorHAnsi" w:hAnsiTheme="majorHAnsi" w:cstheme="minorHAnsi"/>
          <w:sz w:val="24"/>
          <w:szCs w:val="24"/>
        </w:rPr>
      </w:pPr>
    </w:p>
    <w:p w14:paraId="76C71AE2" w14:textId="77777777" w:rsidR="002F7F36" w:rsidRPr="00D72E40" w:rsidRDefault="002F7F36" w:rsidP="00E92021">
      <w:pPr>
        <w:pStyle w:val="ListParagraph"/>
        <w:spacing w:after="0" w:line="240" w:lineRule="auto"/>
        <w:jc w:val="both"/>
        <w:rPr>
          <w:rFonts w:asciiTheme="majorHAnsi" w:hAnsiTheme="majorHAnsi" w:cstheme="minorHAnsi"/>
          <w:sz w:val="24"/>
          <w:szCs w:val="24"/>
        </w:rPr>
      </w:pPr>
    </w:p>
    <w:p w14:paraId="21EA881C" w14:textId="3D746F4A" w:rsidR="002F7F36" w:rsidRPr="000807E4" w:rsidRDefault="002F7F36" w:rsidP="00C04B1A">
      <w:pPr>
        <w:pStyle w:val="Heading1"/>
        <w:rPr>
          <w:lang w:val="sr-Latn-CS"/>
        </w:rPr>
      </w:pPr>
      <w:bookmarkStart w:id="123" w:name="_Toc435529011"/>
      <w:bookmarkStart w:id="124" w:name="_Toc436124880"/>
      <w:bookmarkStart w:id="125" w:name="_Toc390549903"/>
      <w:bookmarkStart w:id="126" w:name="_Toc401959429"/>
      <w:bookmarkStart w:id="127" w:name="_Toc401959522"/>
      <w:bookmarkStart w:id="128" w:name="_Toc459328606"/>
      <w:bookmarkStart w:id="129" w:name="_Toc459328985"/>
      <w:bookmarkStart w:id="130" w:name="_Toc459329644"/>
      <w:r w:rsidRPr="000807E4">
        <w:rPr>
          <w:lang w:val="sr-Latn-CS"/>
        </w:rPr>
        <w:lastRenderedPageBreak/>
        <w:t>Rekultivacija istražno-eksploatacionog prostora</w:t>
      </w:r>
      <w:bookmarkEnd w:id="128"/>
      <w:bookmarkEnd w:id="129"/>
      <w:bookmarkEnd w:id="130"/>
      <w:r w:rsidRPr="000807E4">
        <w:rPr>
          <w:lang w:val="sr-Latn-CS"/>
        </w:rPr>
        <w:t xml:space="preserve"> </w:t>
      </w:r>
      <w:bookmarkEnd w:id="123"/>
      <w:bookmarkEnd w:id="124"/>
      <w:bookmarkEnd w:id="125"/>
      <w:bookmarkEnd w:id="126"/>
      <w:bookmarkEnd w:id="127"/>
    </w:p>
    <w:p w14:paraId="52A6ABD0" w14:textId="77777777" w:rsidR="00F653C8" w:rsidRPr="000807E4" w:rsidRDefault="00F653C8" w:rsidP="00E92021">
      <w:pPr>
        <w:spacing w:after="0" w:line="240" w:lineRule="auto"/>
        <w:jc w:val="both"/>
        <w:rPr>
          <w:rFonts w:asciiTheme="majorHAnsi" w:hAnsiTheme="majorHAnsi" w:cstheme="minorHAnsi"/>
        </w:rPr>
      </w:pPr>
    </w:p>
    <w:p w14:paraId="421B0F09" w14:textId="25DDE5DA"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Kao rezultat izvođenja rudarskih radova na istražno-eksploatacionom prostoru javlja se drastična promjena izgleda terena. Novi zakonski uslovi za eksploataciju mineralnih sirovina zahtijevaju da se, nakon završene eksploatacije, izvrši rekultivacija prostora koji će biti degradiran obavljanjem koncesione djelatnosti, a sve to u cilju poboljšanja ekoloških uslova na samom lokalitetu i neposrednoj okolini.</w:t>
      </w:r>
    </w:p>
    <w:p w14:paraId="231CAFA0"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Ako bi se degradirane površine ostavile, nakon izvođenja radova na eksploataciji, u istom stanju, mogu se očekivati neki od sljedećih negativnih uticaja:</w:t>
      </w:r>
    </w:p>
    <w:p w14:paraId="1E8A616C" w14:textId="77777777" w:rsidR="00AB3C79" w:rsidRPr="00D72E40" w:rsidRDefault="00AB3C79" w:rsidP="00E92021">
      <w:pPr>
        <w:pStyle w:val="ListParagraph"/>
        <w:numPr>
          <w:ilvl w:val="0"/>
          <w:numId w:val="27"/>
        </w:numPr>
        <w:suppressAutoHyphens w:val="0"/>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produžavanje nepovoljnog uticaja pejzažnog izgleda terena,</w:t>
      </w:r>
    </w:p>
    <w:p w14:paraId="3DC82CF9" w14:textId="77777777" w:rsidR="00AB3C79" w:rsidRPr="00D72E40" w:rsidRDefault="00AB3C79" w:rsidP="00E92021">
      <w:pPr>
        <w:pStyle w:val="ListParagraph"/>
        <w:numPr>
          <w:ilvl w:val="0"/>
          <w:numId w:val="27"/>
        </w:numPr>
        <w:suppressAutoHyphens w:val="0"/>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pogoršavanje stanja degradiranih površina zbog pojave erozije, klizišta i sl.,</w:t>
      </w:r>
    </w:p>
    <w:p w14:paraId="437223E6" w14:textId="77777777" w:rsidR="00AB3C79" w:rsidRPr="00D72E40" w:rsidRDefault="00AB3C79" w:rsidP="00E92021">
      <w:pPr>
        <w:pStyle w:val="ListParagraph"/>
        <w:numPr>
          <w:ilvl w:val="0"/>
          <w:numId w:val="27"/>
        </w:numPr>
        <w:suppressAutoHyphens w:val="0"/>
        <w:contextualSpacing w:val="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produžavanje negativnih uticaja na vazduh i okolno zemljište (podizanje prašine izazvane vjetrom, odnošenje materijala površinskim – atmosferskim vodama).</w:t>
      </w:r>
    </w:p>
    <w:p w14:paraId="0CD8076C"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Osnovni cilj rekultivacije je da se prostoru, na kojem će biti vršena eksploatacija, da prirodna vrijednost slična ili bolja od prvobitne, što je, prema procijenjenim sadašnjim uslovima na ovom lokalitetu, sasvim moguće. </w:t>
      </w:r>
    </w:p>
    <w:p w14:paraId="56A17E0B"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Treba istaći, prije svega, da na površinskim kopovima, u mnogim industrijalizovanim zemljama, obnavljanje okoline nije više stvar izbora rudnika. Zakoni u vezi s tim su postali mnogo strožiji, a provjere češće, tako da je za kompanije, koje se bave eksploatacijom, obavezno da rekultivišu prostor na kome je završena eksploatacija mineralne sirovine. Svakako, i 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p>
    <w:p w14:paraId="0C6D5499"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Dakle, problem rekultivacije više nije problem kao ranije, jer je sasvim normalno da u jednom procesu narušavanja geoekološkog ambijenta, postoji faza “obnove” prostora u kojem je egzistirao rudnik.</w:t>
      </w:r>
    </w:p>
    <w:p w14:paraId="59533AF0"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Zbog velike važnosti ove faze rada, zakonskim propisima utvrđena je obaveza izrade projektnih rješenja rekultivacije, izradom Glavnog rudarskog projekta (Pravilnik o sadržaju rudarskih projekata) ili izradom posebnog tehničkog projekta rekultivacije, koji je sastavni dio Glavnog rudarskog projekta.</w:t>
      </w:r>
    </w:p>
    <w:p w14:paraId="6908DC5B"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Projektima se daju rješenja rudarsko-tehničke i biološke rekultivacije površina degradiranih izvođenjem rudarskih radova, uz uvažavanje uslova koji su utvrđeni Elaboratom o procjeni uticaja na životnu sredinu, vodnih uslova i sl.</w:t>
      </w:r>
    </w:p>
    <w:p w14:paraId="13FA80BA"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lastRenderedPageBreak/>
        <w:t>Projekat se mora realizovati u fazama, odnosno radovi na rekultivaciji izvoditi sukcesivno, paralelno sa razvojem kopa. To znači da je sa radovima na rekultivaciji potrebno početi odmah po završetku svake etaže.</w:t>
      </w:r>
    </w:p>
    <w:p w14:paraId="0C29281B" w14:textId="77777777" w:rsidR="00AB3C79" w:rsidRPr="00D72E40" w:rsidRDefault="00AB3C79" w:rsidP="00E92021">
      <w:pPr>
        <w:pStyle w:val="Heading2"/>
        <w:jc w:val="both"/>
        <w:rPr>
          <w:rFonts w:asciiTheme="majorHAnsi" w:hAnsiTheme="majorHAnsi"/>
          <w:szCs w:val="24"/>
        </w:rPr>
      </w:pPr>
      <w:bookmarkStart w:id="131" w:name="_Toc390549904"/>
      <w:bookmarkStart w:id="132" w:name="_Toc401959430"/>
      <w:bookmarkStart w:id="133" w:name="_Toc401959523"/>
      <w:bookmarkStart w:id="134" w:name="_Toc435529012"/>
      <w:bookmarkStart w:id="135" w:name="_Toc436124881"/>
      <w:bookmarkStart w:id="136" w:name="_Toc459328607"/>
      <w:bookmarkStart w:id="137" w:name="_Toc459328986"/>
      <w:bookmarkStart w:id="138" w:name="_Toc459329645"/>
      <w:r w:rsidRPr="00D72E40">
        <w:rPr>
          <w:rFonts w:asciiTheme="majorHAnsi" w:hAnsiTheme="majorHAnsi"/>
          <w:szCs w:val="24"/>
        </w:rPr>
        <w:t>Zaključak</w:t>
      </w:r>
      <w:bookmarkEnd w:id="131"/>
      <w:bookmarkEnd w:id="132"/>
      <w:bookmarkEnd w:id="133"/>
      <w:bookmarkEnd w:id="134"/>
      <w:bookmarkEnd w:id="135"/>
      <w:bookmarkEnd w:id="136"/>
      <w:bookmarkEnd w:id="137"/>
      <w:bookmarkEnd w:id="138"/>
      <w:r w:rsidRPr="00D72E40">
        <w:rPr>
          <w:rFonts w:asciiTheme="majorHAnsi" w:hAnsiTheme="majorHAnsi"/>
          <w:szCs w:val="24"/>
        </w:rPr>
        <w:t xml:space="preserve"> </w:t>
      </w:r>
    </w:p>
    <w:p w14:paraId="21F440B1"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 od strane organa državne uprave nadležnog za poslove zaštite životne sredine data saglasnost i da preduzme mjere zaštite voda u skladu sa zakonom.</w:t>
      </w:r>
    </w:p>
    <w:p w14:paraId="32629893"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O naprijed navedenim mjerama izvještavaju se Ministarstvo ekonomije i ministarstva nadležna za poslove poljoprivrede, vodoprivrede, zaštite životne sredine i nadležni organ lokalne uprave.</w:t>
      </w:r>
    </w:p>
    <w:p w14:paraId="0B8403D1"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Ukoliko Koncesionar u skladu sa članom 71 Zakona o rudarstvu ne izvrši sanaciju i rekultivaciju prostora, istu će o njegovom trošku sprovesti Koncedent.</w:t>
      </w:r>
    </w:p>
    <w:p w14:paraId="6293162E"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14:paraId="3FC6D7D3"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Visina sredstava za sanaciju i rekultivaciju prostora na kojem se izvode rudarski radovi, način obračunavanja, plaćanja i korišćenja sredstava bliže je uređen Uredbom o visini sredstava za sanaciju i rekultivaciju prostora na kojem se izvodi rudarski radovi, načinu obračunavanja, plaćanja i korišćenja tih sredstava (“Sl. list CG”, br. 51/11).</w:t>
      </w:r>
    </w:p>
    <w:p w14:paraId="4A528FD2" w14:textId="77777777" w:rsidR="00AB3C79"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Koncesionar je dužan da u skladu sa navedenom Uredbom redovno dostavlja Ministarstvu obnovljivu bankarsku garacniju, naplativu na prvi poziv, bez prava prigovora, kao sredstvo obezbjeđenja izvršenja obaveza rekultivacije i sanacije. Visina novčanog iznosa bankarske garacnije određuje se rješenjem Ministarstva, u skladu sa Uredbom.</w:t>
      </w:r>
    </w:p>
    <w:p w14:paraId="633B643D" w14:textId="77777777" w:rsidR="00D72E40" w:rsidRDefault="00D72E40" w:rsidP="00E92021">
      <w:pPr>
        <w:jc w:val="both"/>
        <w:rPr>
          <w:rFonts w:asciiTheme="majorHAnsi" w:hAnsiTheme="majorHAnsi" w:cstheme="minorHAnsi"/>
          <w:sz w:val="24"/>
          <w:szCs w:val="24"/>
          <w:lang w:val="sr-Latn-CS"/>
        </w:rPr>
      </w:pPr>
    </w:p>
    <w:p w14:paraId="66F21E0A" w14:textId="77777777" w:rsidR="00D72E40" w:rsidRDefault="00D72E40" w:rsidP="00E92021">
      <w:pPr>
        <w:jc w:val="both"/>
        <w:rPr>
          <w:rFonts w:asciiTheme="majorHAnsi" w:hAnsiTheme="majorHAnsi" w:cstheme="minorHAnsi"/>
          <w:sz w:val="24"/>
          <w:szCs w:val="24"/>
          <w:lang w:val="sr-Latn-CS"/>
        </w:rPr>
      </w:pPr>
    </w:p>
    <w:p w14:paraId="71776289" w14:textId="77777777" w:rsidR="00D72E40" w:rsidRPr="00D72E40" w:rsidRDefault="00D72E40" w:rsidP="00E92021">
      <w:pPr>
        <w:jc w:val="both"/>
        <w:rPr>
          <w:rFonts w:asciiTheme="majorHAnsi" w:hAnsiTheme="majorHAnsi" w:cstheme="minorHAnsi"/>
          <w:sz w:val="24"/>
          <w:szCs w:val="24"/>
          <w:lang w:val="sr-Latn-CS"/>
        </w:rPr>
      </w:pPr>
    </w:p>
    <w:p w14:paraId="5C6440C8" w14:textId="77777777" w:rsidR="00AB3C79" w:rsidRDefault="00AB3C79" w:rsidP="00C04B1A">
      <w:pPr>
        <w:pStyle w:val="Heading1"/>
        <w:rPr>
          <w:lang w:val="sr-Latn-CS"/>
        </w:rPr>
      </w:pPr>
      <w:bookmarkStart w:id="139" w:name="_Toc390549905"/>
      <w:bookmarkStart w:id="140" w:name="_Toc401959431"/>
      <w:bookmarkStart w:id="141" w:name="_Toc401959524"/>
      <w:bookmarkStart w:id="142" w:name="_Toc435529013"/>
      <w:bookmarkStart w:id="143" w:name="_Toc436124882"/>
      <w:bookmarkStart w:id="144" w:name="_Toc459328608"/>
      <w:bookmarkStart w:id="145" w:name="_Toc459328987"/>
      <w:bookmarkStart w:id="146" w:name="_Toc459329646"/>
      <w:r w:rsidRPr="000807E4">
        <w:rPr>
          <w:lang w:val="sr-Latn-CS"/>
        </w:rPr>
        <w:lastRenderedPageBreak/>
        <w:t>Unaprjeđenje energetske efikasnosti</w:t>
      </w:r>
      <w:bookmarkEnd w:id="139"/>
      <w:bookmarkEnd w:id="140"/>
      <w:bookmarkEnd w:id="141"/>
      <w:bookmarkEnd w:id="142"/>
      <w:bookmarkEnd w:id="143"/>
      <w:bookmarkEnd w:id="144"/>
      <w:bookmarkEnd w:id="145"/>
      <w:bookmarkEnd w:id="146"/>
    </w:p>
    <w:p w14:paraId="6BA101C8" w14:textId="77777777" w:rsidR="00F41384" w:rsidRPr="00F41384" w:rsidRDefault="00F41384" w:rsidP="00E92021">
      <w:pPr>
        <w:jc w:val="both"/>
      </w:pPr>
    </w:p>
    <w:p w14:paraId="0D161C2A" w14:textId="7E31C319"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Radi efikasnog korišćenja energije, u skladu sa odredbama </w:t>
      </w:r>
      <w:r w:rsidR="002F7F36" w:rsidRPr="00D72E40">
        <w:rPr>
          <w:rFonts w:asciiTheme="majorHAnsi" w:hAnsiTheme="majorHAnsi" w:cstheme="minorHAnsi"/>
          <w:sz w:val="24"/>
          <w:szCs w:val="24"/>
        </w:rPr>
        <w:t>Zakona o efikasnom korišćenju energije (“Sl.list”. CG br 57/2014 i br. 3/2015</w:t>
      </w:r>
      <w:r w:rsidR="002F7F36" w:rsidRPr="00D72E40">
        <w:rPr>
          <w:rFonts w:asciiTheme="majorHAnsi" w:hAnsiTheme="majorHAnsi" w:cstheme="minorHAnsi"/>
          <w:sz w:val="24"/>
          <w:szCs w:val="24"/>
          <w:lang w:val="sr-Latn-CS"/>
        </w:rPr>
        <w:t>)</w:t>
      </w:r>
      <w:r w:rsidRPr="00D72E40">
        <w:rPr>
          <w:rFonts w:asciiTheme="majorHAnsi" w:hAnsiTheme="majorHAnsi" w:cstheme="minorHAnsi"/>
          <w:sz w:val="24"/>
          <w:szCs w:val="24"/>
          <w:lang w:val="sr-Latn-CS"/>
        </w:rPr>
        <w:t xml:space="preserve"> Koncesionar je dužan da preduzima mjere za poboljšanje energetske efikasnosti.</w:t>
      </w:r>
    </w:p>
    <w:p w14:paraId="24433321" w14:textId="5616887F"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Konces</w:t>
      </w:r>
      <w:r w:rsidR="002F7F36" w:rsidRPr="00D72E40">
        <w:rPr>
          <w:rFonts w:asciiTheme="majorHAnsi" w:hAnsiTheme="majorHAnsi" w:cstheme="minorHAnsi"/>
          <w:sz w:val="24"/>
          <w:szCs w:val="24"/>
          <w:lang w:val="sr-Latn-CS"/>
        </w:rPr>
        <w:t>i</w:t>
      </w:r>
      <w:r w:rsidRPr="00D72E40">
        <w:rPr>
          <w:rFonts w:asciiTheme="majorHAnsi" w:hAnsiTheme="majorHAnsi" w:cstheme="minorHAnsi"/>
          <w:sz w:val="24"/>
          <w:szCs w:val="24"/>
          <w:lang w:val="sr-Latn-CS"/>
        </w:rPr>
        <w:t xml:space="preserve">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14:paraId="410D317C" w14:textId="77777777" w:rsidR="00AB3C79" w:rsidRPr="00D72E40" w:rsidRDefault="00AB3C79"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Sprovođenje mjera energetske efikasnosti utiče na kvalitet radne i životne sredine.</w:t>
      </w:r>
    </w:p>
    <w:p w14:paraId="1AD0C9A0" w14:textId="77777777" w:rsidR="002F7F36" w:rsidRPr="000807E4" w:rsidRDefault="002F7F36" w:rsidP="00C04B1A">
      <w:pPr>
        <w:pStyle w:val="Heading1"/>
        <w:rPr>
          <w:lang w:val="sr-Latn-CS"/>
        </w:rPr>
      </w:pPr>
      <w:bookmarkStart w:id="147" w:name="_Toc390549906"/>
      <w:bookmarkStart w:id="148" w:name="_Toc401959432"/>
      <w:bookmarkStart w:id="149" w:name="_Toc401959525"/>
      <w:bookmarkStart w:id="150" w:name="_Toc435529014"/>
      <w:bookmarkStart w:id="151" w:name="_Toc436124883"/>
      <w:bookmarkStart w:id="152" w:name="_Toc459328609"/>
      <w:bookmarkStart w:id="153" w:name="_Toc459328988"/>
      <w:bookmarkStart w:id="154" w:name="_Toc459329647"/>
      <w:r w:rsidRPr="000807E4">
        <w:rPr>
          <w:lang w:val="sr-Latn-CS"/>
        </w:rPr>
        <w:t>Uslovi koje je dužan da ispunjava koncesionar u pogledu tehničke opremljenosti, finansijske sposobnosti i ostale reference i dokaze o ispunjavanju tih uslova</w:t>
      </w:r>
      <w:bookmarkEnd w:id="147"/>
      <w:bookmarkEnd w:id="148"/>
      <w:bookmarkEnd w:id="149"/>
      <w:bookmarkEnd w:id="150"/>
      <w:bookmarkEnd w:id="151"/>
      <w:bookmarkEnd w:id="152"/>
      <w:bookmarkEnd w:id="153"/>
      <w:bookmarkEnd w:id="154"/>
    </w:p>
    <w:p w14:paraId="75439962" w14:textId="77777777" w:rsidR="00B46E27" w:rsidRDefault="00B46E27" w:rsidP="00E92021">
      <w:pPr>
        <w:jc w:val="both"/>
        <w:rPr>
          <w:rFonts w:asciiTheme="majorHAnsi" w:hAnsiTheme="majorHAnsi" w:cstheme="minorHAnsi"/>
          <w:color w:val="000000"/>
          <w:szCs w:val="24"/>
          <w:lang w:val="sr-Latn-CS"/>
        </w:rPr>
      </w:pPr>
    </w:p>
    <w:p w14:paraId="56D3C602" w14:textId="77777777" w:rsidR="002F7F36" w:rsidRPr="00D72E40" w:rsidRDefault="002F7F36" w:rsidP="00E92021">
      <w:pPr>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Obaveze Koncesionara u pogledu ispunjavanja uslova definisanih u ovom poglavlju su sljedeće:</w:t>
      </w:r>
    </w:p>
    <w:p w14:paraId="15600E20" w14:textId="77777777" w:rsidR="002F7F36" w:rsidRPr="00D72E40" w:rsidRDefault="002F7F36" w:rsidP="00E92021">
      <w:pPr>
        <w:pStyle w:val="ListParagraph"/>
        <w:numPr>
          <w:ilvl w:val="0"/>
          <w:numId w:val="28"/>
        </w:numPr>
        <w:suppressAutoHyphens w:val="0"/>
        <w:contextualSpacing w:val="0"/>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14:paraId="210A9B79" w14:textId="77777777" w:rsidR="002F7F36" w:rsidRPr="00D72E40" w:rsidRDefault="002F7F36" w:rsidP="00E92021">
      <w:pPr>
        <w:pStyle w:val="ListParagraph"/>
        <w:numPr>
          <w:ilvl w:val="0"/>
          <w:numId w:val="28"/>
        </w:numPr>
        <w:suppressAutoHyphens w:val="0"/>
        <w:contextualSpacing w:val="0"/>
        <w:jc w:val="both"/>
        <w:rPr>
          <w:rFonts w:asciiTheme="majorHAnsi" w:hAnsiTheme="majorHAnsi" w:cstheme="minorHAnsi"/>
          <w:color w:val="000000"/>
          <w:sz w:val="24"/>
          <w:szCs w:val="24"/>
          <w:lang w:val="sr-Latn-CS"/>
        </w:rPr>
      </w:pPr>
      <w:r w:rsidRPr="00D72E40">
        <w:rPr>
          <w:rFonts w:asciiTheme="majorHAnsi" w:hAnsiTheme="majorHAnsi" w:cstheme="minorHAnsi"/>
          <w:b/>
          <w:color w:val="000000"/>
          <w:sz w:val="24"/>
          <w:szCs w:val="24"/>
          <w:lang w:val="sr-Latn-CS"/>
        </w:rPr>
        <w:t xml:space="preserve"> </w:t>
      </w:r>
      <w:r w:rsidRPr="00D72E40">
        <w:rPr>
          <w:rFonts w:asciiTheme="majorHAnsi" w:hAnsiTheme="majorHAnsi" w:cstheme="minorHAnsi"/>
          <w:color w:val="000000"/>
          <w:sz w:val="24"/>
          <w:szCs w:val="24"/>
          <w:lang w:val="sr-Latn-CS"/>
        </w:rPr>
        <w:t>Da obezbijedi svu potrebnu geološku i rudarsku dokumentaciju, odobrenja i saglasnosti potrebnih za zakonito izvođenje radova (obrađeno u poglavlju 11).</w:t>
      </w:r>
    </w:p>
    <w:p w14:paraId="2EFB2D20" w14:textId="77777777" w:rsidR="002F7F36" w:rsidRPr="00D72E40" w:rsidRDefault="002F7F36" w:rsidP="00E92021">
      <w:pPr>
        <w:pStyle w:val="ListParagraph"/>
        <w:numPr>
          <w:ilvl w:val="0"/>
          <w:numId w:val="28"/>
        </w:numPr>
        <w:suppressAutoHyphens w:val="0"/>
        <w:contextualSpacing w:val="0"/>
        <w:jc w:val="both"/>
        <w:rPr>
          <w:rFonts w:asciiTheme="majorHAnsi" w:hAnsiTheme="majorHAnsi" w:cstheme="minorHAnsi"/>
          <w:color w:val="000000"/>
          <w:sz w:val="24"/>
          <w:szCs w:val="24"/>
          <w:lang w:val="sr-Latn-CS"/>
        </w:rPr>
      </w:pPr>
      <w:r w:rsidRPr="00D72E40">
        <w:rPr>
          <w:rFonts w:asciiTheme="majorHAnsi" w:hAnsiTheme="majorHAnsi" w:cstheme="minorHAnsi"/>
          <w:b/>
          <w:color w:val="000000"/>
          <w:sz w:val="24"/>
          <w:szCs w:val="24"/>
          <w:lang w:val="sr-Latn-CS"/>
        </w:rPr>
        <w:t xml:space="preserve"> </w:t>
      </w:r>
      <w:r w:rsidRPr="00D72E40">
        <w:rPr>
          <w:rFonts w:asciiTheme="majorHAnsi" w:hAnsiTheme="majorHAnsi" w:cstheme="minorHAnsi"/>
          <w:color w:val="000000"/>
          <w:sz w:val="24"/>
          <w:szCs w:val="24"/>
          <w:lang w:val="sr-Latn-CS"/>
        </w:rPr>
        <w:t>Da obezbijedi opremu i mehanizaciju saglasno verifikovanoj rudarskoj i tehničkoj dokumentaciji. Oprema i mehanizacija treba da ispunjava uslove propisane pravilnicima o tehičkim normativima za izvođenje planirane vrste radova na predmetnom lokalitetu.</w:t>
      </w:r>
    </w:p>
    <w:p w14:paraId="74FEF8FE" w14:textId="77777777" w:rsidR="002F7F36" w:rsidRPr="00D72E40" w:rsidRDefault="002F7F36" w:rsidP="00E92021">
      <w:pPr>
        <w:pStyle w:val="ListParagraph"/>
        <w:numPr>
          <w:ilvl w:val="0"/>
          <w:numId w:val="28"/>
        </w:numPr>
        <w:suppressAutoHyphens w:val="0"/>
        <w:contextualSpacing w:val="0"/>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Da obezbijedi radnu snagu saglasno ovom Koncesionom aktu i rudarskoj i tehničkoj dokumentaciji. Zaposleni moraju da ispunjavaju uslove (u pogledu stepena stručne spreme, radnog iskustva, obučenosti i ovlašćenja za vršenje tih poslova) u skladu sa Zakonom o rudarstvu („Sl.list CG“, br. 65/08, 74/10 </w:t>
      </w:r>
      <w:r w:rsidRPr="00D72E40">
        <w:rPr>
          <w:rFonts w:asciiTheme="majorHAnsi" w:hAnsiTheme="majorHAnsi" w:cstheme="minorHAnsi"/>
          <w:sz w:val="24"/>
          <w:szCs w:val="24"/>
          <w:lang w:val="sr-Latn-CS"/>
        </w:rPr>
        <w:t>i 40/11</w:t>
      </w:r>
      <w:r w:rsidRPr="00D72E40">
        <w:rPr>
          <w:rFonts w:asciiTheme="majorHAnsi" w:hAnsiTheme="majorHAnsi" w:cstheme="minorHAnsi"/>
          <w:color w:val="000000"/>
          <w:sz w:val="24"/>
          <w:szCs w:val="24"/>
          <w:lang w:val="sr-Latn-CS"/>
        </w:rPr>
        <w:t>).</w:t>
      </w:r>
    </w:p>
    <w:p w14:paraId="74A31657" w14:textId="77777777" w:rsidR="002F7F36" w:rsidRPr="00D72E40" w:rsidRDefault="002F7F36" w:rsidP="00E92021">
      <w:pPr>
        <w:pStyle w:val="ListParagraph"/>
        <w:numPr>
          <w:ilvl w:val="0"/>
          <w:numId w:val="28"/>
        </w:numPr>
        <w:suppressAutoHyphens w:val="0"/>
        <w:contextualSpacing w:val="0"/>
        <w:jc w:val="both"/>
        <w:rPr>
          <w:rFonts w:asciiTheme="majorHAnsi" w:hAnsiTheme="majorHAnsi" w:cstheme="minorHAnsi"/>
          <w:color w:val="000000"/>
          <w:sz w:val="24"/>
          <w:szCs w:val="24"/>
          <w:lang w:val="sr-Latn-CS"/>
        </w:rPr>
      </w:pPr>
      <w:r w:rsidRPr="00D72E40">
        <w:rPr>
          <w:rFonts w:asciiTheme="majorHAnsi" w:hAnsiTheme="majorHAnsi" w:cstheme="minorHAnsi"/>
          <w:color w:val="000000"/>
          <w:sz w:val="24"/>
          <w:szCs w:val="24"/>
          <w:lang w:val="sr-Latn-CS"/>
        </w:rPr>
        <w:t xml:space="preserve">Da izvršava finansijski dio u pogledu obaveza utvrđenih Ugovorom o koncesiji, u smislu plaćanja koncesione naknade, dostavljanja obnovljive godišnje bankarske </w:t>
      </w:r>
      <w:r w:rsidRPr="00D72E40">
        <w:rPr>
          <w:rFonts w:asciiTheme="majorHAnsi" w:hAnsiTheme="majorHAnsi" w:cstheme="minorHAnsi"/>
          <w:color w:val="000000"/>
          <w:sz w:val="24"/>
          <w:szCs w:val="24"/>
          <w:lang w:val="sr-Latn-CS"/>
        </w:rPr>
        <w:lastRenderedPageBreak/>
        <w:t>garancije, izdvajanja sredstava za rekultivaciju. Koncesionar mora da ostvaruje takve poslovne rezultate koji će mu omogućiti redovno poslovanje (redovno izmirivanje poreskih i drugih obaveza), a time i ispunjavanje ugovornih obaveza.</w:t>
      </w:r>
    </w:p>
    <w:p w14:paraId="13576C9F" w14:textId="5525EE92" w:rsidR="0086098C" w:rsidRPr="00946BBE" w:rsidRDefault="002F7F36" w:rsidP="00C04B1A">
      <w:pPr>
        <w:pStyle w:val="Heading1"/>
      </w:pPr>
      <w:bookmarkStart w:id="155" w:name="_Toc390549907"/>
      <w:bookmarkStart w:id="156" w:name="_Toc401959433"/>
      <w:bookmarkStart w:id="157" w:name="_Toc401959526"/>
      <w:bookmarkStart w:id="158" w:name="_Toc435529015"/>
      <w:bookmarkStart w:id="159" w:name="_Toc436124884"/>
      <w:bookmarkStart w:id="160" w:name="_Toc459328610"/>
      <w:bookmarkStart w:id="161" w:name="_Toc459328989"/>
      <w:bookmarkStart w:id="162" w:name="_Toc459329648"/>
      <w:r w:rsidRPr="00946BBE">
        <w:rPr>
          <w:lang w:val="sr-Latn-CS"/>
        </w:rPr>
        <w:t>Minimalni početni iznos koncesione naknade</w:t>
      </w:r>
      <w:bookmarkEnd w:id="155"/>
      <w:bookmarkEnd w:id="156"/>
      <w:bookmarkEnd w:id="157"/>
      <w:bookmarkEnd w:id="158"/>
      <w:bookmarkEnd w:id="159"/>
      <w:bookmarkEnd w:id="160"/>
      <w:bookmarkEnd w:id="161"/>
      <w:bookmarkEnd w:id="162"/>
    </w:p>
    <w:p w14:paraId="6D0E39F9" w14:textId="77777777" w:rsidR="00C04B1A" w:rsidRDefault="00C04B1A" w:rsidP="00E92021">
      <w:pPr>
        <w:jc w:val="both"/>
        <w:rPr>
          <w:rFonts w:asciiTheme="majorHAnsi" w:hAnsiTheme="majorHAnsi" w:cstheme="minorHAnsi"/>
          <w:szCs w:val="24"/>
          <w:lang w:val="sr-Latn-CS"/>
        </w:rPr>
      </w:pPr>
    </w:p>
    <w:p w14:paraId="602CC339" w14:textId="77777777" w:rsidR="002F7F36" w:rsidRPr="00D72E40" w:rsidRDefault="002F7F36"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Koncesionim aktom se utvrđuje minimalni - početni iznos koncesione naknade.</w:t>
      </w:r>
    </w:p>
    <w:p w14:paraId="304A4C7B" w14:textId="77777777" w:rsidR="002F7F36" w:rsidRPr="00D72E40" w:rsidRDefault="002F7F36"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Minimalna koncesiona naknada se utvrđuje na osnovu Uredbe o kriterijumima i načinu obračuna iznosa minimalne koncesione naknade za ustupanje prava na istraživanje i eksploataciju mineralnih sirovina („Sl. list CG“, br. 37/11).</w:t>
      </w:r>
    </w:p>
    <w:p w14:paraId="2D64DE4E" w14:textId="77777777" w:rsidR="002F7F36" w:rsidRPr="00D72E40" w:rsidRDefault="002F7F36"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Navedenom Uredbom je utvrđeno da se minimalna koncesiona naknada određuje za eksploataciju mineralnih sirovina, tj. za period eksploatacije, a ne i za period koji je predviđen za detaljna geološka istraživanja.</w:t>
      </w:r>
    </w:p>
    <w:p w14:paraId="11B12517" w14:textId="77777777" w:rsidR="002F7F36" w:rsidRPr="00D72E40" w:rsidRDefault="002F7F36" w:rsidP="00E92021">
      <w:pPr>
        <w:pStyle w:val="Heading2"/>
        <w:jc w:val="both"/>
        <w:rPr>
          <w:rFonts w:asciiTheme="majorHAnsi" w:hAnsiTheme="majorHAnsi"/>
          <w:szCs w:val="24"/>
        </w:rPr>
      </w:pPr>
      <w:bookmarkStart w:id="163" w:name="_Toc390549908"/>
      <w:bookmarkStart w:id="164" w:name="_Toc401959434"/>
      <w:bookmarkStart w:id="165" w:name="_Toc401959527"/>
      <w:bookmarkStart w:id="166" w:name="_Toc435529016"/>
      <w:bookmarkStart w:id="167" w:name="_Toc436124885"/>
      <w:bookmarkStart w:id="168" w:name="_Toc459328611"/>
      <w:bookmarkStart w:id="169" w:name="_Toc459328990"/>
      <w:bookmarkStart w:id="170" w:name="_Toc459329649"/>
      <w:r w:rsidRPr="00D72E40">
        <w:rPr>
          <w:rFonts w:asciiTheme="majorHAnsi" w:hAnsiTheme="majorHAnsi"/>
          <w:szCs w:val="24"/>
        </w:rPr>
        <w:t>Minimalni početni iznos koncesione naknade za eksploataciju</w:t>
      </w:r>
      <w:bookmarkEnd w:id="163"/>
      <w:bookmarkEnd w:id="164"/>
      <w:bookmarkEnd w:id="165"/>
      <w:bookmarkEnd w:id="166"/>
      <w:bookmarkEnd w:id="167"/>
      <w:bookmarkEnd w:id="168"/>
      <w:bookmarkEnd w:id="169"/>
      <w:bookmarkEnd w:id="170"/>
    </w:p>
    <w:p w14:paraId="53E89329" w14:textId="77777777" w:rsidR="002F7F36" w:rsidRPr="00D72E40" w:rsidRDefault="002F7F36"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Minimalna koncesiona naknada za eksploataciju (čl. 3 Uredbe) određuje se na osnovu sljedećih kriterijuma:</w:t>
      </w:r>
    </w:p>
    <w:p w14:paraId="1C626164" w14:textId="77777777" w:rsidR="002F7F36" w:rsidRPr="00D72E40" w:rsidRDefault="002F7F36" w:rsidP="00E92021">
      <w:pPr>
        <w:numPr>
          <w:ilvl w:val="0"/>
          <w:numId w:val="26"/>
        </w:numPr>
        <w:suppressAutoHyphens w:val="0"/>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rezervi mineralne sirovine koja je predmet koncesije;</w:t>
      </w:r>
    </w:p>
    <w:p w14:paraId="053EF679" w14:textId="77777777" w:rsidR="002F7F36" w:rsidRPr="00D72E40" w:rsidRDefault="002F7F36" w:rsidP="00E92021">
      <w:pPr>
        <w:numPr>
          <w:ilvl w:val="0"/>
          <w:numId w:val="26"/>
        </w:numPr>
        <w:suppressAutoHyphens w:val="0"/>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pripadnosti grupi ležišta;</w:t>
      </w:r>
    </w:p>
    <w:p w14:paraId="5B823BD3" w14:textId="77777777" w:rsidR="002F7F36" w:rsidRPr="00D72E40" w:rsidRDefault="002F7F36" w:rsidP="00E92021">
      <w:pPr>
        <w:numPr>
          <w:ilvl w:val="0"/>
          <w:numId w:val="26"/>
        </w:numPr>
        <w:suppressAutoHyphens w:val="0"/>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kvaliteta mineralne sirovine; i</w:t>
      </w:r>
    </w:p>
    <w:p w14:paraId="1D4D564A" w14:textId="5ED94DE6" w:rsidR="00E8576A" w:rsidRPr="00D72E40" w:rsidRDefault="002F7F36" w:rsidP="00E92021">
      <w:pPr>
        <w:numPr>
          <w:ilvl w:val="0"/>
          <w:numId w:val="26"/>
        </w:numPr>
        <w:suppressAutoHyphens w:val="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tržišne cijene mineralne sirovine.</w:t>
      </w:r>
    </w:p>
    <w:p w14:paraId="57116FBA" w14:textId="77777777" w:rsidR="00F653C8" w:rsidRPr="00D72E40" w:rsidRDefault="00F653C8" w:rsidP="00E92021">
      <w:pPr>
        <w:spacing w:after="0" w:line="240" w:lineRule="auto"/>
        <w:ind w:left="720"/>
        <w:jc w:val="both"/>
        <w:rPr>
          <w:rFonts w:asciiTheme="majorHAnsi" w:hAnsiTheme="majorHAnsi" w:cstheme="minorHAnsi"/>
          <w:sz w:val="24"/>
          <w:szCs w:val="24"/>
        </w:rPr>
      </w:pPr>
    </w:p>
    <w:p w14:paraId="52F80B82" w14:textId="4701EE92" w:rsidR="00F653C8" w:rsidRPr="00D72E40" w:rsidRDefault="00F653C8" w:rsidP="00E92021">
      <w:pPr>
        <w:pStyle w:val="Heading3"/>
        <w:jc w:val="both"/>
        <w:rPr>
          <w:rFonts w:asciiTheme="majorHAnsi" w:hAnsiTheme="majorHAnsi"/>
          <w:szCs w:val="24"/>
        </w:rPr>
      </w:pPr>
      <w:bookmarkStart w:id="171" w:name="_Toc402262955"/>
      <w:bookmarkStart w:id="172" w:name="_Toc459328612"/>
      <w:bookmarkStart w:id="173" w:name="_Toc459328991"/>
      <w:bookmarkStart w:id="174" w:name="_Toc459329650"/>
      <w:r w:rsidRPr="00D72E40">
        <w:rPr>
          <w:rFonts w:asciiTheme="majorHAnsi" w:hAnsiTheme="majorHAnsi"/>
          <w:szCs w:val="24"/>
        </w:rPr>
        <w:t>Rezerve mineralne sirovine</w:t>
      </w:r>
      <w:bookmarkEnd w:id="171"/>
      <w:bookmarkEnd w:id="172"/>
      <w:bookmarkEnd w:id="173"/>
      <w:bookmarkEnd w:id="174"/>
    </w:p>
    <w:p w14:paraId="10DE6B5F" w14:textId="77777777" w:rsidR="00F653C8" w:rsidRPr="00D72E40" w:rsidRDefault="00F653C8" w:rsidP="00E92021">
      <w:pPr>
        <w:spacing w:after="0" w:line="240" w:lineRule="auto"/>
        <w:jc w:val="both"/>
        <w:rPr>
          <w:rFonts w:asciiTheme="majorHAnsi" w:hAnsiTheme="majorHAnsi"/>
          <w:sz w:val="24"/>
          <w:szCs w:val="24"/>
        </w:rPr>
      </w:pPr>
    </w:p>
    <w:p w14:paraId="3FC9D9A1"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Utvrđene eksploatacione rezerve tehničko-građevins</w:t>
      </w:r>
      <w:r w:rsidR="00E8576A" w:rsidRPr="00D72E40">
        <w:rPr>
          <w:rFonts w:asciiTheme="majorHAnsi" w:hAnsiTheme="majorHAnsi" w:cstheme="minorHAnsi"/>
          <w:sz w:val="24"/>
          <w:szCs w:val="24"/>
        </w:rPr>
        <w:t>kog kamen</w:t>
      </w:r>
      <w:r w:rsidR="00E32926" w:rsidRPr="00D72E40">
        <w:rPr>
          <w:rFonts w:asciiTheme="majorHAnsi" w:hAnsiTheme="majorHAnsi" w:cstheme="minorHAnsi"/>
          <w:sz w:val="24"/>
          <w:szCs w:val="24"/>
        </w:rPr>
        <w:t xml:space="preserve">a na ležištu „Štitarica-Oktuglički </w:t>
      </w:r>
      <w:proofErr w:type="gramStart"/>
      <w:r w:rsidR="00E32926" w:rsidRPr="00D72E40">
        <w:rPr>
          <w:rFonts w:asciiTheme="majorHAnsi" w:hAnsiTheme="majorHAnsi" w:cstheme="minorHAnsi"/>
          <w:sz w:val="24"/>
          <w:szCs w:val="24"/>
        </w:rPr>
        <w:t>krš</w:t>
      </w:r>
      <w:r w:rsidR="00E8576A" w:rsidRPr="00D72E40">
        <w:rPr>
          <w:rFonts w:asciiTheme="majorHAnsi" w:hAnsiTheme="majorHAnsi" w:cstheme="minorHAnsi"/>
          <w:sz w:val="24"/>
          <w:szCs w:val="24"/>
        </w:rPr>
        <w:t>“</w:t>
      </w:r>
      <w:proofErr w:type="gramEnd"/>
      <w:r w:rsidR="00E8576A" w:rsidRPr="00D72E40">
        <w:rPr>
          <w:rFonts w:asciiTheme="majorHAnsi" w:hAnsiTheme="majorHAnsi" w:cstheme="minorHAnsi"/>
          <w:sz w:val="24"/>
          <w:szCs w:val="24"/>
        </w:rPr>
        <w:t>, stanje 31.12.2012</w:t>
      </w:r>
      <w:r w:rsidRPr="00D72E40">
        <w:rPr>
          <w:rFonts w:asciiTheme="majorHAnsi" w:hAnsiTheme="majorHAnsi" w:cstheme="minorHAnsi"/>
          <w:sz w:val="24"/>
          <w:szCs w:val="24"/>
        </w:rPr>
        <w:t xml:space="preserve">. </w:t>
      </w:r>
      <w:proofErr w:type="gramStart"/>
      <w:r w:rsidRPr="00D72E40">
        <w:rPr>
          <w:rFonts w:asciiTheme="majorHAnsi" w:hAnsiTheme="majorHAnsi" w:cstheme="minorHAnsi"/>
          <w:sz w:val="24"/>
          <w:szCs w:val="24"/>
        </w:rPr>
        <w:t>godine,  iznose</w:t>
      </w:r>
      <w:proofErr w:type="gramEnd"/>
      <w:r w:rsidRPr="00D72E40">
        <w:rPr>
          <w:rFonts w:asciiTheme="majorHAnsi" w:hAnsiTheme="majorHAnsi" w:cstheme="minorHAnsi"/>
          <w:sz w:val="24"/>
          <w:szCs w:val="24"/>
        </w:rPr>
        <w:t xml:space="preserve"> </w:t>
      </w:r>
      <w:r w:rsidR="00E32926" w:rsidRPr="00D72E40">
        <w:rPr>
          <w:rFonts w:asciiTheme="majorHAnsi" w:hAnsiTheme="majorHAnsi"/>
          <w:sz w:val="24"/>
          <w:szCs w:val="24"/>
        </w:rPr>
        <w:t>2.718.381</w:t>
      </w:r>
      <w:r w:rsidRPr="00D72E40">
        <w:rPr>
          <w:rFonts w:asciiTheme="majorHAnsi" w:hAnsiTheme="majorHAnsi" w:cstheme="minorHAnsi"/>
          <w:sz w:val="24"/>
          <w:szCs w:val="24"/>
        </w:rPr>
        <w:t xml:space="preserve"> m</w:t>
      </w:r>
      <w:r w:rsidRPr="00D72E40">
        <w:rPr>
          <w:rFonts w:asciiTheme="majorHAnsi" w:hAnsiTheme="majorHAnsi" w:cstheme="minorHAnsi"/>
          <w:sz w:val="24"/>
          <w:szCs w:val="24"/>
          <w:vertAlign w:val="superscript"/>
        </w:rPr>
        <w:t xml:space="preserve">3 </w:t>
      </w:r>
      <w:r w:rsidRPr="00D72E40">
        <w:rPr>
          <w:rFonts w:asciiTheme="majorHAnsi" w:hAnsiTheme="majorHAnsi" w:cstheme="minorHAnsi"/>
          <w:sz w:val="24"/>
          <w:szCs w:val="24"/>
        </w:rPr>
        <w:t>č.s.m.</w:t>
      </w:r>
    </w:p>
    <w:p w14:paraId="3DAEBF38" w14:textId="77777777" w:rsidR="00F653C8" w:rsidRPr="00D72E40" w:rsidRDefault="00F653C8" w:rsidP="00E92021">
      <w:pPr>
        <w:spacing w:after="0" w:line="240" w:lineRule="auto"/>
        <w:jc w:val="both"/>
        <w:rPr>
          <w:rFonts w:asciiTheme="majorHAnsi" w:hAnsiTheme="majorHAnsi" w:cstheme="minorHAnsi"/>
          <w:b/>
          <w:sz w:val="24"/>
          <w:szCs w:val="24"/>
        </w:rPr>
      </w:pPr>
    </w:p>
    <w:p w14:paraId="73EA96FD" w14:textId="1AF811E2" w:rsidR="00F653C8" w:rsidRPr="00D72E40" w:rsidRDefault="00F653C8"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Prema minimalnom godišnjem kapacitetu od</w:t>
      </w:r>
      <w:r w:rsidRPr="00D72E40">
        <w:rPr>
          <w:rFonts w:asciiTheme="majorHAnsi" w:hAnsiTheme="majorHAnsi" w:cstheme="minorHAnsi"/>
          <w:sz w:val="24"/>
          <w:szCs w:val="24"/>
        </w:rPr>
        <w:t xml:space="preserve"> </w:t>
      </w:r>
      <w:r w:rsidR="0069053B" w:rsidRPr="00D72E40">
        <w:rPr>
          <w:rFonts w:asciiTheme="majorHAnsi" w:hAnsiTheme="majorHAnsi" w:cstheme="minorHAnsi"/>
          <w:b/>
          <w:sz w:val="24"/>
          <w:szCs w:val="24"/>
        </w:rPr>
        <w:t>14</w:t>
      </w:r>
      <w:r w:rsidRPr="00D72E40">
        <w:rPr>
          <w:rFonts w:asciiTheme="majorHAnsi" w:hAnsiTheme="majorHAnsi" w:cstheme="minorHAnsi"/>
          <w:b/>
          <w:sz w:val="24"/>
          <w:szCs w:val="24"/>
        </w:rPr>
        <w:t>.000 m</w:t>
      </w:r>
      <w:r w:rsidRPr="00D72E40">
        <w:rPr>
          <w:rFonts w:asciiTheme="majorHAnsi" w:hAnsiTheme="majorHAnsi" w:cstheme="minorHAnsi"/>
          <w:b/>
          <w:sz w:val="24"/>
          <w:szCs w:val="24"/>
          <w:vertAlign w:val="superscript"/>
        </w:rPr>
        <w:t xml:space="preserve">3 </w:t>
      </w:r>
      <w:r w:rsidRPr="00D72E40">
        <w:rPr>
          <w:rFonts w:asciiTheme="majorHAnsi" w:hAnsiTheme="majorHAnsi" w:cstheme="minorHAnsi"/>
          <w:b/>
          <w:sz w:val="24"/>
          <w:szCs w:val="24"/>
        </w:rPr>
        <w:t>č.s.m</w:t>
      </w:r>
      <w:r w:rsidRPr="00D72E40">
        <w:rPr>
          <w:rFonts w:asciiTheme="majorHAnsi" w:hAnsiTheme="majorHAnsi" w:cstheme="minorHAnsi"/>
          <w:sz w:val="24"/>
          <w:szCs w:val="24"/>
        </w:rPr>
        <w:t xml:space="preserve">. tehničko-građevinskog kamena, </w:t>
      </w:r>
      <w:r w:rsidRPr="00D72E40">
        <w:rPr>
          <w:rFonts w:asciiTheme="majorHAnsi" w:hAnsiTheme="majorHAnsi" w:cstheme="minorHAnsi"/>
          <w:b/>
          <w:sz w:val="24"/>
          <w:szCs w:val="24"/>
        </w:rPr>
        <w:t>za period od 20 godina</w:t>
      </w:r>
      <w:r w:rsidRPr="00D72E40">
        <w:rPr>
          <w:rFonts w:asciiTheme="majorHAnsi" w:hAnsiTheme="majorHAnsi" w:cstheme="minorHAnsi"/>
          <w:sz w:val="24"/>
          <w:szCs w:val="24"/>
        </w:rPr>
        <w:t xml:space="preserve"> (period koncesije za eksploataciju) </w:t>
      </w:r>
      <w:r w:rsidRPr="00D72E40">
        <w:rPr>
          <w:rFonts w:asciiTheme="majorHAnsi" w:hAnsiTheme="majorHAnsi" w:cstheme="minorHAnsi"/>
          <w:b/>
          <w:sz w:val="24"/>
          <w:szCs w:val="24"/>
        </w:rPr>
        <w:t xml:space="preserve">otkopalo bi se </w:t>
      </w:r>
      <w:r w:rsidR="00DF74A9" w:rsidRPr="00D72E40">
        <w:rPr>
          <w:rFonts w:asciiTheme="majorHAnsi" w:hAnsiTheme="majorHAnsi" w:cstheme="minorHAnsi"/>
          <w:b/>
          <w:sz w:val="24"/>
          <w:szCs w:val="24"/>
        </w:rPr>
        <w:t xml:space="preserve">280.000 </w:t>
      </w:r>
      <w:r w:rsidRPr="00D72E40">
        <w:rPr>
          <w:rFonts w:asciiTheme="majorHAnsi" w:hAnsiTheme="majorHAnsi" w:cstheme="minorHAnsi"/>
          <w:b/>
          <w:sz w:val="24"/>
          <w:szCs w:val="24"/>
        </w:rPr>
        <w:t>m</w:t>
      </w:r>
      <w:r w:rsidRPr="00D72E40">
        <w:rPr>
          <w:rFonts w:asciiTheme="majorHAnsi" w:hAnsiTheme="majorHAnsi" w:cstheme="minorHAnsi"/>
          <w:b/>
          <w:sz w:val="24"/>
          <w:szCs w:val="24"/>
          <w:vertAlign w:val="superscript"/>
        </w:rPr>
        <w:t>3</w:t>
      </w:r>
      <w:r w:rsidRPr="00D72E40">
        <w:rPr>
          <w:rFonts w:asciiTheme="majorHAnsi" w:hAnsiTheme="majorHAnsi" w:cstheme="minorHAnsi"/>
          <w:sz w:val="24"/>
          <w:szCs w:val="24"/>
        </w:rPr>
        <w:t xml:space="preserve"> </w:t>
      </w:r>
      <w:r w:rsidRPr="00D72E40">
        <w:rPr>
          <w:rFonts w:asciiTheme="majorHAnsi" w:hAnsiTheme="majorHAnsi" w:cstheme="minorHAnsi"/>
          <w:b/>
          <w:sz w:val="24"/>
          <w:szCs w:val="24"/>
        </w:rPr>
        <w:t>č.s.m</w:t>
      </w:r>
      <w:r w:rsidRPr="00D72E40">
        <w:rPr>
          <w:rFonts w:asciiTheme="majorHAnsi" w:hAnsiTheme="majorHAnsi" w:cstheme="minorHAnsi"/>
          <w:sz w:val="24"/>
          <w:szCs w:val="24"/>
        </w:rPr>
        <w:t xml:space="preserve"> tehničko-građevinskog kamena.</w:t>
      </w:r>
      <w:r w:rsidRPr="00D72E40">
        <w:rPr>
          <w:rFonts w:asciiTheme="majorHAnsi" w:hAnsiTheme="majorHAnsi" w:cstheme="minorHAnsi"/>
          <w:b/>
          <w:sz w:val="24"/>
          <w:szCs w:val="24"/>
        </w:rPr>
        <w:t xml:space="preserve"> Od </w:t>
      </w:r>
      <w:r w:rsidR="004C2E65" w:rsidRPr="00D72E40">
        <w:rPr>
          <w:rFonts w:asciiTheme="majorHAnsi" w:hAnsiTheme="majorHAnsi" w:cstheme="minorHAnsi"/>
          <w:b/>
          <w:sz w:val="24"/>
          <w:szCs w:val="24"/>
        </w:rPr>
        <w:t xml:space="preserve">280.000 </w:t>
      </w:r>
      <w:r w:rsidRPr="00D72E40">
        <w:rPr>
          <w:rFonts w:asciiTheme="majorHAnsi" w:hAnsiTheme="majorHAnsi" w:cstheme="minorHAnsi"/>
          <w:b/>
          <w:sz w:val="24"/>
          <w:szCs w:val="24"/>
        </w:rPr>
        <w:t>m</w:t>
      </w:r>
      <w:r w:rsidRPr="00D72E40">
        <w:rPr>
          <w:rFonts w:asciiTheme="majorHAnsi" w:hAnsiTheme="majorHAnsi" w:cstheme="minorHAnsi"/>
          <w:b/>
          <w:sz w:val="24"/>
          <w:szCs w:val="24"/>
          <w:vertAlign w:val="superscript"/>
        </w:rPr>
        <w:t xml:space="preserve">3 </w:t>
      </w:r>
      <w:r w:rsidR="004C2E65" w:rsidRPr="00D72E40">
        <w:rPr>
          <w:rFonts w:asciiTheme="majorHAnsi" w:hAnsiTheme="majorHAnsi" w:cstheme="minorHAnsi"/>
          <w:b/>
          <w:sz w:val="24"/>
          <w:szCs w:val="24"/>
        </w:rPr>
        <w:t>č.s.m.,</w:t>
      </w:r>
      <w:r w:rsidRPr="00D72E40">
        <w:rPr>
          <w:rFonts w:asciiTheme="majorHAnsi" w:hAnsiTheme="majorHAnsi" w:cstheme="minorHAnsi"/>
          <w:b/>
          <w:sz w:val="24"/>
          <w:szCs w:val="24"/>
        </w:rPr>
        <w:t xml:space="preserve"> na godišnjem nivou, u procesu dalje obrade sirovine, dobilo bi se </w:t>
      </w:r>
      <w:r w:rsidR="004C2E65" w:rsidRPr="00D72E40">
        <w:rPr>
          <w:rFonts w:asciiTheme="majorHAnsi" w:hAnsiTheme="majorHAnsi" w:cstheme="minorHAnsi"/>
          <w:b/>
          <w:sz w:val="24"/>
          <w:szCs w:val="24"/>
        </w:rPr>
        <w:t xml:space="preserve">21.000 </w:t>
      </w:r>
      <w:r w:rsidRPr="00D72E40">
        <w:rPr>
          <w:rFonts w:asciiTheme="majorHAnsi" w:hAnsiTheme="majorHAnsi" w:cstheme="minorHAnsi"/>
          <w:b/>
          <w:sz w:val="24"/>
          <w:szCs w:val="24"/>
        </w:rPr>
        <w:t>m</w:t>
      </w:r>
      <w:r w:rsidRPr="00D72E40">
        <w:rPr>
          <w:rFonts w:asciiTheme="majorHAnsi" w:hAnsiTheme="majorHAnsi" w:cstheme="minorHAnsi"/>
          <w:b/>
          <w:sz w:val="24"/>
          <w:szCs w:val="24"/>
          <w:vertAlign w:val="superscript"/>
        </w:rPr>
        <w:t>3</w:t>
      </w:r>
      <w:r w:rsidRPr="00D72E40">
        <w:rPr>
          <w:rFonts w:asciiTheme="majorHAnsi" w:hAnsiTheme="majorHAnsi" w:cstheme="minorHAnsi"/>
          <w:sz w:val="24"/>
          <w:szCs w:val="24"/>
        </w:rPr>
        <w:t xml:space="preserve"> </w:t>
      </w:r>
      <w:r w:rsidRPr="00D72E40">
        <w:rPr>
          <w:rFonts w:asciiTheme="majorHAnsi" w:hAnsiTheme="majorHAnsi" w:cstheme="minorHAnsi"/>
          <w:b/>
          <w:sz w:val="24"/>
          <w:szCs w:val="24"/>
        </w:rPr>
        <w:t>agregata različitih frakcija</w:t>
      </w:r>
      <w:r w:rsidRPr="00D72E40">
        <w:rPr>
          <w:rFonts w:asciiTheme="majorHAnsi" w:hAnsiTheme="majorHAnsi" w:cstheme="minorHAnsi"/>
          <w:sz w:val="24"/>
          <w:szCs w:val="24"/>
        </w:rPr>
        <w:t xml:space="preserve">, </w:t>
      </w:r>
      <w:r w:rsidRPr="00D72E40">
        <w:rPr>
          <w:rFonts w:asciiTheme="majorHAnsi" w:hAnsiTheme="majorHAnsi" w:cstheme="minorHAnsi"/>
          <w:b/>
          <w:sz w:val="24"/>
          <w:szCs w:val="24"/>
        </w:rPr>
        <w:t>što bi za period od 20 godina iznosilo</w:t>
      </w:r>
      <w:r w:rsidRPr="00D72E40">
        <w:rPr>
          <w:rFonts w:asciiTheme="majorHAnsi" w:hAnsiTheme="majorHAnsi" w:cstheme="minorHAnsi"/>
          <w:sz w:val="24"/>
          <w:szCs w:val="24"/>
        </w:rPr>
        <w:t xml:space="preserve"> </w:t>
      </w:r>
      <w:r w:rsidR="004C2E65" w:rsidRPr="00D72E40">
        <w:rPr>
          <w:rFonts w:asciiTheme="majorHAnsi" w:hAnsiTheme="majorHAnsi" w:cstheme="minorHAnsi"/>
          <w:b/>
          <w:sz w:val="24"/>
          <w:szCs w:val="24"/>
        </w:rPr>
        <w:t>420.000</w:t>
      </w:r>
      <w:r w:rsidRPr="00D72E40">
        <w:rPr>
          <w:rFonts w:asciiTheme="majorHAnsi" w:hAnsiTheme="majorHAnsi" w:cstheme="minorHAnsi"/>
          <w:b/>
          <w:sz w:val="24"/>
          <w:szCs w:val="24"/>
        </w:rPr>
        <w:t xml:space="preserve"> m</w:t>
      </w:r>
      <w:r w:rsidRPr="00D72E40">
        <w:rPr>
          <w:rFonts w:asciiTheme="majorHAnsi" w:hAnsiTheme="majorHAnsi" w:cstheme="minorHAnsi"/>
          <w:b/>
          <w:sz w:val="24"/>
          <w:szCs w:val="24"/>
          <w:vertAlign w:val="superscript"/>
        </w:rPr>
        <w:t>3</w:t>
      </w:r>
      <w:r w:rsidRPr="00D72E40">
        <w:rPr>
          <w:rFonts w:asciiTheme="majorHAnsi" w:hAnsiTheme="majorHAnsi" w:cstheme="minorHAnsi"/>
          <w:sz w:val="24"/>
          <w:szCs w:val="24"/>
        </w:rPr>
        <w:t xml:space="preserve"> </w:t>
      </w:r>
      <w:r w:rsidRPr="00D72E40">
        <w:rPr>
          <w:rFonts w:asciiTheme="majorHAnsi" w:hAnsiTheme="majorHAnsi" w:cstheme="minorHAnsi"/>
          <w:b/>
          <w:sz w:val="24"/>
          <w:szCs w:val="24"/>
        </w:rPr>
        <w:t>tržišnog proizvoda.</w:t>
      </w:r>
    </w:p>
    <w:p w14:paraId="49513469" w14:textId="77777777" w:rsidR="0069053B" w:rsidRPr="00D72E40" w:rsidRDefault="0069053B" w:rsidP="00E92021">
      <w:pPr>
        <w:spacing w:after="0" w:line="240" w:lineRule="auto"/>
        <w:jc w:val="both"/>
        <w:rPr>
          <w:rFonts w:asciiTheme="majorHAnsi" w:hAnsiTheme="majorHAnsi" w:cstheme="minorHAnsi"/>
          <w:b/>
          <w:sz w:val="24"/>
          <w:szCs w:val="24"/>
        </w:rPr>
      </w:pPr>
    </w:p>
    <w:p w14:paraId="09AF6B57" w14:textId="4B548359" w:rsidR="00F653C8" w:rsidRPr="00D72E40" w:rsidRDefault="00F653C8" w:rsidP="00E92021">
      <w:pPr>
        <w:pStyle w:val="Heading3"/>
        <w:jc w:val="both"/>
        <w:rPr>
          <w:rFonts w:asciiTheme="majorHAnsi" w:hAnsiTheme="majorHAnsi"/>
          <w:szCs w:val="24"/>
        </w:rPr>
      </w:pPr>
      <w:bookmarkStart w:id="175" w:name="_Toc402262956"/>
      <w:bookmarkStart w:id="176" w:name="_Toc459328613"/>
      <w:bookmarkStart w:id="177" w:name="_Toc459328992"/>
      <w:bookmarkStart w:id="178" w:name="_Toc459329651"/>
      <w:r w:rsidRPr="00D72E40">
        <w:rPr>
          <w:rFonts w:asciiTheme="majorHAnsi" w:hAnsiTheme="majorHAnsi"/>
          <w:szCs w:val="24"/>
        </w:rPr>
        <w:lastRenderedPageBreak/>
        <w:t>Pripadnost grupi ležišta</w:t>
      </w:r>
      <w:bookmarkEnd w:id="175"/>
      <w:bookmarkEnd w:id="176"/>
      <w:bookmarkEnd w:id="177"/>
      <w:bookmarkEnd w:id="178"/>
    </w:p>
    <w:p w14:paraId="29B58CCC" w14:textId="77777777" w:rsidR="00F653C8" w:rsidRPr="00D72E40" w:rsidRDefault="00F653C8" w:rsidP="00E92021">
      <w:pPr>
        <w:spacing w:after="0" w:line="240" w:lineRule="auto"/>
        <w:jc w:val="both"/>
        <w:rPr>
          <w:rFonts w:asciiTheme="majorHAnsi" w:hAnsiTheme="majorHAnsi"/>
          <w:sz w:val="24"/>
          <w:szCs w:val="24"/>
        </w:rPr>
      </w:pPr>
    </w:p>
    <w:p w14:paraId="34E73DAF"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Ležište tehničk</w:t>
      </w:r>
      <w:r w:rsidR="00E8576A" w:rsidRPr="00D72E40">
        <w:rPr>
          <w:rFonts w:asciiTheme="majorHAnsi" w:hAnsiTheme="majorHAnsi" w:cstheme="minorHAnsi"/>
          <w:sz w:val="24"/>
          <w:szCs w:val="24"/>
        </w:rPr>
        <w:t>o-građevi</w:t>
      </w:r>
      <w:r w:rsidR="00E32926" w:rsidRPr="00D72E40">
        <w:rPr>
          <w:rFonts w:asciiTheme="majorHAnsi" w:hAnsiTheme="majorHAnsi" w:cstheme="minorHAnsi"/>
          <w:sz w:val="24"/>
          <w:szCs w:val="24"/>
        </w:rPr>
        <w:t xml:space="preserve">nskog kamena „Štitarica-Oktuglički </w:t>
      </w:r>
      <w:proofErr w:type="gramStart"/>
      <w:r w:rsidR="00E32926" w:rsidRPr="00D72E40">
        <w:rPr>
          <w:rFonts w:asciiTheme="majorHAnsi" w:hAnsiTheme="majorHAnsi" w:cstheme="minorHAnsi"/>
          <w:sz w:val="24"/>
          <w:szCs w:val="24"/>
        </w:rPr>
        <w:t>krš</w:t>
      </w:r>
      <w:r w:rsidRPr="00D72E40">
        <w:rPr>
          <w:rFonts w:asciiTheme="majorHAnsi" w:hAnsiTheme="majorHAnsi" w:cstheme="minorHAnsi"/>
          <w:sz w:val="24"/>
          <w:szCs w:val="24"/>
        </w:rPr>
        <w:t>“</w:t>
      </w:r>
      <w:proofErr w:type="gramEnd"/>
      <w:r w:rsidRPr="00D72E40">
        <w:rPr>
          <w:rFonts w:asciiTheme="majorHAnsi" w:hAnsiTheme="majorHAnsi" w:cstheme="minorHAnsi"/>
          <w:sz w:val="24"/>
          <w:szCs w:val="24"/>
        </w:rPr>
        <w:t>, prema navedenoj Uredbi, a na osnovu postojećih karakteristika i očekivanih uslova za eksploataciju, svrstana je u treću grupu geogenih ležišta (G</w:t>
      </w:r>
      <w:r w:rsidRPr="00D72E40">
        <w:rPr>
          <w:rFonts w:asciiTheme="majorHAnsi" w:hAnsiTheme="majorHAnsi" w:cstheme="minorHAnsi"/>
          <w:sz w:val="24"/>
          <w:szCs w:val="24"/>
          <w:vertAlign w:val="subscript"/>
        </w:rPr>
        <w:t>3</w:t>
      </w:r>
      <w:r w:rsidRPr="00D72E40">
        <w:rPr>
          <w:rFonts w:asciiTheme="majorHAnsi" w:hAnsiTheme="majorHAnsi" w:cstheme="minorHAnsi"/>
          <w:sz w:val="24"/>
          <w:szCs w:val="24"/>
        </w:rPr>
        <w:t>).</w:t>
      </w:r>
    </w:p>
    <w:p w14:paraId="263638AB" w14:textId="5C4C3B31"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Po tom osnovu procentni iznos</w:t>
      </w:r>
      <w:r w:rsidR="004C2E65" w:rsidRPr="00D72E40">
        <w:rPr>
          <w:rFonts w:asciiTheme="majorHAnsi" w:hAnsiTheme="majorHAnsi" w:cstheme="minorHAnsi"/>
          <w:sz w:val="24"/>
          <w:szCs w:val="24"/>
        </w:rPr>
        <w:t xml:space="preserve"> za obračun minimalne - početne</w:t>
      </w:r>
      <w:r w:rsidRPr="00D72E40">
        <w:rPr>
          <w:rFonts w:asciiTheme="majorHAnsi" w:hAnsiTheme="majorHAnsi" w:cstheme="minorHAnsi"/>
          <w:sz w:val="24"/>
          <w:szCs w:val="24"/>
        </w:rPr>
        <w:t xml:space="preserve"> koncesione naknade (čl. 15 Uredbe) iznosi </w:t>
      </w:r>
      <w:r w:rsidRPr="00D72E40">
        <w:rPr>
          <w:rFonts w:asciiTheme="majorHAnsi" w:hAnsiTheme="majorHAnsi" w:cstheme="minorHAnsi"/>
          <w:b/>
          <w:sz w:val="24"/>
          <w:szCs w:val="24"/>
        </w:rPr>
        <w:t>7 %</w:t>
      </w:r>
      <w:r w:rsidRPr="00D72E40">
        <w:rPr>
          <w:rFonts w:asciiTheme="majorHAnsi" w:hAnsiTheme="majorHAnsi" w:cstheme="minorHAnsi"/>
          <w:sz w:val="24"/>
          <w:szCs w:val="24"/>
        </w:rPr>
        <w:t xml:space="preserve"> od tržišne vrijednosti eksploatacionih rezervi tehničko-građevinskog kamena, za koncesioni period za eksploataciju od 20 godina.</w:t>
      </w:r>
    </w:p>
    <w:p w14:paraId="0928C6A6" w14:textId="77777777" w:rsidR="00F653C8" w:rsidRPr="00D72E40" w:rsidRDefault="00F653C8" w:rsidP="00E92021">
      <w:pPr>
        <w:spacing w:after="0" w:line="240" w:lineRule="auto"/>
        <w:jc w:val="both"/>
        <w:rPr>
          <w:rFonts w:asciiTheme="majorHAnsi" w:hAnsiTheme="majorHAnsi" w:cstheme="minorHAnsi"/>
          <w:sz w:val="24"/>
          <w:szCs w:val="24"/>
        </w:rPr>
      </w:pPr>
    </w:p>
    <w:p w14:paraId="7C598F90" w14:textId="043FDA0F" w:rsidR="00F653C8" w:rsidRPr="00D72E40" w:rsidRDefault="00F653C8" w:rsidP="00E92021">
      <w:pPr>
        <w:pStyle w:val="Heading3"/>
        <w:jc w:val="both"/>
        <w:rPr>
          <w:rFonts w:asciiTheme="majorHAnsi" w:hAnsiTheme="majorHAnsi"/>
          <w:szCs w:val="24"/>
        </w:rPr>
      </w:pPr>
      <w:bookmarkStart w:id="179" w:name="_Toc402262957"/>
      <w:bookmarkStart w:id="180" w:name="_Toc459328614"/>
      <w:bookmarkStart w:id="181" w:name="_Toc459328993"/>
      <w:bookmarkStart w:id="182" w:name="_Toc459329652"/>
      <w:r w:rsidRPr="00D72E40">
        <w:rPr>
          <w:rFonts w:asciiTheme="majorHAnsi" w:hAnsiTheme="majorHAnsi"/>
          <w:szCs w:val="24"/>
        </w:rPr>
        <w:t>Kvalitet mineralne sirovine</w:t>
      </w:r>
      <w:bookmarkEnd w:id="179"/>
      <w:bookmarkEnd w:id="180"/>
      <w:bookmarkEnd w:id="181"/>
      <w:bookmarkEnd w:id="182"/>
    </w:p>
    <w:p w14:paraId="12E58F89" w14:textId="77777777" w:rsidR="00F653C8" w:rsidRPr="00D72E40" w:rsidRDefault="00F653C8" w:rsidP="00E92021">
      <w:pPr>
        <w:spacing w:after="0" w:line="240" w:lineRule="auto"/>
        <w:jc w:val="both"/>
        <w:rPr>
          <w:rFonts w:asciiTheme="majorHAnsi" w:hAnsiTheme="majorHAnsi"/>
          <w:sz w:val="24"/>
          <w:szCs w:val="24"/>
        </w:rPr>
      </w:pPr>
    </w:p>
    <w:p w14:paraId="0BC036F1"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Na osnovu podataka iz ovjerenog „Elaborata o klasifilaciji, kategorizaciji i proračunu rezervi tehničkog-građev</w:t>
      </w:r>
      <w:r w:rsidR="00E8576A" w:rsidRPr="00D72E40">
        <w:rPr>
          <w:rFonts w:asciiTheme="majorHAnsi" w:hAnsiTheme="majorHAnsi" w:cstheme="minorHAnsi"/>
          <w:sz w:val="24"/>
          <w:szCs w:val="24"/>
        </w:rPr>
        <w:t>inskog ka</w:t>
      </w:r>
      <w:r w:rsidR="00E32926" w:rsidRPr="00D72E40">
        <w:rPr>
          <w:rFonts w:asciiTheme="majorHAnsi" w:hAnsiTheme="majorHAnsi" w:cstheme="minorHAnsi"/>
          <w:sz w:val="24"/>
          <w:szCs w:val="24"/>
        </w:rPr>
        <w:t xml:space="preserve">mena ležišta „Štitarica-Okruglički </w:t>
      </w:r>
      <w:proofErr w:type="gramStart"/>
      <w:r w:rsidR="00E32926" w:rsidRPr="00D72E40">
        <w:rPr>
          <w:rFonts w:asciiTheme="majorHAnsi" w:hAnsiTheme="majorHAnsi" w:cstheme="minorHAnsi"/>
          <w:sz w:val="24"/>
          <w:szCs w:val="24"/>
        </w:rPr>
        <w:t>krš</w:t>
      </w:r>
      <w:r w:rsidRPr="00D72E40">
        <w:rPr>
          <w:rFonts w:asciiTheme="majorHAnsi" w:hAnsiTheme="majorHAnsi" w:cstheme="minorHAnsi"/>
          <w:sz w:val="24"/>
          <w:szCs w:val="24"/>
        </w:rPr>
        <w:t>“</w:t>
      </w:r>
      <w:proofErr w:type="gramEnd"/>
      <w:r w:rsidRPr="00D72E40">
        <w:rPr>
          <w:rFonts w:asciiTheme="majorHAnsi" w:hAnsiTheme="majorHAnsi" w:cstheme="minorHAnsi"/>
          <w:sz w:val="24"/>
          <w:szCs w:val="24"/>
        </w:rPr>
        <w:t xml:space="preserve">, stanje </w:t>
      </w:r>
      <w:r w:rsidR="00E8576A" w:rsidRPr="00D72E40">
        <w:rPr>
          <w:rFonts w:asciiTheme="majorHAnsi" w:hAnsiTheme="majorHAnsi" w:cstheme="minorHAnsi"/>
          <w:sz w:val="24"/>
          <w:szCs w:val="24"/>
        </w:rPr>
        <w:t>31.12.2012</w:t>
      </w:r>
      <w:r w:rsidRPr="00D72E40">
        <w:rPr>
          <w:rFonts w:asciiTheme="majorHAnsi" w:hAnsiTheme="majorHAnsi" w:cstheme="minorHAnsi"/>
          <w:sz w:val="24"/>
          <w:szCs w:val="24"/>
        </w:rPr>
        <w:t xml:space="preserve">. </w:t>
      </w:r>
      <w:proofErr w:type="gramStart"/>
      <w:r w:rsidRPr="00D72E40">
        <w:rPr>
          <w:rFonts w:asciiTheme="majorHAnsi" w:hAnsiTheme="majorHAnsi" w:cstheme="minorHAnsi"/>
          <w:sz w:val="24"/>
          <w:szCs w:val="24"/>
        </w:rPr>
        <w:t>godine“</w:t>
      </w:r>
      <w:proofErr w:type="gramEnd"/>
      <w:r w:rsidRPr="00D72E40">
        <w:rPr>
          <w:rFonts w:asciiTheme="majorHAnsi" w:hAnsiTheme="majorHAnsi" w:cstheme="minorHAnsi"/>
          <w:sz w:val="24"/>
          <w:szCs w:val="24"/>
        </w:rPr>
        <w:t>, mineralna sirovina iz ovog ležišta spada u red kvalitetnih.</w:t>
      </w:r>
    </w:p>
    <w:p w14:paraId="209D1411" w14:textId="77777777" w:rsidR="0069053B" w:rsidRPr="00D72E40" w:rsidRDefault="0069053B" w:rsidP="00E92021">
      <w:pPr>
        <w:spacing w:after="0" w:line="240" w:lineRule="auto"/>
        <w:jc w:val="both"/>
        <w:rPr>
          <w:rFonts w:asciiTheme="majorHAnsi" w:hAnsiTheme="majorHAnsi" w:cstheme="minorHAnsi"/>
          <w:sz w:val="24"/>
          <w:szCs w:val="24"/>
        </w:rPr>
      </w:pPr>
    </w:p>
    <w:p w14:paraId="1E537CF5" w14:textId="77777777" w:rsidR="0069053B" w:rsidRPr="00D72E40" w:rsidRDefault="0069053B" w:rsidP="00E92021">
      <w:p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Na osnovu rezultata mineraloško-petrografskih, hemijskih i fizičko-mehaničkih ispitivanja, tehničko-građevinski kamen (vulkanit) iz ležišta „Okruglički krš“ - Štitarica, kao frakcionisani agregat, može se koristiti za:</w:t>
      </w:r>
    </w:p>
    <w:p w14:paraId="03ED8C5D" w14:textId="77777777" w:rsidR="0069053B" w:rsidRPr="00D72E40" w:rsidRDefault="0069053B" w:rsidP="00E92021">
      <w:pPr>
        <w:spacing w:after="0" w:line="240" w:lineRule="auto"/>
        <w:jc w:val="both"/>
        <w:rPr>
          <w:rFonts w:asciiTheme="majorHAnsi" w:hAnsiTheme="majorHAnsi" w:cstheme="minorHAnsi"/>
          <w:b/>
          <w:sz w:val="24"/>
          <w:szCs w:val="24"/>
          <w:lang w:val="sr-Latn-CS"/>
        </w:rPr>
      </w:pPr>
    </w:p>
    <w:p w14:paraId="4B2E7898" w14:textId="77777777" w:rsidR="0069053B" w:rsidRPr="00D72E40" w:rsidRDefault="0069053B" w:rsidP="00E92021">
      <w:pPr>
        <w:numPr>
          <w:ilvl w:val="0"/>
          <w:numId w:val="18"/>
        </w:num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izradu habajućih slojeva kolovoznih konstrukcija od asfalt betona po vrućem postupku na putevima svih saobraćajnih opterećenja i autoputevima (SRPS U.E4.014),</w:t>
      </w:r>
    </w:p>
    <w:p w14:paraId="50D52A85" w14:textId="77777777" w:rsidR="0069053B" w:rsidRPr="00D72E40" w:rsidRDefault="0069053B" w:rsidP="00E92021">
      <w:pPr>
        <w:numPr>
          <w:ilvl w:val="0"/>
          <w:numId w:val="18"/>
        </w:num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izradu GBNS - gornjih nosećih slojeva od bitumeniziranog materijala po vrućem postupku - za puteve svih grupa saobraćajnog opterećenja (SRPS U.E9.021),</w:t>
      </w:r>
    </w:p>
    <w:p w14:paraId="1CCD1F36" w14:textId="77777777" w:rsidR="0069053B" w:rsidRPr="00D72E40" w:rsidRDefault="0069053B" w:rsidP="00E92021">
      <w:pPr>
        <w:numPr>
          <w:ilvl w:val="0"/>
          <w:numId w:val="18"/>
        </w:num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izradu DBNS - donjih nosećih slojeva od bitumeniziranog materijala po vrućem postupku - za puteve i auto puteve I, II i III razreda saobraćajnog opterećenja (SRPS U.E9.028) i</w:t>
      </w:r>
    </w:p>
    <w:p w14:paraId="74D2ADB5" w14:textId="3193DCAD" w:rsidR="0069053B" w:rsidRPr="00D72E40" w:rsidRDefault="0069053B" w:rsidP="00E92021">
      <w:pPr>
        <w:numPr>
          <w:ilvl w:val="0"/>
          <w:numId w:val="18"/>
        </w:numPr>
        <w:spacing w:after="0" w:line="240" w:lineRule="auto"/>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za izradu zastora željezničkih pruga, </w:t>
      </w:r>
    </w:p>
    <w:p w14:paraId="515EE3E7" w14:textId="77777777" w:rsidR="0069053B" w:rsidRPr="00D72E40" w:rsidRDefault="0069053B" w:rsidP="00E92021">
      <w:pPr>
        <w:spacing w:after="0" w:line="240" w:lineRule="auto"/>
        <w:jc w:val="both"/>
        <w:rPr>
          <w:rFonts w:asciiTheme="majorHAnsi" w:hAnsiTheme="majorHAnsi" w:cstheme="minorHAnsi"/>
          <w:sz w:val="24"/>
          <w:szCs w:val="24"/>
          <w:lang w:val="sr-Latn-CS"/>
        </w:rPr>
      </w:pPr>
    </w:p>
    <w:p w14:paraId="6808698E"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Napomena: ovaj podatak, u skladu sa članom 17 navedene Uredbe, se koristi za korekciju promjenjivog dijela naknade.</w:t>
      </w:r>
    </w:p>
    <w:p w14:paraId="25C65AA8" w14:textId="77777777" w:rsidR="00F653C8" w:rsidRPr="00D72E40" w:rsidRDefault="00F653C8" w:rsidP="00E92021">
      <w:pPr>
        <w:spacing w:after="0" w:line="240" w:lineRule="auto"/>
        <w:jc w:val="both"/>
        <w:rPr>
          <w:rFonts w:asciiTheme="majorHAnsi" w:hAnsiTheme="majorHAnsi" w:cstheme="minorHAnsi"/>
          <w:sz w:val="24"/>
          <w:szCs w:val="24"/>
        </w:rPr>
      </w:pPr>
    </w:p>
    <w:p w14:paraId="4590B25A" w14:textId="1085AA4C" w:rsidR="00F653C8" w:rsidRPr="00D72E40" w:rsidRDefault="00F653C8" w:rsidP="00E92021">
      <w:pPr>
        <w:pStyle w:val="Heading3"/>
        <w:jc w:val="both"/>
        <w:rPr>
          <w:rFonts w:asciiTheme="majorHAnsi" w:hAnsiTheme="majorHAnsi"/>
          <w:szCs w:val="24"/>
        </w:rPr>
      </w:pPr>
      <w:bookmarkStart w:id="183" w:name="_Toc402262958"/>
      <w:bookmarkStart w:id="184" w:name="_Toc459328615"/>
      <w:bookmarkStart w:id="185" w:name="_Toc459328994"/>
      <w:bookmarkStart w:id="186" w:name="_Toc459329653"/>
      <w:r w:rsidRPr="00D72E40">
        <w:rPr>
          <w:rFonts w:asciiTheme="majorHAnsi" w:hAnsiTheme="majorHAnsi"/>
          <w:szCs w:val="24"/>
        </w:rPr>
        <w:t>Tržišna vrijednost rezervi</w:t>
      </w:r>
      <w:bookmarkEnd w:id="183"/>
      <w:bookmarkEnd w:id="184"/>
      <w:bookmarkEnd w:id="185"/>
      <w:bookmarkEnd w:id="186"/>
    </w:p>
    <w:p w14:paraId="5B16FFEF" w14:textId="77777777" w:rsidR="00F653C8" w:rsidRPr="00D72E40" w:rsidRDefault="00F653C8" w:rsidP="00E92021">
      <w:pPr>
        <w:spacing w:after="0" w:line="240" w:lineRule="auto"/>
        <w:jc w:val="both"/>
        <w:rPr>
          <w:rFonts w:asciiTheme="majorHAnsi" w:hAnsiTheme="majorHAnsi"/>
          <w:sz w:val="24"/>
          <w:szCs w:val="24"/>
        </w:rPr>
      </w:pPr>
    </w:p>
    <w:p w14:paraId="1C655A7A" w14:textId="40976203"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Na osnovu podataka, dostavljenih od Zavoda za statistiku, akt br. </w:t>
      </w:r>
      <w:r w:rsidR="008D4502" w:rsidRPr="00D72E40">
        <w:rPr>
          <w:rFonts w:asciiTheme="majorHAnsi" w:eastAsia="Times New Roman" w:hAnsiTheme="majorHAnsi" w:cstheme="minorHAnsi"/>
          <w:sz w:val="24"/>
          <w:szCs w:val="24"/>
        </w:rPr>
        <w:t>12-375/2 od 17.02.2016. godine</w:t>
      </w:r>
      <w:r w:rsidRPr="00D72E40">
        <w:rPr>
          <w:rFonts w:asciiTheme="majorHAnsi" w:eastAsia="Times New Roman" w:hAnsiTheme="majorHAnsi" w:cstheme="minorHAnsi"/>
          <w:sz w:val="24"/>
          <w:szCs w:val="24"/>
        </w:rPr>
        <w:t xml:space="preserve">. godine, </w:t>
      </w:r>
      <w:r w:rsidRPr="00D72E40">
        <w:rPr>
          <w:rFonts w:asciiTheme="majorHAnsi" w:hAnsiTheme="majorHAnsi" w:cstheme="minorHAnsi"/>
          <w:sz w:val="24"/>
          <w:szCs w:val="24"/>
        </w:rPr>
        <w:t>prosječna ostvarena cijena proizvoda mineralne sirovine tehničko-građevinskog kamena u Crnoj Gori u 201</w:t>
      </w:r>
      <w:r w:rsidR="0069053B" w:rsidRPr="00D72E40">
        <w:rPr>
          <w:rFonts w:asciiTheme="majorHAnsi" w:hAnsiTheme="majorHAnsi" w:cstheme="minorHAnsi"/>
          <w:sz w:val="24"/>
          <w:szCs w:val="24"/>
        </w:rPr>
        <w:t>5</w:t>
      </w:r>
      <w:r w:rsidRPr="00D72E40">
        <w:rPr>
          <w:rFonts w:asciiTheme="majorHAnsi" w:hAnsiTheme="majorHAnsi" w:cstheme="minorHAnsi"/>
          <w:sz w:val="24"/>
          <w:szCs w:val="24"/>
        </w:rPr>
        <w:t xml:space="preserve">. godini (čl. 16 Uredbe) </w:t>
      </w:r>
      <w:proofErr w:type="gramStart"/>
      <w:r w:rsidRPr="00D72E40">
        <w:rPr>
          <w:rFonts w:asciiTheme="majorHAnsi" w:hAnsiTheme="majorHAnsi" w:cstheme="minorHAnsi"/>
          <w:sz w:val="24"/>
          <w:szCs w:val="24"/>
        </w:rPr>
        <w:t xml:space="preserve">iznosu  </w:t>
      </w:r>
      <w:r w:rsidRPr="00D72E40">
        <w:rPr>
          <w:rFonts w:asciiTheme="majorHAnsi" w:hAnsiTheme="majorHAnsi" w:cstheme="minorHAnsi"/>
          <w:b/>
          <w:sz w:val="24"/>
          <w:szCs w:val="24"/>
        </w:rPr>
        <w:t>1</w:t>
      </w:r>
      <w:r w:rsidR="00CD7038" w:rsidRPr="00D72E40">
        <w:rPr>
          <w:rFonts w:asciiTheme="majorHAnsi" w:hAnsiTheme="majorHAnsi" w:cstheme="minorHAnsi"/>
          <w:b/>
          <w:sz w:val="24"/>
          <w:szCs w:val="24"/>
        </w:rPr>
        <w:t>5</w:t>
      </w:r>
      <w:proofErr w:type="gramEnd"/>
      <w:r w:rsidRPr="00D72E40">
        <w:rPr>
          <w:rFonts w:asciiTheme="majorHAnsi" w:hAnsiTheme="majorHAnsi" w:cstheme="minorHAnsi"/>
          <w:b/>
          <w:sz w:val="24"/>
          <w:szCs w:val="24"/>
        </w:rPr>
        <w:t>,</w:t>
      </w:r>
      <w:r w:rsidR="00CD7038" w:rsidRPr="00D72E40">
        <w:rPr>
          <w:rFonts w:asciiTheme="majorHAnsi" w:hAnsiTheme="majorHAnsi" w:cstheme="minorHAnsi"/>
          <w:b/>
          <w:sz w:val="24"/>
          <w:szCs w:val="24"/>
        </w:rPr>
        <w:t>9</w:t>
      </w:r>
      <w:r w:rsidR="004C2E65" w:rsidRPr="00D72E40">
        <w:rPr>
          <w:rFonts w:asciiTheme="majorHAnsi" w:hAnsiTheme="majorHAnsi" w:cstheme="minorHAnsi"/>
          <w:b/>
          <w:sz w:val="24"/>
          <w:szCs w:val="24"/>
        </w:rPr>
        <w:t>1</w:t>
      </w:r>
      <w:r w:rsidRPr="00D72E40">
        <w:rPr>
          <w:rFonts w:asciiTheme="majorHAnsi" w:hAnsiTheme="majorHAnsi" w:cstheme="minorHAnsi"/>
          <w:b/>
          <w:sz w:val="24"/>
          <w:szCs w:val="24"/>
        </w:rPr>
        <w:t xml:space="preserve"> €/m</w:t>
      </w:r>
      <w:r w:rsidRPr="00D72E40">
        <w:rPr>
          <w:rFonts w:asciiTheme="majorHAnsi" w:hAnsiTheme="majorHAnsi" w:cstheme="minorHAnsi"/>
          <w:b/>
          <w:sz w:val="24"/>
          <w:szCs w:val="24"/>
          <w:vertAlign w:val="superscript"/>
        </w:rPr>
        <w:t>3</w:t>
      </w:r>
      <w:r w:rsidRPr="00D72E40">
        <w:rPr>
          <w:rFonts w:asciiTheme="majorHAnsi" w:hAnsiTheme="majorHAnsi" w:cstheme="minorHAnsi"/>
          <w:sz w:val="24"/>
          <w:szCs w:val="24"/>
        </w:rPr>
        <w:t>.</w:t>
      </w:r>
    </w:p>
    <w:p w14:paraId="774CCE50" w14:textId="77777777" w:rsidR="00F653C8" w:rsidRPr="00D72E40" w:rsidRDefault="00F653C8" w:rsidP="00E92021">
      <w:pPr>
        <w:spacing w:after="0" w:line="240" w:lineRule="auto"/>
        <w:jc w:val="both"/>
        <w:rPr>
          <w:rFonts w:asciiTheme="majorHAnsi" w:hAnsiTheme="majorHAnsi" w:cstheme="minorHAnsi"/>
          <w:sz w:val="24"/>
          <w:szCs w:val="24"/>
        </w:rPr>
      </w:pPr>
    </w:p>
    <w:p w14:paraId="5893C4A7" w14:textId="23DDA663"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Na osnovu usvojenih</w:t>
      </w:r>
      <w:r w:rsidR="004C2E65" w:rsidRPr="00D72E40">
        <w:rPr>
          <w:rFonts w:asciiTheme="majorHAnsi" w:hAnsiTheme="majorHAnsi" w:cstheme="minorHAnsi"/>
          <w:sz w:val="24"/>
          <w:szCs w:val="24"/>
        </w:rPr>
        <w:t xml:space="preserve"> parametara, tržišna vrijednost</w:t>
      </w:r>
      <w:r w:rsidRPr="00D72E40">
        <w:rPr>
          <w:rFonts w:asciiTheme="majorHAnsi" w:hAnsiTheme="majorHAnsi" w:cstheme="minorHAnsi"/>
          <w:sz w:val="24"/>
          <w:szCs w:val="24"/>
        </w:rPr>
        <w:t xml:space="preserve"> rezervi tehničko-građevinskog kamena koje se mogu otkopati, prema minimalnom godišnjem kapacitetu za 20 godina je: </w:t>
      </w:r>
    </w:p>
    <w:p w14:paraId="37EC2298" w14:textId="77777777" w:rsidR="00BC5F7B" w:rsidRPr="00D72E40" w:rsidRDefault="00BC5F7B" w:rsidP="00E92021">
      <w:pPr>
        <w:spacing w:after="0" w:line="240" w:lineRule="auto"/>
        <w:jc w:val="both"/>
        <w:rPr>
          <w:rFonts w:asciiTheme="majorHAnsi" w:hAnsiTheme="majorHAnsi" w:cstheme="minorHAnsi"/>
          <w:sz w:val="24"/>
          <w:szCs w:val="24"/>
        </w:rPr>
      </w:pPr>
    </w:p>
    <w:p w14:paraId="78F7F895" w14:textId="3672E177" w:rsidR="00BC5F7B" w:rsidRPr="00D72E40" w:rsidRDefault="00BC5F7B" w:rsidP="00E51358">
      <w:pPr>
        <w:spacing w:after="0" w:line="240" w:lineRule="auto"/>
        <w:jc w:val="center"/>
        <w:rPr>
          <w:rFonts w:asciiTheme="majorHAnsi" w:hAnsiTheme="majorHAnsi" w:cstheme="minorHAnsi"/>
          <w:b/>
          <w:sz w:val="24"/>
          <w:szCs w:val="24"/>
        </w:rPr>
      </w:pPr>
      <w:r w:rsidRPr="00D72E40">
        <w:rPr>
          <w:rFonts w:asciiTheme="majorHAnsi" w:hAnsiTheme="majorHAnsi" w:cstheme="minorHAnsi"/>
          <w:b/>
          <w:sz w:val="24"/>
          <w:szCs w:val="24"/>
        </w:rPr>
        <w:t xml:space="preserve">VP= </w:t>
      </w:r>
      <w:r w:rsidR="004C2E65" w:rsidRPr="00D72E40">
        <w:rPr>
          <w:rFonts w:asciiTheme="majorHAnsi" w:hAnsiTheme="majorHAnsi" w:cstheme="minorHAnsi"/>
          <w:b/>
          <w:sz w:val="24"/>
          <w:szCs w:val="24"/>
        </w:rPr>
        <w:t xml:space="preserve">280.000 </w:t>
      </w:r>
      <w:r w:rsidRPr="00D72E40">
        <w:rPr>
          <w:rFonts w:asciiTheme="majorHAnsi" w:hAnsiTheme="majorHAnsi" w:cstheme="minorHAnsi"/>
          <w:b/>
          <w:sz w:val="24"/>
          <w:szCs w:val="24"/>
        </w:rPr>
        <w:t>m</w:t>
      </w:r>
      <w:r w:rsidRPr="00D72E40">
        <w:rPr>
          <w:rFonts w:asciiTheme="majorHAnsi" w:hAnsiTheme="majorHAnsi" w:cstheme="minorHAnsi"/>
          <w:b/>
          <w:sz w:val="24"/>
          <w:szCs w:val="24"/>
          <w:vertAlign w:val="superscript"/>
        </w:rPr>
        <w:t>3</w:t>
      </w:r>
      <w:r w:rsidRPr="00D72E40">
        <w:rPr>
          <w:rFonts w:asciiTheme="majorHAnsi" w:hAnsiTheme="majorHAnsi" w:cstheme="minorHAnsi"/>
          <w:b/>
          <w:sz w:val="24"/>
          <w:szCs w:val="24"/>
        </w:rPr>
        <w:t xml:space="preserve"> č.s.m. x 1,5 x 15,9</w:t>
      </w:r>
      <w:r w:rsidR="004C2E65" w:rsidRPr="00D72E40">
        <w:rPr>
          <w:rFonts w:asciiTheme="majorHAnsi" w:hAnsiTheme="majorHAnsi" w:cstheme="minorHAnsi"/>
          <w:b/>
          <w:sz w:val="24"/>
          <w:szCs w:val="24"/>
        </w:rPr>
        <w:t>1</w:t>
      </w:r>
      <w:r w:rsidRPr="00D72E40">
        <w:rPr>
          <w:rFonts w:asciiTheme="majorHAnsi" w:hAnsiTheme="majorHAnsi" w:cstheme="minorHAnsi"/>
          <w:b/>
          <w:sz w:val="24"/>
          <w:szCs w:val="24"/>
        </w:rPr>
        <w:t xml:space="preserve"> €/m</w:t>
      </w:r>
      <w:r w:rsidRPr="00D72E40">
        <w:rPr>
          <w:rFonts w:asciiTheme="majorHAnsi" w:hAnsiTheme="majorHAnsi" w:cstheme="minorHAnsi"/>
          <w:b/>
          <w:sz w:val="24"/>
          <w:szCs w:val="24"/>
          <w:vertAlign w:val="superscript"/>
        </w:rPr>
        <w:t xml:space="preserve">3 </w:t>
      </w:r>
      <w:r w:rsidRPr="00D72E40">
        <w:rPr>
          <w:rFonts w:asciiTheme="majorHAnsi" w:hAnsiTheme="majorHAnsi" w:cstheme="minorHAnsi"/>
          <w:b/>
          <w:sz w:val="24"/>
          <w:szCs w:val="24"/>
        </w:rPr>
        <w:t xml:space="preserve">= </w:t>
      </w:r>
      <w:r w:rsidR="004C2E65" w:rsidRPr="00D72E40">
        <w:rPr>
          <w:rFonts w:asciiTheme="majorHAnsi" w:hAnsiTheme="majorHAnsi" w:cstheme="minorHAnsi"/>
          <w:b/>
          <w:sz w:val="24"/>
          <w:szCs w:val="24"/>
        </w:rPr>
        <w:t>6.682.200</w:t>
      </w:r>
      <w:r w:rsidRPr="00D72E40">
        <w:rPr>
          <w:rFonts w:asciiTheme="majorHAnsi" w:hAnsiTheme="majorHAnsi" w:cstheme="minorHAnsi"/>
          <w:b/>
          <w:sz w:val="24"/>
          <w:szCs w:val="24"/>
        </w:rPr>
        <w:t xml:space="preserve">,00 € ili </w:t>
      </w:r>
      <w:r w:rsidR="004C2E65" w:rsidRPr="00D72E40">
        <w:rPr>
          <w:rFonts w:asciiTheme="majorHAnsi" w:hAnsiTheme="majorHAnsi" w:cstheme="minorHAnsi"/>
          <w:b/>
          <w:sz w:val="24"/>
          <w:szCs w:val="24"/>
        </w:rPr>
        <w:t>334.110</w:t>
      </w:r>
      <w:r w:rsidRPr="00D72E40">
        <w:rPr>
          <w:rFonts w:asciiTheme="majorHAnsi" w:hAnsiTheme="majorHAnsi" w:cstheme="minorHAnsi"/>
          <w:b/>
          <w:sz w:val="24"/>
          <w:szCs w:val="24"/>
        </w:rPr>
        <w:t>,00 €/godišnje</w:t>
      </w:r>
    </w:p>
    <w:p w14:paraId="5C086463" w14:textId="77777777" w:rsidR="00BC5F7B" w:rsidRPr="00D72E40" w:rsidRDefault="00BC5F7B" w:rsidP="00E92021">
      <w:pPr>
        <w:spacing w:after="0" w:line="240" w:lineRule="auto"/>
        <w:jc w:val="both"/>
        <w:rPr>
          <w:rFonts w:asciiTheme="majorHAnsi" w:hAnsiTheme="majorHAnsi" w:cstheme="minorHAnsi"/>
          <w:b/>
          <w:sz w:val="24"/>
          <w:szCs w:val="24"/>
        </w:rPr>
      </w:pPr>
    </w:p>
    <w:p w14:paraId="49001856" w14:textId="32102267" w:rsidR="00BC5F7B" w:rsidRPr="00D72E40" w:rsidRDefault="00BC5F7B" w:rsidP="00E92021">
      <w:pPr>
        <w:pStyle w:val="Heading3"/>
        <w:jc w:val="both"/>
        <w:rPr>
          <w:rFonts w:asciiTheme="majorHAnsi" w:hAnsiTheme="majorHAnsi"/>
          <w:szCs w:val="24"/>
        </w:rPr>
      </w:pPr>
      <w:bookmarkStart w:id="187" w:name="_Toc459328616"/>
      <w:bookmarkStart w:id="188" w:name="_Toc459328995"/>
      <w:bookmarkStart w:id="189" w:name="_Toc459329654"/>
      <w:r w:rsidRPr="00D72E40">
        <w:rPr>
          <w:rFonts w:asciiTheme="majorHAnsi" w:hAnsiTheme="majorHAnsi"/>
          <w:szCs w:val="24"/>
        </w:rPr>
        <w:t>Obračun minimalne koncesione naknade</w:t>
      </w:r>
      <w:bookmarkEnd w:id="187"/>
      <w:bookmarkEnd w:id="188"/>
      <w:bookmarkEnd w:id="189"/>
    </w:p>
    <w:p w14:paraId="23B26413" w14:textId="77777777" w:rsidR="00BC5F7B" w:rsidRPr="00D72E40" w:rsidRDefault="00BC5F7B" w:rsidP="00E92021">
      <w:pPr>
        <w:spacing w:after="0" w:line="240" w:lineRule="auto"/>
        <w:jc w:val="both"/>
        <w:rPr>
          <w:rFonts w:asciiTheme="majorHAnsi" w:hAnsiTheme="majorHAnsi"/>
          <w:sz w:val="24"/>
          <w:szCs w:val="24"/>
        </w:rPr>
      </w:pPr>
    </w:p>
    <w:p w14:paraId="0DB5F5A9" w14:textId="77777777" w:rsidR="00BC5F7B" w:rsidRPr="00D72E40" w:rsidRDefault="00BC5F7B"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sz w:val="24"/>
          <w:szCs w:val="24"/>
        </w:rPr>
        <w:t>Minimalna koncesiona naknada za eksploataciju (čl. 18 Uredbe) obračunava se po obrascu:</w:t>
      </w:r>
    </w:p>
    <w:p w14:paraId="189E162F" w14:textId="77777777" w:rsidR="00BC5F7B" w:rsidRPr="00D72E40" w:rsidRDefault="00BC5F7B" w:rsidP="00E51358">
      <w:pPr>
        <w:spacing w:after="0" w:line="240" w:lineRule="auto"/>
        <w:jc w:val="center"/>
        <w:rPr>
          <w:rFonts w:asciiTheme="majorHAnsi" w:hAnsiTheme="majorHAnsi" w:cstheme="minorHAnsi"/>
          <w:b/>
          <w:sz w:val="24"/>
          <w:szCs w:val="24"/>
        </w:rPr>
      </w:pPr>
      <w:r w:rsidRPr="00D72E40">
        <w:rPr>
          <w:rFonts w:asciiTheme="majorHAnsi" w:hAnsiTheme="majorHAnsi" w:cstheme="minorHAnsi"/>
          <w:b/>
          <w:sz w:val="24"/>
          <w:szCs w:val="24"/>
        </w:rPr>
        <w:t>MDN= VP x G</w:t>
      </w:r>
    </w:p>
    <w:p w14:paraId="03C5CEFC" w14:textId="77777777" w:rsidR="00783936" w:rsidRPr="00D72E40" w:rsidRDefault="00783936" w:rsidP="00E92021">
      <w:pPr>
        <w:spacing w:after="0" w:line="240" w:lineRule="auto"/>
        <w:jc w:val="both"/>
        <w:rPr>
          <w:rFonts w:asciiTheme="majorHAnsi" w:hAnsiTheme="majorHAnsi" w:cstheme="minorHAnsi"/>
          <w:sz w:val="24"/>
          <w:szCs w:val="24"/>
        </w:rPr>
      </w:pPr>
    </w:p>
    <w:p w14:paraId="56A25F14" w14:textId="77777777" w:rsidR="00BC5F7B" w:rsidRPr="00D72E40" w:rsidRDefault="00BC5F7B"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gdje su</w:t>
      </w:r>
    </w:p>
    <w:p w14:paraId="2E2671AF" w14:textId="2F1D53A2" w:rsidR="00BC5F7B" w:rsidRPr="00D72E40" w:rsidRDefault="00BC5F7B"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VP</w:t>
      </w:r>
      <w:r w:rsidRPr="00D72E40">
        <w:rPr>
          <w:rFonts w:asciiTheme="majorHAnsi" w:hAnsiTheme="majorHAnsi" w:cstheme="minorHAnsi"/>
          <w:sz w:val="24"/>
          <w:szCs w:val="24"/>
        </w:rPr>
        <w:t xml:space="preserve"> - vrijednost proizvodnje = </w:t>
      </w:r>
      <w:r w:rsidR="00294105" w:rsidRPr="00D72E40">
        <w:rPr>
          <w:rFonts w:asciiTheme="majorHAnsi" w:hAnsiTheme="majorHAnsi" w:cstheme="minorHAnsi"/>
          <w:b/>
          <w:sz w:val="24"/>
          <w:szCs w:val="24"/>
        </w:rPr>
        <w:t xml:space="preserve">6.682.200,00 </w:t>
      </w:r>
      <w:r w:rsidRPr="00D72E40">
        <w:rPr>
          <w:rFonts w:asciiTheme="majorHAnsi" w:hAnsiTheme="majorHAnsi" w:cstheme="minorHAnsi"/>
          <w:sz w:val="24"/>
          <w:szCs w:val="24"/>
        </w:rPr>
        <w:t>(za 20 godina)</w:t>
      </w:r>
    </w:p>
    <w:p w14:paraId="13E4243D" w14:textId="36F6B9AB" w:rsidR="00BC5F7B" w:rsidRPr="00D72E40" w:rsidRDefault="00BC5F7B"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VP</w:t>
      </w:r>
      <w:r w:rsidRPr="00D72E40">
        <w:rPr>
          <w:rFonts w:asciiTheme="majorHAnsi" w:hAnsiTheme="majorHAnsi" w:cstheme="minorHAnsi"/>
          <w:sz w:val="24"/>
          <w:szCs w:val="24"/>
        </w:rPr>
        <w:t xml:space="preserve"> - vrijednost godišnje proizvodnje = </w:t>
      </w:r>
      <w:r w:rsidR="00294105" w:rsidRPr="00D72E40">
        <w:rPr>
          <w:rFonts w:asciiTheme="majorHAnsi" w:hAnsiTheme="majorHAnsi" w:cstheme="minorHAnsi"/>
          <w:b/>
          <w:sz w:val="24"/>
          <w:szCs w:val="24"/>
        </w:rPr>
        <w:t xml:space="preserve">334.110,00 </w:t>
      </w:r>
      <w:r w:rsidRPr="00D72E40">
        <w:rPr>
          <w:rFonts w:asciiTheme="majorHAnsi" w:hAnsiTheme="majorHAnsi" w:cstheme="minorHAnsi"/>
          <w:sz w:val="24"/>
          <w:szCs w:val="24"/>
        </w:rPr>
        <w:t>€</w:t>
      </w:r>
    </w:p>
    <w:p w14:paraId="324EED96" w14:textId="77777777" w:rsidR="00BC5F7B" w:rsidRPr="00D72E40" w:rsidRDefault="00BC5F7B"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 xml:space="preserve">G </w:t>
      </w:r>
      <w:r w:rsidRPr="00D72E40">
        <w:rPr>
          <w:rFonts w:asciiTheme="majorHAnsi" w:hAnsiTheme="majorHAnsi" w:cstheme="minorHAnsi"/>
          <w:sz w:val="24"/>
          <w:szCs w:val="24"/>
        </w:rPr>
        <w:t>- minimalni procentni iznos (7%)</w:t>
      </w:r>
    </w:p>
    <w:p w14:paraId="18FD5A87" w14:textId="77777777" w:rsidR="00BC5F7B" w:rsidRPr="00D72E40" w:rsidRDefault="00BC5F7B" w:rsidP="00E92021">
      <w:pPr>
        <w:spacing w:after="0" w:line="240" w:lineRule="auto"/>
        <w:jc w:val="both"/>
        <w:rPr>
          <w:rFonts w:asciiTheme="majorHAnsi" w:hAnsiTheme="majorHAnsi" w:cstheme="minorHAnsi"/>
          <w:b/>
          <w:sz w:val="24"/>
          <w:szCs w:val="24"/>
        </w:rPr>
      </w:pPr>
    </w:p>
    <w:p w14:paraId="4A86A803" w14:textId="3AE51516" w:rsidR="00BC5F7B" w:rsidRPr="00D72E40" w:rsidRDefault="00BC5F7B" w:rsidP="00E51358">
      <w:pPr>
        <w:spacing w:after="0" w:line="240" w:lineRule="auto"/>
        <w:jc w:val="center"/>
        <w:rPr>
          <w:rFonts w:asciiTheme="majorHAnsi" w:hAnsiTheme="majorHAnsi" w:cstheme="minorHAnsi"/>
          <w:b/>
          <w:sz w:val="24"/>
          <w:szCs w:val="24"/>
        </w:rPr>
      </w:pPr>
      <w:r w:rsidRPr="00D72E40">
        <w:rPr>
          <w:rFonts w:asciiTheme="majorHAnsi" w:hAnsiTheme="majorHAnsi" w:cstheme="minorHAnsi"/>
          <w:b/>
          <w:sz w:val="24"/>
          <w:szCs w:val="24"/>
        </w:rPr>
        <w:t xml:space="preserve">MDN = </w:t>
      </w:r>
      <w:r w:rsidR="00294105" w:rsidRPr="00D72E40">
        <w:rPr>
          <w:rFonts w:asciiTheme="majorHAnsi" w:hAnsiTheme="majorHAnsi" w:cstheme="minorHAnsi"/>
          <w:b/>
          <w:sz w:val="24"/>
          <w:szCs w:val="24"/>
        </w:rPr>
        <w:t xml:space="preserve">6.682.200,00 </w:t>
      </w:r>
      <w:r w:rsidRPr="00D72E40">
        <w:rPr>
          <w:rFonts w:asciiTheme="majorHAnsi" w:hAnsiTheme="majorHAnsi" w:cstheme="minorHAnsi"/>
          <w:b/>
          <w:sz w:val="24"/>
          <w:szCs w:val="24"/>
        </w:rPr>
        <w:t xml:space="preserve">x 0,07 </w:t>
      </w:r>
      <w:proofErr w:type="gramStart"/>
      <w:r w:rsidRPr="00D72E40">
        <w:rPr>
          <w:rFonts w:asciiTheme="majorHAnsi" w:hAnsiTheme="majorHAnsi" w:cstheme="minorHAnsi"/>
          <w:b/>
          <w:sz w:val="24"/>
          <w:szCs w:val="24"/>
        </w:rPr>
        <w:t xml:space="preserve">=  </w:t>
      </w:r>
      <w:r w:rsidR="00294105" w:rsidRPr="00D72E40">
        <w:rPr>
          <w:rFonts w:asciiTheme="majorHAnsi" w:hAnsiTheme="majorHAnsi" w:cstheme="minorHAnsi"/>
          <w:b/>
          <w:sz w:val="24"/>
          <w:szCs w:val="24"/>
        </w:rPr>
        <w:t>467.754</w:t>
      </w:r>
      <w:proofErr w:type="gramEnd"/>
      <w:r w:rsidR="00294105" w:rsidRPr="00D72E40">
        <w:rPr>
          <w:rFonts w:asciiTheme="majorHAnsi" w:hAnsiTheme="majorHAnsi" w:cstheme="minorHAnsi"/>
          <w:b/>
          <w:sz w:val="24"/>
          <w:szCs w:val="24"/>
        </w:rPr>
        <w:t>,</w:t>
      </w:r>
      <w:r w:rsidRPr="00D72E40">
        <w:rPr>
          <w:rFonts w:asciiTheme="majorHAnsi" w:hAnsiTheme="majorHAnsi" w:cstheme="minorHAnsi"/>
          <w:b/>
          <w:sz w:val="24"/>
          <w:szCs w:val="24"/>
        </w:rPr>
        <w:t>00 €</w:t>
      </w:r>
      <w:r w:rsidRPr="00D72E40">
        <w:rPr>
          <w:rFonts w:asciiTheme="majorHAnsi" w:hAnsiTheme="majorHAnsi" w:cstheme="minorHAnsi"/>
          <w:sz w:val="24"/>
          <w:szCs w:val="24"/>
        </w:rPr>
        <w:t xml:space="preserve"> (ukupno za 20 godina)</w:t>
      </w:r>
    </w:p>
    <w:p w14:paraId="2AE8530F" w14:textId="0166B082" w:rsidR="00BC5F7B" w:rsidRPr="00D72E40" w:rsidRDefault="00BC5F7B" w:rsidP="00E51358">
      <w:pPr>
        <w:spacing w:after="0" w:line="240" w:lineRule="auto"/>
        <w:jc w:val="center"/>
        <w:rPr>
          <w:rFonts w:asciiTheme="majorHAnsi" w:hAnsiTheme="majorHAnsi" w:cstheme="minorHAnsi"/>
          <w:b/>
          <w:sz w:val="24"/>
          <w:szCs w:val="24"/>
        </w:rPr>
      </w:pPr>
      <w:r w:rsidRPr="00D72E40">
        <w:rPr>
          <w:rFonts w:asciiTheme="majorHAnsi" w:hAnsiTheme="majorHAnsi" w:cstheme="minorHAnsi"/>
          <w:b/>
          <w:sz w:val="24"/>
          <w:szCs w:val="24"/>
        </w:rPr>
        <w:t xml:space="preserve">MDN = </w:t>
      </w:r>
      <w:r w:rsidR="00294105" w:rsidRPr="00D72E40">
        <w:rPr>
          <w:rFonts w:asciiTheme="majorHAnsi" w:hAnsiTheme="majorHAnsi" w:cstheme="minorHAnsi"/>
          <w:b/>
          <w:sz w:val="24"/>
          <w:szCs w:val="24"/>
        </w:rPr>
        <w:t>334.110,</w:t>
      </w:r>
      <w:proofErr w:type="gramStart"/>
      <w:r w:rsidR="00294105" w:rsidRPr="00D72E40">
        <w:rPr>
          <w:rFonts w:asciiTheme="majorHAnsi" w:hAnsiTheme="majorHAnsi" w:cstheme="minorHAnsi"/>
          <w:b/>
          <w:sz w:val="24"/>
          <w:szCs w:val="24"/>
        </w:rPr>
        <w:t xml:space="preserve">00 </w:t>
      </w:r>
      <w:r w:rsidRPr="00D72E40">
        <w:rPr>
          <w:rFonts w:asciiTheme="majorHAnsi" w:hAnsiTheme="majorHAnsi" w:cstheme="minorHAnsi"/>
          <w:b/>
          <w:sz w:val="24"/>
          <w:szCs w:val="24"/>
        </w:rPr>
        <w:t xml:space="preserve"> x</w:t>
      </w:r>
      <w:proofErr w:type="gramEnd"/>
      <w:r w:rsidRPr="00D72E40">
        <w:rPr>
          <w:rFonts w:asciiTheme="majorHAnsi" w:hAnsiTheme="majorHAnsi" w:cstheme="minorHAnsi"/>
          <w:b/>
          <w:sz w:val="24"/>
          <w:szCs w:val="24"/>
        </w:rPr>
        <w:t xml:space="preserve"> 0,07 =  </w:t>
      </w:r>
      <w:r w:rsidR="00294105" w:rsidRPr="00D72E40">
        <w:rPr>
          <w:rFonts w:asciiTheme="majorHAnsi" w:hAnsiTheme="majorHAnsi" w:cstheme="minorHAnsi"/>
          <w:b/>
          <w:sz w:val="24"/>
          <w:szCs w:val="24"/>
        </w:rPr>
        <w:t xml:space="preserve">23.387,70 </w:t>
      </w:r>
      <w:r w:rsidRPr="00D72E40">
        <w:rPr>
          <w:rFonts w:asciiTheme="majorHAnsi" w:hAnsiTheme="majorHAnsi" w:cstheme="minorHAnsi"/>
          <w:b/>
          <w:sz w:val="24"/>
          <w:szCs w:val="24"/>
        </w:rPr>
        <w:t>€/godišnje</w:t>
      </w:r>
    </w:p>
    <w:p w14:paraId="2DC7235E" w14:textId="77777777" w:rsidR="00BC5F7B" w:rsidRPr="00D72E40" w:rsidRDefault="00BC5F7B" w:rsidP="00E92021">
      <w:pPr>
        <w:spacing w:after="0" w:line="240" w:lineRule="auto"/>
        <w:jc w:val="both"/>
        <w:rPr>
          <w:rFonts w:asciiTheme="majorHAnsi" w:hAnsiTheme="majorHAnsi" w:cstheme="minorHAnsi"/>
          <w:sz w:val="24"/>
          <w:szCs w:val="24"/>
        </w:rPr>
      </w:pPr>
    </w:p>
    <w:p w14:paraId="4BA49A79" w14:textId="77777777" w:rsidR="00BC5F7B" w:rsidRPr="00D72E40" w:rsidRDefault="00BC5F7B"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Koncesiona naknada (čl. 19 Uredbe) za eksploataciju sastoji se iz stalnog (</w:t>
      </w:r>
      <w:proofErr w:type="gramStart"/>
      <w:r w:rsidRPr="00D72E40">
        <w:rPr>
          <w:rFonts w:asciiTheme="majorHAnsi" w:hAnsiTheme="majorHAnsi" w:cstheme="minorHAnsi"/>
          <w:sz w:val="24"/>
          <w:szCs w:val="24"/>
        </w:rPr>
        <w:t>SDN)  (</w:t>
      </w:r>
      <w:proofErr w:type="gramEnd"/>
      <w:r w:rsidRPr="00D72E40">
        <w:rPr>
          <w:rFonts w:asciiTheme="majorHAnsi" w:hAnsiTheme="majorHAnsi" w:cstheme="minorHAnsi"/>
          <w:sz w:val="24"/>
          <w:szCs w:val="24"/>
        </w:rPr>
        <w:t>nepromjenjivog) i promjenjivog (PDN) dijela naknade.</w:t>
      </w:r>
    </w:p>
    <w:p w14:paraId="04C6FF2F" w14:textId="77777777" w:rsidR="00BC5F7B" w:rsidRPr="00D72E40" w:rsidRDefault="00BC5F7B" w:rsidP="00E92021">
      <w:pPr>
        <w:spacing w:after="0" w:line="240" w:lineRule="auto"/>
        <w:jc w:val="both"/>
        <w:rPr>
          <w:rFonts w:asciiTheme="majorHAnsi" w:hAnsiTheme="majorHAnsi" w:cstheme="minorHAnsi"/>
          <w:sz w:val="24"/>
          <w:szCs w:val="24"/>
        </w:rPr>
      </w:pPr>
    </w:p>
    <w:p w14:paraId="61385EC7" w14:textId="77777777" w:rsidR="00BC5F7B" w:rsidRPr="00D72E40" w:rsidRDefault="00BC5F7B"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Obračunata minimalna koncesiona </w:t>
      </w:r>
      <w:proofErr w:type="gramStart"/>
      <w:r w:rsidRPr="00D72E40">
        <w:rPr>
          <w:rFonts w:asciiTheme="majorHAnsi" w:hAnsiTheme="majorHAnsi" w:cstheme="minorHAnsi"/>
          <w:sz w:val="24"/>
          <w:szCs w:val="24"/>
        </w:rPr>
        <w:t>naknada  predstavlja</w:t>
      </w:r>
      <w:proofErr w:type="gramEnd"/>
      <w:r w:rsidRPr="00D72E40">
        <w:rPr>
          <w:rFonts w:asciiTheme="majorHAnsi" w:hAnsiTheme="majorHAnsi" w:cstheme="minorHAnsi"/>
          <w:sz w:val="24"/>
          <w:szCs w:val="24"/>
        </w:rPr>
        <w:t xml:space="preserve"> minimalni iznos stalnog (nepromjenjivog) dijela koncesione naknade:</w:t>
      </w:r>
    </w:p>
    <w:p w14:paraId="4A98D4AE" w14:textId="77777777" w:rsidR="00BC5F7B" w:rsidRPr="00D72E40" w:rsidRDefault="00BC5F7B" w:rsidP="00E92021">
      <w:pPr>
        <w:spacing w:after="0" w:line="240" w:lineRule="auto"/>
        <w:jc w:val="both"/>
        <w:rPr>
          <w:rFonts w:asciiTheme="majorHAnsi" w:hAnsiTheme="majorHAnsi" w:cstheme="minorHAnsi"/>
          <w:sz w:val="24"/>
          <w:szCs w:val="24"/>
        </w:rPr>
      </w:pPr>
    </w:p>
    <w:p w14:paraId="6423EFA0" w14:textId="2E7E35DC" w:rsidR="00BC5F7B" w:rsidRPr="00D72E40" w:rsidRDefault="00BC5F7B"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sz w:val="24"/>
          <w:szCs w:val="24"/>
        </w:rPr>
        <w:t xml:space="preserve">- </w:t>
      </w:r>
      <w:r w:rsidRPr="00D72E40">
        <w:rPr>
          <w:rFonts w:asciiTheme="majorHAnsi" w:hAnsiTheme="majorHAnsi" w:cstheme="minorHAnsi"/>
          <w:b/>
          <w:sz w:val="24"/>
          <w:szCs w:val="24"/>
        </w:rPr>
        <w:t xml:space="preserve">Za period od 20 godina SDN = </w:t>
      </w:r>
      <w:r w:rsidR="00294105" w:rsidRPr="00D72E40">
        <w:rPr>
          <w:rFonts w:asciiTheme="majorHAnsi" w:hAnsiTheme="majorHAnsi" w:cstheme="minorHAnsi"/>
          <w:b/>
          <w:sz w:val="24"/>
          <w:szCs w:val="24"/>
        </w:rPr>
        <w:t>467.754</w:t>
      </w:r>
      <w:r w:rsidRPr="00D72E40">
        <w:rPr>
          <w:rFonts w:asciiTheme="majorHAnsi" w:hAnsiTheme="majorHAnsi" w:cstheme="minorHAnsi"/>
          <w:b/>
          <w:sz w:val="24"/>
          <w:szCs w:val="24"/>
        </w:rPr>
        <w:t>,00 €</w:t>
      </w:r>
      <w:r w:rsidRPr="00D72E40">
        <w:rPr>
          <w:rFonts w:asciiTheme="majorHAnsi" w:hAnsiTheme="majorHAnsi" w:cstheme="minorHAnsi"/>
          <w:sz w:val="24"/>
          <w:szCs w:val="24"/>
        </w:rPr>
        <w:t xml:space="preserve"> </w:t>
      </w:r>
    </w:p>
    <w:p w14:paraId="51ACB3DA" w14:textId="26D96DEC" w:rsidR="00BC5F7B" w:rsidRPr="00D72E40" w:rsidRDefault="00BC5F7B"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 xml:space="preserve">- SDN (godišnje) = </w:t>
      </w:r>
      <w:r w:rsidR="00294105" w:rsidRPr="00D72E40">
        <w:rPr>
          <w:rFonts w:asciiTheme="majorHAnsi" w:hAnsiTheme="majorHAnsi" w:cstheme="minorHAnsi"/>
          <w:b/>
          <w:sz w:val="24"/>
          <w:szCs w:val="24"/>
        </w:rPr>
        <w:t xml:space="preserve">23.387,70 </w:t>
      </w:r>
      <w:r w:rsidRPr="00D72E40">
        <w:rPr>
          <w:rFonts w:asciiTheme="majorHAnsi" w:hAnsiTheme="majorHAnsi" w:cstheme="minorHAnsi"/>
          <w:b/>
          <w:sz w:val="24"/>
          <w:szCs w:val="24"/>
        </w:rPr>
        <w:t>€.</w:t>
      </w:r>
    </w:p>
    <w:p w14:paraId="697C8D28" w14:textId="77777777" w:rsidR="00F653C8" w:rsidRPr="00D72E40" w:rsidRDefault="00F653C8" w:rsidP="00E92021">
      <w:pPr>
        <w:spacing w:after="0" w:line="240" w:lineRule="auto"/>
        <w:jc w:val="both"/>
        <w:rPr>
          <w:rFonts w:asciiTheme="majorHAnsi" w:hAnsiTheme="majorHAnsi" w:cstheme="minorHAnsi"/>
          <w:b/>
          <w:sz w:val="24"/>
          <w:szCs w:val="24"/>
        </w:rPr>
      </w:pPr>
    </w:p>
    <w:p w14:paraId="6A402500" w14:textId="77777777" w:rsidR="00F653C8" w:rsidRPr="00D72E40" w:rsidRDefault="00F653C8"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Stalni dio koncesione naknade koji se utvrđuje Ugovorom o koncesiji, može, u zavisnosti od ponuda biti veći, a ne manji od obračunatog minimalnog iznosa.</w:t>
      </w:r>
    </w:p>
    <w:p w14:paraId="39D8594D" w14:textId="77777777" w:rsidR="00F653C8" w:rsidRPr="00D72E40" w:rsidRDefault="00F653C8" w:rsidP="00E92021">
      <w:pPr>
        <w:spacing w:after="0" w:line="240" w:lineRule="auto"/>
        <w:jc w:val="both"/>
        <w:rPr>
          <w:rFonts w:asciiTheme="majorHAnsi" w:hAnsiTheme="majorHAnsi" w:cstheme="minorHAnsi"/>
          <w:b/>
          <w:sz w:val="24"/>
          <w:szCs w:val="24"/>
        </w:rPr>
      </w:pPr>
    </w:p>
    <w:p w14:paraId="3BE6B2D1" w14:textId="77777777" w:rsidR="00F653C8" w:rsidRPr="00D72E40" w:rsidRDefault="00F653C8"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Ovo predstavlja jedan od osnovnih kriterijuma za vrednovanje ponuda.</w:t>
      </w:r>
    </w:p>
    <w:p w14:paraId="1C66DF95" w14:textId="77777777" w:rsidR="00E8576A" w:rsidRPr="00D72E40" w:rsidRDefault="00E8576A" w:rsidP="00E92021">
      <w:pPr>
        <w:spacing w:after="0" w:line="240" w:lineRule="auto"/>
        <w:jc w:val="both"/>
        <w:rPr>
          <w:rFonts w:asciiTheme="majorHAnsi" w:hAnsiTheme="majorHAnsi" w:cstheme="minorHAnsi"/>
          <w:sz w:val="24"/>
          <w:szCs w:val="24"/>
        </w:rPr>
      </w:pPr>
    </w:p>
    <w:p w14:paraId="319C20EF"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Ugovoreni godišnji iznos SDN Koncesionar plaća tokom konesionog perioda u jednakim polugodišnjim ratama do kraja juna, odnosno, decembra tekuće godine.</w:t>
      </w:r>
    </w:p>
    <w:p w14:paraId="49180834" w14:textId="77777777" w:rsidR="00F653C8" w:rsidRPr="00D72E40" w:rsidRDefault="00F653C8" w:rsidP="00E92021">
      <w:pPr>
        <w:spacing w:after="0" w:line="240" w:lineRule="auto"/>
        <w:jc w:val="both"/>
        <w:rPr>
          <w:rFonts w:asciiTheme="majorHAnsi" w:hAnsiTheme="majorHAnsi" w:cstheme="minorHAnsi"/>
          <w:b/>
          <w:sz w:val="24"/>
          <w:szCs w:val="24"/>
        </w:rPr>
      </w:pPr>
    </w:p>
    <w:p w14:paraId="39FF7C9F" w14:textId="3004A6EE" w:rsidR="00F653C8" w:rsidRPr="00D72E40" w:rsidRDefault="00F653C8" w:rsidP="00E92021">
      <w:pPr>
        <w:pStyle w:val="Heading2"/>
        <w:jc w:val="both"/>
        <w:rPr>
          <w:rFonts w:asciiTheme="majorHAnsi" w:hAnsiTheme="majorHAnsi"/>
          <w:szCs w:val="24"/>
        </w:rPr>
      </w:pPr>
      <w:bookmarkStart w:id="190" w:name="_Toc402262960"/>
      <w:bookmarkStart w:id="191" w:name="_Toc459328617"/>
      <w:bookmarkStart w:id="192" w:name="_Toc459328996"/>
      <w:bookmarkStart w:id="193" w:name="_Toc459329655"/>
      <w:r w:rsidRPr="00D72E40">
        <w:rPr>
          <w:rFonts w:asciiTheme="majorHAnsi" w:hAnsiTheme="majorHAnsi"/>
          <w:szCs w:val="24"/>
        </w:rPr>
        <w:t>Promjenjivi dio koncesione naknade (PDN)</w:t>
      </w:r>
      <w:bookmarkEnd w:id="190"/>
      <w:bookmarkEnd w:id="191"/>
      <w:bookmarkEnd w:id="192"/>
      <w:bookmarkEnd w:id="193"/>
    </w:p>
    <w:p w14:paraId="195CAF6A" w14:textId="77777777" w:rsidR="00F653C8" w:rsidRPr="00D72E40" w:rsidRDefault="00F653C8" w:rsidP="00E92021">
      <w:pPr>
        <w:spacing w:after="0" w:line="240" w:lineRule="auto"/>
        <w:jc w:val="both"/>
        <w:rPr>
          <w:rFonts w:asciiTheme="majorHAnsi" w:hAnsiTheme="majorHAnsi"/>
          <w:sz w:val="24"/>
          <w:szCs w:val="24"/>
        </w:rPr>
      </w:pPr>
    </w:p>
    <w:p w14:paraId="746072AC" w14:textId="77777777" w:rsidR="0069053B" w:rsidRPr="00D72E40" w:rsidRDefault="0069053B"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Promjenjivi dio naknade obračunava se godišnje po obrascu:</w:t>
      </w:r>
    </w:p>
    <w:p w14:paraId="331C15DD" w14:textId="77777777" w:rsidR="0069053B" w:rsidRPr="00D72E40" w:rsidRDefault="0069053B" w:rsidP="00E51358">
      <w:pPr>
        <w:jc w:val="center"/>
        <w:rPr>
          <w:rFonts w:asciiTheme="majorHAnsi" w:hAnsiTheme="majorHAnsi" w:cstheme="minorHAnsi"/>
          <w:b/>
          <w:sz w:val="24"/>
          <w:szCs w:val="24"/>
          <w:lang w:val="sr-Latn-CS"/>
        </w:rPr>
      </w:pPr>
      <w:r w:rsidRPr="00D72E40">
        <w:rPr>
          <w:rFonts w:asciiTheme="majorHAnsi" w:hAnsiTheme="majorHAnsi" w:cstheme="minorHAnsi"/>
          <w:b/>
          <w:sz w:val="24"/>
          <w:szCs w:val="24"/>
          <w:lang w:val="sr-Latn-CS"/>
        </w:rPr>
        <w:lastRenderedPageBreak/>
        <w:t>PDN = VP x (G x K) &gt; SDN (godišnjeg iznosa),</w:t>
      </w:r>
    </w:p>
    <w:p w14:paraId="577F8FFB" w14:textId="77777777" w:rsidR="0069053B" w:rsidRPr="00D72E40" w:rsidRDefault="0069053B"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gdje su:</w:t>
      </w:r>
    </w:p>
    <w:p w14:paraId="53C38213" w14:textId="77777777" w:rsidR="0069053B" w:rsidRPr="00D72E40" w:rsidRDefault="0069053B" w:rsidP="00E92021">
      <w:pPr>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VP - godišnja vrijednost proizvodnje obračunata na osnovu ostvarene godišnje proizvodnje mineralne sirovine i prosječne godišnje prodajne cijene priozvoda</w:t>
      </w:r>
    </w:p>
    <w:p w14:paraId="0E61F057" w14:textId="77777777" w:rsidR="0069053B" w:rsidRPr="00D72E40" w:rsidRDefault="0069053B" w:rsidP="00E92021">
      <w:pPr>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G - ugovoreni procentualni iznos za pripadnost grupi ležišta (ne manji od 7%)</w:t>
      </w:r>
    </w:p>
    <w:p w14:paraId="5E4E007C" w14:textId="77777777" w:rsidR="0069053B" w:rsidRPr="00D72E40" w:rsidRDefault="0069053B"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K - vrijednost korektivnih faktora</w:t>
      </w:r>
    </w:p>
    <w:p w14:paraId="71758ECD" w14:textId="77777777" w:rsidR="0069053B" w:rsidRPr="00D72E40" w:rsidRDefault="0069053B"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Vrijednost korektivnih faktora:</w:t>
      </w:r>
    </w:p>
    <w:p w14:paraId="45F4550B" w14:textId="77777777" w:rsidR="0069053B" w:rsidRPr="00D72E40" w:rsidRDefault="0069053B" w:rsidP="00E92021">
      <w:pPr>
        <w:numPr>
          <w:ilvl w:val="0"/>
          <w:numId w:val="26"/>
        </w:numPr>
        <w:suppressAutoHyphens w:val="0"/>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po osnovu kvaliteta mineralne sirovine, obračunati iznos se ne uvećava niti se umanjuje (čl. 17 Uredbe); i</w:t>
      </w:r>
    </w:p>
    <w:p w14:paraId="496F6987" w14:textId="77777777" w:rsidR="0069053B" w:rsidRPr="00D72E40" w:rsidRDefault="0069053B" w:rsidP="00E92021">
      <w:pPr>
        <w:numPr>
          <w:ilvl w:val="0"/>
          <w:numId w:val="26"/>
        </w:numPr>
        <w:suppressAutoHyphens w:val="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po osnovu ostvarene proizvodnje, obračunati iznos se uvećava od 0 do 3% (čl. 21 Uredbe).</w:t>
      </w:r>
    </w:p>
    <w:p w14:paraId="52303469" w14:textId="77777777" w:rsidR="0069053B" w:rsidRPr="00D72E40" w:rsidRDefault="0069053B"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Promjenjivi dio naknade obračunava se na kraju svake godine.. Uplata se vrši jedanput godišnje na osnovu Rješenja nadležnog ministarstva.</w:t>
      </w:r>
    </w:p>
    <w:p w14:paraId="1E578E37" w14:textId="77777777" w:rsidR="0069053B" w:rsidRPr="00D72E40" w:rsidRDefault="0069053B"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Obračun PDN se vrši na osnovu dokumentacije:</w:t>
      </w:r>
    </w:p>
    <w:p w14:paraId="1FF7A74E" w14:textId="77777777" w:rsidR="0069053B" w:rsidRPr="00D72E40" w:rsidRDefault="0069053B" w:rsidP="00E92021">
      <w:pPr>
        <w:numPr>
          <w:ilvl w:val="0"/>
          <w:numId w:val="26"/>
        </w:numPr>
        <w:suppressAutoHyphens w:val="0"/>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godišnjeg tehničkog izvještaja;</w:t>
      </w:r>
    </w:p>
    <w:p w14:paraId="7ADA0E36" w14:textId="77777777" w:rsidR="0069053B" w:rsidRPr="00D72E40" w:rsidRDefault="0069053B" w:rsidP="00E92021">
      <w:pPr>
        <w:numPr>
          <w:ilvl w:val="0"/>
          <w:numId w:val="26"/>
        </w:numPr>
        <w:suppressAutoHyphens w:val="0"/>
        <w:spacing w:after="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izvještaja o radu i ostvarenom prihodu po osnovu ostvarene proizvodnje mineralne sirovine i</w:t>
      </w:r>
    </w:p>
    <w:p w14:paraId="1A601446" w14:textId="77777777" w:rsidR="0069053B" w:rsidRPr="00D72E40" w:rsidRDefault="0069053B" w:rsidP="00E92021">
      <w:pPr>
        <w:numPr>
          <w:ilvl w:val="0"/>
          <w:numId w:val="26"/>
        </w:numPr>
        <w:suppressAutoHyphens w:val="0"/>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dokaza o količinama i prosječno ostvarenim prodajnim cijenama jedinice proizvoda na domaćem i stranom tržištu.</w:t>
      </w:r>
    </w:p>
    <w:p w14:paraId="72F66F35" w14:textId="77777777" w:rsidR="0069053B" w:rsidRPr="00D72E40" w:rsidRDefault="0069053B"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Dokumentaciju za obračun PDN podnosi koncesionar najkasnije do kraja marta tekuće, za prethodnu godinu.</w:t>
      </w:r>
    </w:p>
    <w:p w14:paraId="0A76C27A" w14:textId="77777777" w:rsidR="00E8576A" w:rsidRPr="000807E4" w:rsidRDefault="00E8576A" w:rsidP="00E92021">
      <w:pPr>
        <w:spacing w:after="0" w:line="240" w:lineRule="auto"/>
        <w:jc w:val="both"/>
        <w:rPr>
          <w:rFonts w:asciiTheme="majorHAnsi" w:hAnsiTheme="majorHAnsi" w:cstheme="minorHAnsi"/>
        </w:rPr>
      </w:pPr>
    </w:p>
    <w:p w14:paraId="090F81B7" w14:textId="77777777" w:rsidR="00F653C8" w:rsidRPr="000807E4" w:rsidRDefault="00F653C8" w:rsidP="00E92021">
      <w:pPr>
        <w:spacing w:after="0" w:line="240" w:lineRule="auto"/>
        <w:jc w:val="both"/>
        <w:rPr>
          <w:rFonts w:asciiTheme="majorHAnsi" w:hAnsiTheme="majorHAnsi" w:cstheme="minorHAnsi"/>
        </w:rPr>
      </w:pPr>
    </w:p>
    <w:p w14:paraId="32EFF038" w14:textId="47CDE61B" w:rsidR="00F653C8" w:rsidRPr="000807E4" w:rsidRDefault="00F653C8" w:rsidP="00C04B1A">
      <w:pPr>
        <w:pStyle w:val="Heading1"/>
      </w:pPr>
      <w:bookmarkStart w:id="194" w:name="_Toc390549915"/>
      <w:bookmarkStart w:id="195" w:name="_Toc402262961"/>
      <w:bookmarkStart w:id="196" w:name="_Toc459328618"/>
      <w:bookmarkStart w:id="197" w:name="_Toc459328997"/>
      <w:bookmarkStart w:id="198" w:name="_Toc459329656"/>
      <w:r w:rsidRPr="000807E4">
        <w:t>Kriterijumi za izbor najpovoljnije ponude</w:t>
      </w:r>
      <w:bookmarkEnd w:id="194"/>
      <w:bookmarkEnd w:id="195"/>
      <w:bookmarkEnd w:id="196"/>
      <w:bookmarkEnd w:id="197"/>
      <w:bookmarkEnd w:id="198"/>
      <w:r w:rsidRPr="000807E4">
        <w:t xml:space="preserve"> </w:t>
      </w:r>
    </w:p>
    <w:p w14:paraId="39DF6AA9" w14:textId="77777777" w:rsidR="00F653C8" w:rsidRPr="000807E4" w:rsidRDefault="00F653C8" w:rsidP="00E92021">
      <w:pPr>
        <w:spacing w:after="0" w:line="240" w:lineRule="auto"/>
        <w:jc w:val="both"/>
        <w:rPr>
          <w:rFonts w:asciiTheme="majorHAnsi" w:hAnsiTheme="majorHAnsi" w:cstheme="minorHAnsi"/>
        </w:rPr>
      </w:pPr>
    </w:p>
    <w:p w14:paraId="4B0BB8D3"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Kriterijumi na osnovu kojih se vrši vrednovanje ponuda su sljedeći:</w:t>
      </w:r>
    </w:p>
    <w:p w14:paraId="1BBE51EB" w14:textId="77777777" w:rsidR="00F653C8" w:rsidRPr="00D72E40" w:rsidRDefault="00F653C8" w:rsidP="00E92021">
      <w:pPr>
        <w:spacing w:after="0" w:line="240" w:lineRule="auto"/>
        <w:jc w:val="both"/>
        <w:rPr>
          <w:rFonts w:asciiTheme="majorHAnsi" w:hAnsiTheme="majorHAnsi" w:cstheme="minorHAns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290"/>
        <w:gridCol w:w="1638"/>
      </w:tblGrid>
      <w:tr w:rsidR="00F653C8" w:rsidRPr="00D72E40" w14:paraId="75C6B393" w14:textId="77777777" w:rsidTr="00F26A35">
        <w:trPr>
          <w:trHeight w:val="285"/>
        </w:trPr>
        <w:tc>
          <w:tcPr>
            <w:tcW w:w="648" w:type="dxa"/>
            <w:tcBorders>
              <w:top w:val="single" w:sz="18" w:space="0" w:color="auto"/>
              <w:left w:val="single" w:sz="18" w:space="0" w:color="auto"/>
              <w:bottom w:val="single" w:sz="18" w:space="0" w:color="auto"/>
              <w:right w:val="single" w:sz="12" w:space="0" w:color="auto"/>
            </w:tcBorders>
            <w:shd w:val="clear" w:color="auto" w:fill="FFFFFF" w:themeFill="background1"/>
          </w:tcPr>
          <w:p w14:paraId="6F5960FC"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R.B.</w:t>
            </w:r>
          </w:p>
        </w:tc>
        <w:tc>
          <w:tcPr>
            <w:tcW w:w="7290" w:type="dxa"/>
            <w:tcBorders>
              <w:top w:val="single" w:sz="18" w:space="0" w:color="auto"/>
              <w:left w:val="single" w:sz="12" w:space="0" w:color="auto"/>
              <w:bottom w:val="single" w:sz="18" w:space="0" w:color="auto"/>
              <w:right w:val="single" w:sz="2" w:space="0" w:color="auto"/>
            </w:tcBorders>
            <w:shd w:val="clear" w:color="auto" w:fill="FFFFFF" w:themeFill="background1"/>
          </w:tcPr>
          <w:p w14:paraId="52EAA1BA"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 xml:space="preserve">                                             K R I T E R I J U M I</w:t>
            </w:r>
          </w:p>
        </w:tc>
        <w:tc>
          <w:tcPr>
            <w:tcW w:w="1638" w:type="dxa"/>
            <w:tcBorders>
              <w:top w:val="single" w:sz="18" w:space="0" w:color="auto"/>
              <w:left w:val="single" w:sz="2" w:space="0" w:color="auto"/>
              <w:bottom w:val="single" w:sz="18" w:space="0" w:color="auto"/>
              <w:right w:val="single" w:sz="18" w:space="0" w:color="auto"/>
            </w:tcBorders>
            <w:shd w:val="clear" w:color="auto" w:fill="FFFFFF" w:themeFill="background1"/>
          </w:tcPr>
          <w:p w14:paraId="0E4B31EB"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 xml:space="preserve"> Broj bodova</w:t>
            </w:r>
          </w:p>
        </w:tc>
      </w:tr>
      <w:tr w:rsidR="00F653C8" w:rsidRPr="00D72E40" w14:paraId="6F9F2BB7" w14:textId="77777777" w:rsidTr="00F26A35">
        <w:tc>
          <w:tcPr>
            <w:tcW w:w="648" w:type="dxa"/>
            <w:tcBorders>
              <w:top w:val="single" w:sz="18" w:space="0" w:color="auto"/>
              <w:left w:val="single" w:sz="18" w:space="0" w:color="auto"/>
              <w:bottom w:val="single" w:sz="4" w:space="0" w:color="auto"/>
              <w:right w:val="single" w:sz="12" w:space="0" w:color="auto"/>
            </w:tcBorders>
          </w:tcPr>
          <w:p w14:paraId="62E3F8E0"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 xml:space="preserve">   1</w:t>
            </w:r>
          </w:p>
        </w:tc>
        <w:tc>
          <w:tcPr>
            <w:tcW w:w="7290" w:type="dxa"/>
            <w:tcBorders>
              <w:top w:val="single" w:sz="18" w:space="0" w:color="auto"/>
              <w:left w:val="single" w:sz="12" w:space="0" w:color="auto"/>
              <w:bottom w:val="single" w:sz="4" w:space="0" w:color="auto"/>
              <w:right w:val="single" w:sz="2" w:space="0" w:color="auto"/>
            </w:tcBorders>
          </w:tcPr>
          <w:p w14:paraId="5ECF878F"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Ponuđeni procentualni iznos za obračun koncesione naknade</w:t>
            </w:r>
          </w:p>
        </w:tc>
        <w:tc>
          <w:tcPr>
            <w:tcW w:w="1638" w:type="dxa"/>
            <w:tcBorders>
              <w:top w:val="single" w:sz="18" w:space="0" w:color="auto"/>
              <w:left w:val="single" w:sz="2" w:space="0" w:color="auto"/>
              <w:right w:val="single" w:sz="18" w:space="0" w:color="auto"/>
            </w:tcBorders>
          </w:tcPr>
          <w:p w14:paraId="5A905F26"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40</w:t>
            </w:r>
          </w:p>
        </w:tc>
      </w:tr>
      <w:tr w:rsidR="00F653C8" w:rsidRPr="00D72E40" w14:paraId="4786E55B" w14:textId="77777777" w:rsidTr="00F26A35">
        <w:tc>
          <w:tcPr>
            <w:tcW w:w="648" w:type="dxa"/>
            <w:tcBorders>
              <w:left w:val="single" w:sz="18" w:space="0" w:color="auto"/>
              <w:right w:val="single" w:sz="12" w:space="0" w:color="auto"/>
            </w:tcBorders>
          </w:tcPr>
          <w:p w14:paraId="485CEF6F"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 xml:space="preserve">   2</w:t>
            </w:r>
          </w:p>
        </w:tc>
        <w:tc>
          <w:tcPr>
            <w:tcW w:w="7290" w:type="dxa"/>
            <w:tcBorders>
              <w:left w:val="single" w:sz="12" w:space="0" w:color="auto"/>
              <w:bottom w:val="single" w:sz="4" w:space="0" w:color="auto"/>
              <w:right w:val="single" w:sz="2" w:space="0" w:color="auto"/>
            </w:tcBorders>
          </w:tcPr>
          <w:p w14:paraId="305A5B27"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 xml:space="preserve">Ponuđeni obim godišnje rudarske proizvodnje </w:t>
            </w:r>
          </w:p>
        </w:tc>
        <w:tc>
          <w:tcPr>
            <w:tcW w:w="1638" w:type="dxa"/>
            <w:tcBorders>
              <w:left w:val="single" w:sz="2" w:space="0" w:color="auto"/>
              <w:right w:val="single" w:sz="18" w:space="0" w:color="auto"/>
            </w:tcBorders>
          </w:tcPr>
          <w:p w14:paraId="1567BB3E"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20</w:t>
            </w:r>
          </w:p>
        </w:tc>
      </w:tr>
      <w:tr w:rsidR="00F653C8" w:rsidRPr="00D72E40" w14:paraId="4AC0FC36" w14:textId="77777777" w:rsidTr="00F26A35">
        <w:tc>
          <w:tcPr>
            <w:tcW w:w="648" w:type="dxa"/>
            <w:tcBorders>
              <w:left w:val="single" w:sz="18" w:space="0" w:color="auto"/>
              <w:right w:val="single" w:sz="12" w:space="0" w:color="auto"/>
            </w:tcBorders>
          </w:tcPr>
          <w:p w14:paraId="1D19B7DE"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 xml:space="preserve">   3</w:t>
            </w:r>
          </w:p>
        </w:tc>
        <w:tc>
          <w:tcPr>
            <w:tcW w:w="7290" w:type="dxa"/>
            <w:tcBorders>
              <w:top w:val="single" w:sz="4" w:space="0" w:color="auto"/>
              <w:left w:val="single" w:sz="12" w:space="0" w:color="auto"/>
              <w:right w:val="single" w:sz="2" w:space="0" w:color="auto"/>
            </w:tcBorders>
          </w:tcPr>
          <w:p w14:paraId="7EAF7106"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Rok trajanje koncesije</w:t>
            </w:r>
          </w:p>
        </w:tc>
        <w:tc>
          <w:tcPr>
            <w:tcW w:w="1638" w:type="dxa"/>
            <w:tcBorders>
              <w:left w:val="single" w:sz="2" w:space="0" w:color="auto"/>
              <w:right w:val="single" w:sz="18" w:space="0" w:color="auto"/>
            </w:tcBorders>
          </w:tcPr>
          <w:p w14:paraId="2B8FE7EB"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5</w:t>
            </w:r>
          </w:p>
        </w:tc>
      </w:tr>
      <w:tr w:rsidR="00F653C8" w:rsidRPr="00D72E40" w14:paraId="7F1BF0C8" w14:textId="77777777" w:rsidTr="00F26A35">
        <w:tc>
          <w:tcPr>
            <w:tcW w:w="648" w:type="dxa"/>
            <w:tcBorders>
              <w:left w:val="single" w:sz="18" w:space="0" w:color="auto"/>
              <w:right w:val="single" w:sz="12" w:space="0" w:color="auto"/>
            </w:tcBorders>
          </w:tcPr>
          <w:p w14:paraId="68987549"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 xml:space="preserve">   4</w:t>
            </w:r>
          </w:p>
        </w:tc>
        <w:tc>
          <w:tcPr>
            <w:tcW w:w="7290" w:type="dxa"/>
            <w:tcBorders>
              <w:left w:val="single" w:sz="12" w:space="0" w:color="auto"/>
              <w:right w:val="single" w:sz="2" w:space="0" w:color="auto"/>
            </w:tcBorders>
          </w:tcPr>
          <w:p w14:paraId="3BD87146" w14:textId="3BC2493F"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 xml:space="preserve">Reference ponuđača </w:t>
            </w:r>
          </w:p>
        </w:tc>
        <w:tc>
          <w:tcPr>
            <w:tcW w:w="1638" w:type="dxa"/>
            <w:tcBorders>
              <w:left w:val="single" w:sz="2" w:space="0" w:color="auto"/>
              <w:right w:val="single" w:sz="18" w:space="0" w:color="auto"/>
            </w:tcBorders>
          </w:tcPr>
          <w:p w14:paraId="797E58A7" w14:textId="0AAD404D" w:rsidR="00F653C8" w:rsidRPr="00D72E40" w:rsidRDefault="00E75A62"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20</w:t>
            </w:r>
          </w:p>
        </w:tc>
      </w:tr>
      <w:tr w:rsidR="00F653C8" w:rsidRPr="00D72E40" w14:paraId="70928C59" w14:textId="77777777" w:rsidTr="00F26A35">
        <w:tc>
          <w:tcPr>
            <w:tcW w:w="648" w:type="dxa"/>
            <w:tcBorders>
              <w:left w:val="single" w:sz="18" w:space="0" w:color="auto"/>
              <w:right w:val="single" w:sz="12" w:space="0" w:color="auto"/>
            </w:tcBorders>
          </w:tcPr>
          <w:p w14:paraId="6DF11B12"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 xml:space="preserve">   5</w:t>
            </w:r>
          </w:p>
        </w:tc>
        <w:tc>
          <w:tcPr>
            <w:tcW w:w="7290" w:type="dxa"/>
            <w:tcBorders>
              <w:left w:val="single" w:sz="12" w:space="0" w:color="auto"/>
              <w:right w:val="single" w:sz="2" w:space="0" w:color="auto"/>
            </w:tcBorders>
          </w:tcPr>
          <w:p w14:paraId="55A86977"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Finansijski aspekt-prosječni bruto prihod u posljednje tri godine</w:t>
            </w:r>
          </w:p>
        </w:tc>
        <w:tc>
          <w:tcPr>
            <w:tcW w:w="1638" w:type="dxa"/>
            <w:tcBorders>
              <w:left w:val="single" w:sz="2" w:space="0" w:color="auto"/>
              <w:right w:val="single" w:sz="18" w:space="0" w:color="auto"/>
            </w:tcBorders>
          </w:tcPr>
          <w:p w14:paraId="38E2D1AC"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5</w:t>
            </w:r>
          </w:p>
        </w:tc>
      </w:tr>
      <w:tr w:rsidR="00F653C8" w:rsidRPr="00D72E40" w14:paraId="32D18E8E" w14:textId="77777777" w:rsidTr="00F26A35">
        <w:tc>
          <w:tcPr>
            <w:tcW w:w="648" w:type="dxa"/>
            <w:tcBorders>
              <w:left w:val="single" w:sz="18" w:space="0" w:color="auto"/>
              <w:right w:val="single" w:sz="12" w:space="0" w:color="auto"/>
            </w:tcBorders>
          </w:tcPr>
          <w:p w14:paraId="411F1C81" w14:textId="77777777"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lastRenderedPageBreak/>
              <w:t xml:space="preserve">   6</w:t>
            </w:r>
          </w:p>
        </w:tc>
        <w:tc>
          <w:tcPr>
            <w:tcW w:w="7290" w:type="dxa"/>
            <w:tcBorders>
              <w:left w:val="single" w:sz="12" w:space="0" w:color="auto"/>
              <w:right w:val="single" w:sz="2" w:space="0" w:color="auto"/>
            </w:tcBorders>
          </w:tcPr>
          <w:p w14:paraId="61956989"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Finansijski aspekt-prosječni neto profit u posljednje tri godine</w:t>
            </w:r>
          </w:p>
        </w:tc>
        <w:tc>
          <w:tcPr>
            <w:tcW w:w="1638" w:type="dxa"/>
            <w:tcBorders>
              <w:left w:val="single" w:sz="2" w:space="0" w:color="auto"/>
              <w:right w:val="single" w:sz="18" w:space="0" w:color="auto"/>
            </w:tcBorders>
          </w:tcPr>
          <w:p w14:paraId="3BFEA375"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5</w:t>
            </w:r>
          </w:p>
        </w:tc>
      </w:tr>
      <w:tr w:rsidR="00F653C8" w:rsidRPr="00D72E40" w14:paraId="009531E3" w14:textId="77777777" w:rsidTr="00F26A35">
        <w:tc>
          <w:tcPr>
            <w:tcW w:w="648" w:type="dxa"/>
            <w:tcBorders>
              <w:left w:val="single" w:sz="18" w:space="0" w:color="auto"/>
              <w:bottom w:val="single" w:sz="18" w:space="0" w:color="auto"/>
              <w:right w:val="single" w:sz="12" w:space="0" w:color="auto"/>
            </w:tcBorders>
          </w:tcPr>
          <w:p w14:paraId="2E4DE8F3" w14:textId="7223BF13" w:rsidR="00F653C8" w:rsidRPr="00D72E40" w:rsidRDefault="00F653C8" w:rsidP="00E92021">
            <w:pPr>
              <w:suppressAutoHyphens w:val="0"/>
              <w:spacing w:after="0" w:line="240" w:lineRule="auto"/>
              <w:jc w:val="both"/>
              <w:rPr>
                <w:rFonts w:asciiTheme="majorHAnsi" w:eastAsia="Calibri" w:hAnsiTheme="majorHAnsi" w:cstheme="minorHAnsi"/>
                <w:b/>
                <w:kern w:val="0"/>
                <w:sz w:val="24"/>
                <w:szCs w:val="24"/>
              </w:rPr>
            </w:pPr>
            <w:r w:rsidRPr="00D72E40">
              <w:rPr>
                <w:rFonts w:asciiTheme="majorHAnsi" w:eastAsia="Calibri" w:hAnsiTheme="majorHAnsi" w:cstheme="minorHAnsi"/>
                <w:b/>
                <w:kern w:val="0"/>
                <w:sz w:val="24"/>
                <w:szCs w:val="24"/>
              </w:rPr>
              <w:t xml:space="preserve">  </w:t>
            </w:r>
            <w:r w:rsidR="00F00690" w:rsidRPr="00D72E40">
              <w:rPr>
                <w:rFonts w:asciiTheme="majorHAnsi" w:eastAsia="Calibri" w:hAnsiTheme="majorHAnsi" w:cstheme="minorHAnsi"/>
                <w:b/>
                <w:kern w:val="0"/>
                <w:sz w:val="24"/>
                <w:szCs w:val="24"/>
              </w:rPr>
              <w:t>7</w:t>
            </w:r>
          </w:p>
        </w:tc>
        <w:tc>
          <w:tcPr>
            <w:tcW w:w="7290" w:type="dxa"/>
            <w:tcBorders>
              <w:left w:val="single" w:sz="12" w:space="0" w:color="auto"/>
              <w:bottom w:val="single" w:sz="18" w:space="0" w:color="auto"/>
              <w:right w:val="single" w:sz="2" w:space="0" w:color="auto"/>
            </w:tcBorders>
          </w:tcPr>
          <w:p w14:paraId="7DEE6B98" w14:textId="77777777" w:rsidR="00F653C8" w:rsidRPr="00D72E40" w:rsidRDefault="00F653C8"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Kvalitet poslovnog plana i efekti na zapošljavanje i ekononomski razvoj</w:t>
            </w:r>
          </w:p>
        </w:tc>
        <w:tc>
          <w:tcPr>
            <w:tcW w:w="1638" w:type="dxa"/>
            <w:tcBorders>
              <w:left w:val="single" w:sz="2" w:space="0" w:color="auto"/>
              <w:bottom w:val="single" w:sz="18" w:space="0" w:color="auto"/>
              <w:right w:val="single" w:sz="18" w:space="0" w:color="auto"/>
            </w:tcBorders>
          </w:tcPr>
          <w:p w14:paraId="3EA2A4B3" w14:textId="1704EDA8" w:rsidR="00F653C8" w:rsidRPr="00D72E40" w:rsidRDefault="00E75A62" w:rsidP="00E92021">
            <w:pPr>
              <w:suppressAutoHyphens w:val="0"/>
              <w:spacing w:after="0" w:line="240" w:lineRule="auto"/>
              <w:jc w:val="both"/>
              <w:rPr>
                <w:rFonts w:asciiTheme="majorHAnsi" w:eastAsia="Calibri" w:hAnsiTheme="majorHAnsi" w:cstheme="minorHAnsi"/>
                <w:kern w:val="0"/>
                <w:sz w:val="24"/>
                <w:szCs w:val="24"/>
              </w:rPr>
            </w:pPr>
            <w:r w:rsidRPr="00D72E40">
              <w:rPr>
                <w:rFonts w:asciiTheme="majorHAnsi" w:eastAsia="Calibri" w:hAnsiTheme="majorHAnsi" w:cstheme="minorHAnsi"/>
                <w:kern w:val="0"/>
                <w:sz w:val="24"/>
                <w:szCs w:val="24"/>
              </w:rPr>
              <w:t>5</w:t>
            </w:r>
          </w:p>
        </w:tc>
      </w:tr>
    </w:tbl>
    <w:p w14:paraId="3F2052FF" w14:textId="77777777" w:rsidR="00F653C8" w:rsidRPr="00D72E40" w:rsidRDefault="00F653C8" w:rsidP="00E92021">
      <w:pPr>
        <w:jc w:val="both"/>
        <w:rPr>
          <w:rFonts w:asciiTheme="majorHAnsi" w:hAnsiTheme="majorHAnsi"/>
          <w:sz w:val="24"/>
          <w:szCs w:val="24"/>
        </w:rPr>
      </w:pPr>
      <w:bookmarkStart w:id="199" w:name="_Toc390549916"/>
      <w:bookmarkStart w:id="200" w:name="_Toc402262962"/>
    </w:p>
    <w:p w14:paraId="561CE018" w14:textId="03BAC44B" w:rsidR="00F653C8" w:rsidRPr="00D72E40" w:rsidRDefault="00F653C8" w:rsidP="00E92021">
      <w:pPr>
        <w:pStyle w:val="Heading2"/>
        <w:jc w:val="both"/>
        <w:rPr>
          <w:rFonts w:asciiTheme="majorHAnsi" w:hAnsiTheme="majorHAnsi"/>
          <w:szCs w:val="24"/>
        </w:rPr>
      </w:pPr>
      <w:bookmarkStart w:id="201" w:name="_Toc459328619"/>
      <w:bookmarkStart w:id="202" w:name="_Toc459328998"/>
      <w:bookmarkStart w:id="203" w:name="_Toc459329657"/>
      <w:r w:rsidRPr="00D72E40">
        <w:rPr>
          <w:rFonts w:asciiTheme="majorHAnsi" w:hAnsiTheme="majorHAnsi"/>
          <w:szCs w:val="24"/>
        </w:rPr>
        <w:t>Ponuđeni procentualni iznos za obračun koncesione naknade</w:t>
      </w:r>
      <w:bookmarkEnd w:id="199"/>
      <w:bookmarkEnd w:id="200"/>
      <w:bookmarkEnd w:id="201"/>
      <w:bookmarkEnd w:id="202"/>
      <w:bookmarkEnd w:id="203"/>
    </w:p>
    <w:p w14:paraId="2CCDE24B" w14:textId="77777777" w:rsidR="00F653C8" w:rsidRPr="00D72E40" w:rsidRDefault="00F653C8" w:rsidP="00E92021">
      <w:pPr>
        <w:spacing w:after="0" w:line="240" w:lineRule="auto"/>
        <w:jc w:val="both"/>
        <w:rPr>
          <w:rFonts w:asciiTheme="majorHAnsi" w:hAnsiTheme="majorHAnsi"/>
          <w:sz w:val="24"/>
          <w:szCs w:val="24"/>
        </w:rPr>
      </w:pPr>
    </w:p>
    <w:p w14:paraId="716F2E76" w14:textId="438E99CC"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Tačkom 9.1.2. Koncesionog akta – Pripadnost grupi ležišta, je definisano da se ležište tehničko-</w:t>
      </w:r>
      <w:r w:rsidR="00E8576A" w:rsidRPr="00D72E40">
        <w:rPr>
          <w:rFonts w:asciiTheme="majorHAnsi" w:hAnsiTheme="majorHAnsi" w:cstheme="minorHAnsi"/>
          <w:sz w:val="24"/>
          <w:szCs w:val="24"/>
        </w:rPr>
        <w:t>građevin</w:t>
      </w:r>
      <w:r w:rsidR="006D4417" w:rsidRPr="00D72E40">
        <w:rPr>
          <w:rFonts w:asciiTheme="majorHAnsi" w:hAnsiTheme="majorHAnsi" w:cstheme="minorHAnsi"/>
          <w:sz w:val="24"/>
          <w:szCs w:val="24"/>
        </w:rPr>
        <w:t>skog</w:t>
      </w:r>
      <w:r w:rsidR="00F26A35" w:rsidRPr="00D72E40">
        <w:rPr>
          <w:rFonts w:asciiTheme="majorHAnsi" w:hAnsiTheme="majorHAnsi" w:cstheme="minorHAnsi"/>
          <w:sz w:val="24"/>
          <w:szCs w:val="24"/>
        </w:rPr>
        <w:t xml:space="preserve"> kamena „Štitarica-Okruglički </w:t>
      </w:r>
      <w:proofErr w:type="gramStart"/>
      <w:r w:rsidR="00F26A35" w:rsidRPr="00D72E40">
        <w:rPr>
          <w:rFonts w:asciiTheme="majorHAnsi" w:hAnsiTheme="majorHAnsi" w:cstheme="minorHAnsi"/>
          <w:sz w:val="24"/>
          <w:szCs w:val="24"/>
        </w:rPr>
        <w:t>krš</w:t>
      </w:r>
      <w:r w:rsidRPr="00D72E40">
        <w:rPr>
          <w:rFonts w:asciiTheme="majorHAnsi" w:hAnsiTheme="majorHAnsi" w:cstheme="minorHAnsi"/>
          <w:sz w:val="24"/>
          <w:szCs w:val="24"/>
        </w:rPr>
        <w:t>“</w:t>
      </w:r>
      <w:proofErr w:type="gramEnd"/>
      <w:r w:rsidRPr="00D72E40">
        <w:rPr>
          <w:rFonts w:asciiTheme="majorHAnsi" w:hAnsiTheme="majorHAnsi" w:cstheme="minorHAnsi"/>
          <w:sz w:val="24"/>
          <w:szCs w:val="24"/>
        </w:rPr>
        <w:t xml:space="preserve">, na osnovu postojećih karakteristika i očekivanih uslova za </w:t>
      </w:r>
      <w:r w:rsidR="00783936" w:rsidRPr="00D72E40">
        <w:rPr>
          <w:rFonts w:asciiTheme="majorHAnsi" w:hAnsiTheme="majorHAnsi" w:cstheme="minorHAnsi"/>
          <w:sz w:val="24"/>
          <w:szCs w:val="24"/>
        </w:rPr>
        <w:t xml:space="preserve">eksploataciju, svrstava u treću </w:t>
      </w:r>
      <w:r w:rsidRPr="00D72E40">
        <w:rPr>
          <w:rFonts w:asciiTheme="majorHAnsi" w:hAnsiTheme="majorHAnsi" w:cstheme="minorHAnsi"/>
          <w:sz w:val="24"/>
          <w:szCs w:val="24"/>
        </w:rPr>
        <w:t xml:space="preserve"> grupu geogenih ležišta (G</w:t>
      </w:r>
      <w:r w:rsidR="00783936" w:rsidRPr="00D72E40">
        <w:rPr>
          <w:rFonts w:asciiTheme="majorHAnsi" w:hAnsiTheme="majorHAnsi" w:cstheme="minorHAnsi"/>
          <w:sz w:val="24"/>
          <w:szCs w:val="24"/>
          <w:vertAlign w:val="subscript"/>
        </w:rPr>
        <w:t>3</w:t>
      </w:r>
      <w:r w:rsidRPr="00D72E40">
        <w:rPr>
          <w:rFonts w:asciiTheme="majorHAnsi" w:hAnsiTheme="majorHAnsi" w:cstheme="minorHAnsi"/>
          <w:sz w:val="24"/>
          <w:szCs w:val="24"/>
        </w:rPr>
        <w:t>).</w:t>
      </w:r>
    </w:p>
    <w:p w14:paraId="114BDB7E" w14:textId="77777777" w:rsidR="00E75A62" w:rsidRPr="00D72E40" w:rsidRDefault="00E75A62" w:rsidP="00E92021">
      <w:pPr>
        <w:spacing w:after="0" w:line="240" w:lineRule="auto"/>
        <w:jc w:val="both"/>
        <w:rPr>
          <w:rFonts w:asciiTheme="majorHAnsi" w:hAnsiTheme="majorHAnsi" w:cstheme="minorHAnsi"/>
          <w:sz w:val="24"/>
          <w:szCs w:val="24"/>
        </w:rPr>
      </w:pPr>
    </w:p>
    <w:p w14:paraId="51564F31"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Po tom osnovu, shodno Uredbi o kriterijumima i načinu obračuna iznosa minimalne koncesione naknade za ustupanje prava na istraživanje i eksploataciju mineralnih sirovina („Sl. list </w:t>
      </w:r>
      <w:proofErr w:type="gramStart"/>
      <w:r w:rsidRPr="00D72E40">
        <w:rPr>
          <w:rFonts w:asciiTheme="majorHAnsi" w:hAnsiTheme="majorHAnsi" w:cstheme="minorHAnsi"/>
          <w:sz w:val="24"/>
          <w:szCs w:val="24"/>
        </w:rPr>
        <w:t>CG“</w:t>
      </w:r>
      <w:proofErr w:type="gramEnd"/>
      <w:r w:rsidRPr="00D72E40">
        <w:rPr>
          <w:rFonts w:asciiTheme="majorHAnsi" w:hAnsiTheme="majorHAnsi" w:cstheme="minorHAnsi"/>
          <w:sz w:val="24"/>
          <w:szCs w:val="24"/>
        </w:rPr>
        <w:t xml:space="preserve">, br. 37/11), procentni iznos za obračun minimalne - početne koncesione naknade (čl. 15 Uredbe) iznosi </w:t>
      </w:r>
      <w:r w:rsidR="00783936" w:rsidRPr="00D72E40">
        <w:rPr>
          <w:rFonts w:asciiTheme="majorHAnsi" w:hAnsiTheme="majorHAnsi" w:cstheme="minorHAnsi"/>
          <w:b/>
          <w:sz w:val="24"/>
          <w:szCs w:val="24"/>
        </w:rPr>
        <w:t>7</w:t>
      </w:r>
      <w:r w:rsidRPr="00D72E40">
        <w:rPr>
          <w:rFonts w:asciiTheme="majorHAnsi" w:hAnsiTheme="majorHAnsi" w:cstheme="minorHAnsi"/>
          <w:b/>
          <w:sz w:val="24"/>
          <w:szCs w:val="24"/>
        </w:rPr>
        <w:t xml:space="preserve"> %</w:t>
      </w:r>
      <w:r w:rsidRPr="00D72E40">
        <w:rPr>
          <w:rFonts w:asciiTheme="majorHAnsi" w:hAnsiTheme="majorHAnsi" w:cstheme="minorHAnsi"/>
          <w:sz w:val="24"/>
          <w:szCs w:val="24"/>
        </w:rPr>
        <w:t xml:space="preserve"> od tržišne vrijednosti bilansnih ili eksploatacionih rezervi arhitektonsko-građevinskog (ukrasnog) kamena, odnosno, ukupnog tržišnog proizvoda, za koncesioni period za eksploataciju od 20 godina.</w:t>
      </w:r>
    </w:p>
    <w:p w14:paraId="7728DB0C" w14:textId="77777777" w:rsidR="00F653C8" w:rsidRPr="00D72E40" w:rsidRDefault="00F653C8" w:rsidP="00E92021">
      <w:pPr>
        <w:spacing w:after="0" w:line="240" w:lineRule="auto"/>
        <w:jc w:val="both"/>
        <w:rPr>
          <w:rFonts w:asciiTheme="majorHAnsi" w:hAnsiTheme="majorHAnsi" w:cstheme="minorHAnsi"/>
          <w:sz w:val="24"/>
          <w:szCs w:val="24"/>
        </w:rPr>
      </w:pPr>
    </w:p>
    <w:p w14:paraId="756849CD" w14:textId="64176766"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Ponuđači mogu ponuditi procentni iznos tržišne vrijednosti bilansnih ili eksploatacionih rezervi arhitektonsko-građevinskog (ukrasnog) kamena koje je </w:t>
      </w:r>
      <w:r w:rsidR="00FC0E0E">
        <w:rPr>
          <w:rFonts w:asciiTheme="majorHAnsi" w:hAnsiTheme="majorHAnsi" w:cstheme="minorHAnsi"/>
          <w:sz w:val="24"/>
          <w:szCs w:val="24"/>
        </w:rPr>
        <w:t xml:space="preserve">jednak ili </w:t>
      </w:r>
      <w:r w:rsidRPr="00D72E40">
        <w:rPr>
          <w:rFonts w:asciiTheme="majorHAnsi" w:hAnsiTheme="majorHAnsi" w:cstheme="minorHAnsi"/>
          <w:sz w:val="24"/>
          <w:szCs w:val="24"/>
        </w:rPr>
        <w:t>veći od 7 %.</w:t>
      </w:r>
    </w:p>
    <w:p w14:paraId="3CE433C9" w14:textId="77777777" w:rsidR="00F653C8" w:rsidRPr="00D72E40" w:rsidRDefault="00F653C8" w:rsidP="00E92021">
      <w:pPr>
        <w:spacing w:after="0" w:line="240" w:lineRule="auto"/>
        <w:jc w:val="both"/>
        <w:rPr>
          <w:rFonts w:asciiTheme="majorHAnsi" w:hAnsiTheme="majorHAnsi" w:cstheme="minorHAnsi"/>
          <w:sz w:val="24"/>
          <w:szCs w:val="24"/>
        </w:rPr>
      </w:pPr>
    </w:p>
    <w:p w14:paraId="19A378AB"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Ovaj kriterijum se izračunava na sljedeći način:</w:t>
      </w:r>
    </w:p>
    <w:p w14:paraId="2F58F903" w14:textId="77777777" w:rsidR="00F653C8" w:rsidRPr="00D72E40" w:rsidRDefault="00F653C8" w:rsidP="00E92021">
      <w:pPr>
        <w:spacing w:after="0" w:line="240" w:lineRule="auto"/>
        <w:jc w:val="both"/>
        <w:rPr>
          <w:rFonts w:asciiTheme="majorHAnsi" w:hAnsiTheme="majorHAnsi" w:cstheme="minorHAnsi"/>
          <w:b/>
          <w:sz w:val="24"/>
          <w:szCs w:val="24"/>
        </w:rPr>
      </w:pPr>
    </w:p>
    <w:p w14:paraId="0355A71C" w14:textId="77777777" w:rsidR="00F653C8" w:rsidRPr="00D72E40" w:rsidRDefault="00F653C8"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Kriterijum:  P % / MP % x 40,</w:t>
      </w:r>
    </w:p>
    <w:p w14:paraId="07F8876F" w14:textId="77777777" w:rsidR="00783936" w:rsidRPr="00D72E40" w:rsidRDefault="00783936" w:rsidP="00E92021">
      <w:pPr>
        <w:spacing w:after="0" w:line="240" w:lineRule="auto"/>
        <w:jc w:val="both"/>
        <w:rPr>
          <w:rFonts w:asciiTheme="majorHAnsi" w:hAnsiTheme="majorHAnsi" w:cstheme="minorHAnsi"/>
          <w:sz w:val="24"/>
          <w:szCs w:val="24"/>
        </w:rPr>
      </w:pPr>
    </w:p>
    <w:p w14:paraId="647071E2"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gdje:</w:t>
      </w:r>
    </w:p>
    <w:p w14:paraId="48CDCCA8"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P %</w:t>
      </w:r>
      <w:r w:rsidRPr="00D72E40">
        <w:rPr>
          <w:rFonts w:asciiTheme="majorHAnsi" w:hAnsiTheme="majorHAnsi" w:cstheme="minorHAnsi"/>
          <w:sz w:val="24"/>
          <w:szCs w:val="24"/>
        </w:rPr>
        <w:t xml:space="preserve"> - označava % ponuđača</w:t>
      </w:r>
    </w:p>
    <w:p w14:paraId="1A3135E8"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MP %</w:t>
      </w:r>
      <w:r w:rsidRPr="00D72E40">
        <w:rPr>
          <w:rFonts w:asciiTheme="majorHAnsi" w:hAnsiTheme="majorHAnsi" w:cstheme="minorHAnsi"/>
          <w:sz w:val="24"/>
          <w:szCs w:val="24"/>
        </w:rPr>
        <w:t xml:space="preserve"> - označava maskimalno ponuđeni % na tenderu</w:t>
      </w:r>
    </w:p>
    <w:p w14:paraId="6CEDB5D5"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 xml:space="preserve">40 </w:t>
      </w:r>
      <w:r w:rsidRPr="00D72E40">
        <w:rPr>
          <w:rFonts w:asciiTheme="majorHAnsi" w:hAnsiTheme="majorHAnsi" w:cstheme="minorHAnsi"/>
          <w:sz w:val="24"/>
          <w:szCs w:val="24"/>
        </w:rPr>
        <w:t>– broj bodova za ovaj kriterijum</w:t>
      </w:r>
    </w:p>
    <w:p w14:paraId="7665A130" w14:textId="77777777" w:rsidR="00F653C8" w:rsidRPr="00D72E40" w:rsidRDefault="00F653C8" w:rsidP="00E92021">
      <w:pPr>
        <w:spacing w:after="0" w:line="240" w:lineRule="auto"/>
        <w:jc w:val="both"/>
        <w:rPr>
          <w:rFonts w:asciiTheme="majorHAnsi" w:hAnsiTheme="majorHAnsi" w:cstheme="minorHAnsi"/>
          <w:color w:val="FF0000"/>
          <w:sz w:val="24"/>
          <w:szCs w:val="24"/>
        </w:rPr>
      </w:pPr>
      <w:r w:rsidRPr="00D72E40">
        <w:rPr>
          <w:rFonts w:asciiTheme="majorHAnsi" w:hAnsiTheme="majorHAnsi" w:cstheme="minorHAnsi"/>
          <w:color w:val="FF0000"/>
          <w:sz w:val="24"/>
          <w:szCs w:val="24"/>
        </w:rPr>
        <w:t xml:space="preserve">                    </w:t>
      </w:r>
    </w:p>
    <w:p w14:paraId="33E5B589" w14:textId="2F092A1E" w:rsidR="00F653C8" w:rsidRPr="00D72E40" w:rsidRDefault="00F653C8" w:rsidP="00E92021">
      <w:pPr>
        <w:pStyle w:val="Heading2"/>
        <w:jc w:val="both"/>
        <w:rPr>
          <w:rFonts w:asciiTheme="majorHAnsi" w:hAnsiTheme="majorHAnsi"/>
          <w:szCs w:val="24"/>
        </w:rPr>
      </w:pPr>
      <w:bookmarkStart w:id="204" w:name="_Toc390549917"/>
      <w:bookmarkStart w:id="205" w:name="_Toc402262963"/>
      <w:bookmarkStart w:id="206" w:name="_Toc459328620"/>
      <w:bookmarkStart w:id="207" w:name="_Toc459328999"/>
      <w:bookmarkStart w:id="208" w:name="_Toc459329658"/>
      <w:r w:rsidRPr="00D72E40">
        <w:rPr>
          <w:rFonts w:asciiTheme="majorHAnsi" w:hAnsiTheme="majorHAnsi"/>
          <w:szCs w:val="24"/>
        </w:rPr>
        <w:t>Ponuđeni obim rudarske proizvodnje</w:t>
      </w:r>
      <w:bookmarkEnd w:id="204"/>
      <w:bookmarkEnd w:id="205"/>
      <w:bookmarkEnd w:id="206"/>
      <w:bookmarkEnd w:id="207"/>
      <w:bookmarkEnd w:id="208"/>
    </w:p>
    <w:p w14:paraId="0E720F6E" w14:textId="77777777" w:rsidR="00F653C8" w:rsidRPr="00D72E40" w:rsidRDefault="00F653C8" w:rsidP="00E92021">
      <w:pPr>
        <w:spacing w:after="0" w:line="240" w:lineRule="auto"/>
        <w:jc w:val="both"/>
        <w:rPr>
          <w:rFonts w:asciiTheme="majorHAnsi" w:hAnsiTheme="majorHAnsi"/>
          <w:sz w:val="24"/>
          <w:szCs w:val="24"/>
        </w:rPr>
      </w:pPr>
    </w:p>
    <w:p w14:paraId="76D99595" w14:textId="77777777" w:rsidR="00C71E09"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bCs/>
          <w:sz w:val="24"/>
          <w:szCs w:val="24"/>
        </w:rPr>
        <w:t xml:space="preserve">Tačkom 9.1.1. Koncesionog akta - Rezerve mineralne sirovine, </w:t>
      </w:r>
      <w:r w:rsidRPr="00D72E40">
        <w:rPr>
          <w:rFonts w:asciiTheme="majorHAnsi" w:hAnsiTheme="majorHAnsi" w:cstheme="minorHAnsi"/>
          <w:bCs/>
          <w:sz w:val="24"/>
          <w:szCs w:val="24"/>
        </w:rPr>
        <w:t>je definisano da</w:t>
      </w:r>
      <w:r w:rsidRPr="00D72E40">
        <w:rPr>
          <w:rFonts w:asciiTheme="majorHAnsi" w:hAnsiTheme="majorHAnsi" w:cstheme="minorHAnsi"/>
          <w:b/>
          <w:bCs/>
          <w:sz w:val="24"/>
          <w:szCs w:val="24"/>
        </w:rPr>
        <w:t xml:space="preserve"> </w:t>
      </w:r>
      <w:r w:rsidRPr="00D72E40">
        <w:rPr>
          <w:rFonts w:asciiTheme="majorHAnsi" w:hAnsiTheme="majorHAnsi" w:cstheme="minorHAnsi"/>
          <w:sz w:val="24"/>
          <w:szCs w:val="24"/>
        </w:rPr>
        <w:t>eksploatacione rezerve tehničko-</w:t>
      </w:r>
      <w:proofErr w:type="gramStart"/>
      <w:r w:rsidRPr="00D72E40">
        <w:rPr>
          <w:rFonts w:asciiTheme="majorHAnsi" w:hAnsiTheme="majorHAnsi" w:cstheme="minorHAnsi"/>
          <w:sz w:val="24"/>
          <w:szCs w:val="24"/>
        </w:rPr>
        <w:t>građevinsk</w:t>
      </w:r>
      <w:r w:rsidR="00E8576A" w:rsidRPr="00D72E40">
        <w:rPr>
          <w:rFonts w:asciiTheme="majorHAnsi" w:hAnsiTheme="majorHAnsi" w:cstheme="minorHAnsi"/>
          <w:sz w:val="24"/>
          <w:szCs w:val="24"/>
        </w:rPr>
        <w:t>og  kamen</w:t>
      </w:r>
      <w:r w:rsidR="00F26A35" w:rsidRPr="00D72E40">
        <w:rPr>
          <w:rFonts w:asciiTheme="majorHAnsi" w:hAnsiTheme="majorHAnsi" w:cstheme="minorHAnsi"/>
          <w:sz w:val="24"/>
          <w:szCs w:val="24"/>
        </w:rPr>
        <w:t>a</w:t>
      </w:r>
      <w:proofErr w:type="gramEnd"/>
      <w:r w:rsidR="00F26A35" w:rsidRPr="00D72E40">
        <w:rPr>
          <w:rFonts w:asciiTheme="majorHAnsi" w:hAnsiTheme="majorHAnsi" w:cstheme="minorHAnsi"/>
          <w:sz w:val="24"/>
          <w:szCs w:val="24"/>
        </w:rPr>
        <w:t xml:space="preserve"> na ležištu „Štitarica-Okruglički krš</w:t>
      </w:r>
      <w:r w:rsidRPr="00D72E40">
        <w:rPr>
          <w:rFonts w:asciiTheme="majorHAnsi" w:hAnsiTheme="majorHAnsi" w:cstheme="minorHAnsi"/>
          <w:sz w:val="24"/>
          <w:szCs w:val="24"/>
        </w:rPr>
        <w:t xml:space="preserve">“  iznose </w:t>
      </w:r>
      <w:r w:rsidR="00F26A35" w:rsidRPr="00D72E40">
        <w:rPr>
          <w:rFonts w:asciiTheme="majorHAnsi" w:hAnsiTheme="majorHAnsi"/>
          <w:b/>
          <w:sz w:val="24"/>
          <w:szCs w:val="24"/>
        </w:rPr>
        <w:t>2.718</w:t>
      </w:r>
      <w:r w:rsidRPr="00D72E40">
        <w:rPr>
          <w:rFonts w:asciiTheme="majorHAnsi" w:hAnsiTheme="majorHAnsi"/>
          <w:b/>
          <w:sz w:val="24"/>
          <w:szCs w:val="24"/>
        </w:rPr>
        <w:t>.</w:t>
      </w:r>
      <w:r w:rsidR="00F26A35" w:rsidRPr="00D72E40">
        <w:rPr>
          <w:rFonts w:asciiTheme="majorHAnsi" w:hAnsiTheme="majorHAnsi"/>
          <w:b/>
          <w:sz w:val="24"/>
          <w:szCs w:val="24"/>
        </w:rPr>
        <w:t>381</w:t>
      </w:r>
      <w:r w:rsidRPr="00D72E40">
        <w:rPr>
          <w:rFonts w:asciiTheme="majorHAnsi" w:hAnsiTheme="majorHAnsi" w:cstheme="minorHAnsi"/>
          <w:sz w:val="24"/>
          <w:szCs w:val="24"/>
        </w:rPr>
        <w:t xml:space="preserve"> </w:t>
      </w:r>
      <w:r w:rsidRPr="00D72E40">
        <w:rPr>
          <w:rFonts w:asciiTheme="majorHAnsi" w:hAnsiTheme="majorHAnsi" w:cstheme="minorHAnsi"/>
          <w:b/>
          <w:sz w:val="24"/>
          <w:szCs w:val="24"/>
        </w:rPr>
        <w:t>m</w:t>
      </w:r>
      <w:r w:rsidRPr="00D72E40">
        <w:rPr>
          <w:rFonts w:asciiTheme="majorHAnsi" w:hAnsiTheme="majorHAnsi" w:cstheme="minorHAnsi"/>
          <w:b/>
          <w:sz w:val="24"/>
          <w:szCs w:val="24"/>
          <w:vertAlign w:val="superscript"/>
        </w:rPr>
        <w:t>3</w:t>
      </w:r>
      <w:r w:rsidRPr="00D72E40">
        <w:rPr>
          <w:rFonts w:asciiTheme="majorHAnsi" w:hAnsiTheme="majorHAnsi" w:cstheme="minorHAnsi"/>
          <w:b/>
          <w:sz w:val="24"/>
          <w:szCs w:val="24"/>
        </w:rPr>
        <w:t xml:space="preserve"> č.s.m.</w:t>
      </w:r>
      <w:r w:rsidRPr="00D72E40">
        <w:rPr>
          <w:rFonts w:asciiTheme="majorHAnsi" w:hAnsiTheme="majorHAnsi" w:cstheme="minorHAnsi"/>
          <w:sz w:val="24"/>
          <w:szCs w:val="24"/>
        </w:rPr>
        <w:t xml:space="preserve"> </w:t>
      </w:r>
    </w:p>
    <w:p w14:paraId="526984A1" w14:textId="77777777" w:rsidR="00C71E09" w:rsidRPr="00D72E40" w:rsidRDefault="00C71E09" w:rsidP="00E92021">
      <w:pPr>
        <w:spacing w:after="0" w:line="240" w:lineRule="auto"/>
        <w:jc w:val="both"/>
        <w:rPr>
          <w:rFonts w:asciiTheme="majorHAnsi" w:hAnsiTheme="majorHAnsi" w:cstheme="minorHAnsi"/>
          <w:sz w:val="24"/>
          <w:szCs w:val="24"/>
        </w:rPr>
      </w:pPr>
    </w:p>
    <w:p w14:paraId="48C6AD73" w14:textId="16017C95"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 xml:space="preserve">Prema minimalnom godišnjem kapacitetu od </w:t>
      </w:r>
      <w:r w:rsidR="00294105" w:rsidRPr="00D72E40">
        <w:rPr>
          <w:rFonts w:asciiTheme="majorHAnsi" w:hAnsiTheme="majorHAnsi" w:cstheme="minorHAnsi"/>
          <w:sz w:val="24"/>
          <w:szCs w:val="24"/>
        </w:rPr>
        <w:t>14</w:t>
      </w:r>
      <w:r w:rsidRPr="00D72E40">
        <w:rPr>
          <w:rFonts w:asciiTheme="majorHAnsi" w:hAnsiTheme="majorHAnsi" w:cstheme="minorHAnsi"/>
          <w:sz w:val="24"/>
          <w:szCs w:val="24"/>
        </w:rPr>
        <w:t>.000 m</w:t>
      </w:r>
      <w:r w:rsidRPr="00D72E40">
        <w:rPr>
          <w:rFonts w:asciiTheme="majorHAnsi" w:hAnsiTheme="majorHAnsi" w:cstheme="minorHAnsi"/>
          <w:sz w:val="24"/>
          <w:szCs w:val="24"/>
          <w:vertAlign w:val="superscript"/>
        </w:rPr>
        <w:t xml:space="preserve">3 </w:t>
      </w:r>
      <w:r w:rsidRPr="00D72E40">
        <w:rPr>
          <w:rFonts w:asciiTheme="majorHAnsi" w:hAnsiTheme="majorHAnsi" w:cstheme="minorHAnsi"/>
          <w:sz w:val="24"/>
          <w:szCs w:val="24"/>
        </w:rPr>
        <w:t xml:space="preserve">č.s.m. tehničko-građevinskog kamena, za period od 20 godina (period koncesije za eksploataciju) otkopalo bi se </w:t>
      </w:r>
      <w:r w:rsidR="00294105" w:rsidRPr="00D72E40">
        <w:rPr>
          <w:rFonts w:asciiTheme="majorHAnsi" w:hAnsiTheme="majorHAnsi" w:cstheme="minorHAnsi"/>
          <w:sz w:val="24"/>
          <w:szCs w:val="24"/>
        </w:rPr>
        <w:t>280</w:t>
      </w:r>
      <w:r w:rsidRPr="00D72E40">
        <w:rPr>
          <w:rFonts w:asciiTheme="majorHAnsi" w:hAnsiTheme="majorHAnsi" w:cstheme="minorHAnsi"/>
          <w:sz w:val="24"/>
          <w:szCs w:val="24"/>
        </w:rPr>
        <w:t>.000 m</w:t>
      </w:r>
      <w:r w:rsidRPr="00D72E40">
        <w:rPr>
          <w:rFonts w:asciiTheme="majorHAnsi" w:hAnsiTheme="majorHAnsi" w:cstheme="minorHAnsi"/>
          <w:sz w:val="24"/>
          <w:szCs w:val="24"/>
          <w:vertAlign w:val="superscript"/>
        </w:rPr>
        <w:t>3</w:t>
      </w:r>
      <w:r w:rsidRPr="00D72E40">
        <w:rPr>
          <w:rFonts w:asciiTheme="majorHAnsi" w:hAnsiTheme="majorHAnsi" w:cstheme="minorHAnsi"/>
          <w:sz w:val="24"/>
          <w:szCs w:val="24"/>
        </w:rPr>
        <w:t xml:space="preserve"> č.s.m tehničko-građevinskog kamena. Od </w:t>
      </w:r>
      <w:r w:rsidR="00294105" w:rsidRPr="00D72E40">
        <w:rPr>
          <w:rFonts w:asciiTheme="majorHAnsi" w:hAnsiTheme="majorHAnsi" w:cstheme="minorHAnsi"/>
          <w:sz w:val="24"/>
          <w:szCs w:val="24"/>
        </w:rPr>
        <w:t>14</w:t>
      </w:r>
      <w:r w:rsidRPr="00D72E40">
        <w:rPr>
          <w:rFonts w:asciiTheme="majorHAnsi" w:hAnsiTheme="majorHAnsi" w:cstheme="minorHAnsi"/>
          <w:sz w:val="24"/>
          <w:szCs w:val="24"/>
        </w:rPr>
        <w:t>.000 m</w:t>
      </w:r>
      <w:r w:rsidRPr="00D72E40">
        <w:rPr>
          <w:rFonts w:asciiTheme="majorHAnsi" w:hAnsiTheme="majorHAnsi" w:cstheme="minorHAnsi"/>
          <w:sz w:val="24"/>
          <w:szCs w:val="24"/>
          <w:vertAlign w:val="superscript"/>
        </w:rPr>
        <w:t xml:space="preserve">3 </w:t>
      </w:r>
      <w:r w:rsidRPr="00D72E40">
        <w:rPr>
          <w:rFonts w:asciiTheme="majorHAnsi" w:hAnsiTheme="majorHAnsi" w:cstheme="minorHAnsi"/>
          <w:sz w:val="24"/>
          <w:szCs w:val="24"/>
        </w:rPr>
        <w:t xml:space="preserve">č.s.m. na godišnjem nivou u procesu </w:t>
      </w:r>
      <w:r w:rsidRPr="00D72E40">
        <w:rPr>
          <w:rFonts w:asciiTheme="majorHAnsi" w:hAnsiTheme="majorHAnsi" w:cstheme="minorHAnsi"/>
          <w:sz w:val="24"/>
          <w:szCs w:val="24"/>
        </w:rPr>
        <w:lastRenderedPageBreak/>
        <w:t xml:space="preserve">dalje obrade sirovine dobilo bi se </w:t>
      </w:r>
      <w:r w:rsidR="00294105" w:rsidRPr="00D72E40">
        <w:rPr>
          <w:rFonts w:asciiTheme="majorHAnsi" w:hAnsiTheme="majorHAnsi" w:cstheme="minorHAnsi"/>
          <w:sz w:val="24"/>
          <w:szCs w:val="24"/>
        </w:rPr>
        <w:t>21</w:t>
      </w:r>
      <w:r w:rsidRPr="00D72E40">
        <w:rPr>
          <w:rFonts w:asciiTheme="majorHAnsi" w:hAnsiTheme="majorHAnsi" w:cstheme="minorHAnsi"/>
          <w:sz w:val="24"/>
          <w:szCs w:val="24"/>
        </w:rPr>
        <w:t>.000 m</w:t>
      </w:r>
      <w:r w:rsidRPr="00D72E40">
        <w:rPr>
          <w:rFonts w:asciiTheme="majorHAnsi" w:hAnsiTheme="majorHAnsi" w:cstheme="minorHAnsi"/>
          <w:sz w:val="24"/>
          <w:szCs w:val="24"/>
          <w:vertAlign w:val="superscript"/>
        </w:rPr>
        <w:t>3</w:t>
      </w:r>
      <w:r w:rsidRPr="00D72E40">
        <w:rPr>
          <w:rFonts w:asciiTheme="majorHAnsi" w:hAnsiTheme="majorHAnsi" w:cstheme="minorHAnsi"/>
          <w:sz w:val="24"/>
          <w:szCs w:val="24"/>
        </w:rPr>
        <w:t xml:space="preserve"> agregata različitih frakcija, što bi za period od 20 godina iznosilo </w:t>
      </w:r>
      <w:r w:rsidR="00294105" w:rsidRPr="00D72E40">
        <w:rPr>
          <w:rFonts w:asciiTheme="majorHAnsi" w:hAnsiTheme="majorHAnsi" w:cstheme="minorHAnsi"/>
          <w:sz w:val="24"/>
          <w:szCs w:val="24"/>
        </w:rPr>
        <w:t>42</w:t>
      </w:r>
      <w:r w:rsidRPr="00D72E40">
        <w:rPr>
          <w:rFonts w:asciiTheme="majorHAnsi" w:hAnsiTheme="majorHAnsi" w:cstheme="minorHAnsi"/>
          <w:sz w:val="24"/>
          <w:szCs w:val="24"/>
        </w:rPr>
        <w:t>0.000 m</w:t>
      </w:r>
      <w:r w:rsidRPr="00D72E40">
        <w:rPr>
          <w:rFonts w:asciiTheme="majorHAnsi" w:hAnsiTheme="majorHAnsi" w:cstheme="minorHAnsi"/>
          <w:sz w:val="24"/>
          <w:szCs w:val="24"/>
          <w:vertAlign w:val="superscript"/>
        </w:rPr>
        <w:t>3</w:t>
      </w:r>
      <w:r w:rsidRPr="00D72E40">
        <w:rPr>
          <w:rFonts w:asciiTheme="majorHAnsi" w:hAnsiTheme="majorHAnsi" w:cstheme="minorHAnsi"/>
          <w:sz w:val="24"/>
          <w:szCs w:val="24"/>
        </w:rPr>
        <w:t xml:space="preserve"> tržišnog proizvoda.</w:t>
      </w:r>
    </w:p>
    <w:p w14:paraId="70E6A724" w14:textId="77777777" w:rsidR="00FC0E0E" w:rsidRDefault="00FC0E0E" w:rsidP="00E92021">
      <w:pPr>
        <w:spacing w:after="0" w:line="240" w:lineRule="auto"/>
        <w:jc w:val="both"/>
        <w:rPr>
          <w:rFonts w:asciiTheme="majorHAnsi" w:hAnsiTheme="majorHAnsi" w:cstheme="minorHAnsi"/>
          <w:sz w:val="24"/>
          <w:szCs w:val="24"/>
        </w:rPr>
      </w:pPr>
    </w:p>
    <w:p w14:paraId="08F9015A" w14:textId="5CF6C518"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Ponuđači mogu ponuditi obim godišnje rudarske proizvod</w:t>
      </w:r>
      <w:r w:rsidR="00294105" w:rsidRPr="00D72E40">
        <w:rPr>
          <w:rFonts w:asciiTheme="majorHAnsi" w:hAnsiTheme="majorHAnsi" w:cstheme="minorHAnsi"/>
          <w:sz w:val="24"/>
          <w:szCs w:val="24"/>
        </w:rPr>
        <w:t>nje koji je jednak ili veći od 14</w:t>
      </w:r>
      <w:r w:rsidRPr="00D72E40">
        <w:rPr>
          <w:rFonts w:asciiTheme="majorHAnsi" w:hAnsiTheme="majorHAnsi" w:cstheme="minorHAnsi"/>
          <w:sz w:val="24"/>
          <w:szCs w:val="24"/>
        </w:rPr>
        <w:t>.000 m</w:t>
      </w:r>
      <w:r w:rsidRPr="00D72E40">
        <w:rPr>
          <w:rFonts w:asciiTheme="majorHAnsi" w:hAnsiTheme="majorHAnsi" w:cstheme="minorHAnsi"/>
          <w:sz w:val="24"/>
          <w:szCs w:val="24"/>
          <w:vertAlign w:val="superscript"/>
        </w:rPr>
        <w:t xml:space="preserve">3 </w:t>
      </w:r>
      <w:r w:rsidRPr="00D72E40">
        <w:rPr>
          <w:rFonts w:asciiTheme="majorHAnsi" w:hAnsiTheme="majorHAnsi" w:cstheme="minorHAnsi"/>
          <w:sz w:val="24"/>
          <w:szCs w:val="24"/>
        </w:rPr>
        <w:t xml:space="preserve">č.s.m. </w:t>
      </w:r>
    </w:p>
    <w:p w14:paraId="53B594BD" w14:textId="77777777" w:rsidR="00F653C8" w:rsidRPr="00D72E40" w:rsidRDefault="00F653C8" w:rsidP="00E92021">
      <w:pPr>
        <w:spacing w:after="0" w:line="240" w:lineRule="auto"/>
        <w:jc w:val="both"/>
        <w:rPr>
          <w:rFonts w:asciiTheme="majorHAnsi" w:hAnsiTheme="majorHAnsi" w:cstheme="minorHAnsi"/>
          <w:sz w:val="24"/>
          <w:szCs w:val="24"/>
          <w:highlight w:val="yellow"/>
        </w:rPr>
      </w:pPr>
    </w:p>
    <w:p w14:paraId="7817F597" w14:textId="77777777" w:rsidR="00F653C8" w:rsidRPr="00D72E40" w:rsidRDefault="00F653C8" w:rsidP="00E92021">
      <w:pPr>
        <w:spacing w:after="0" w:line="240" w:lineRule="auto"/>
        <w:jc w:val="both"/>
        <w:rPr>
          <w:rFonts w:asciiTheme="majorHAnsi" w:hAnsiTheme="majorHAnsi" w:cstheme="minorHAnsi"/>
          <w:bCs/>
          <w:sz w:val="24"/>
          <w:szCs w:val="24"/>
        </w:rPr>
      </w:pPr>
      <w:bookmarkStart w:id="209" w:name="_Toc390549918"/>
      <w:r w:rsidRPr="00D72E40">
        <w:rPr>
          <w:rFonts w:asciiTheme="majorHAnsi" w:hAnsiTheme="majorHAnsi" w:cstheme="minorHAnsi"/>
          <w:bCs/>
          <w:sz w:val="24"/>
          <w:szCs w:val="24"/>
        </w:rPr>
        <w:t>Ovaj kriterijum se izračunava na sljedeći način:</w:t>
      </w:r>
    </w:p>
    <w:p w14:paraId="4A35A761" w14:textId="77777777" w:rsidR="00F653C8" w:rsidRPr="00D72E40" w:rsidRDefault="00F653C8" w:rsidP="00E92021">
      <w:pPr>
        <w:spacing w:after="0" w:line="240" w:lineRule="auto"/>
        <w:jc w:val="both"/>
        <w:rPr>
          <w:rFonts w:asciiTheme="majorHAnsi" w:hAnsiTheme="majorHAnsi" w:cstheme="minorHAnsi"/>
          <w:bCs/>
          <w:sz w:val="24"/>
          <w:szCs w:val="24"/>
        </w:rPr>
      </w:pPr>
    </w:p>
    <w:p w14:paraId="07630218" w14:textId="77777777" w:rsidR="00F653C8" w:rsidRPr="00D72E40" w:rsidRDefault="00F653C8" w:rsidP="00E92021">
      <w:pPr>
        <w:spacing w:after="0" w:line="240" w:lineRule="auto"/>
        <w:jc w:val="both"/>
        <w:rPr>
          <w:rFonts w:asciiTheme="majorHAnsi" w:hAnsiTheme="majorHAnsi" w:cstheme="minorHAnsi"/>
          <w:b/>
          <w:bCs/>
          <w:sz w:val="24"/>
          <w:szCs w:val="24"/>
        </w:rPr>
      </w:pPr>
      <w:r w:rsidRPr="00D72E40">
        <w:rPr>
          <w:rFonts w:asciiTheme="majorHAnsi" w:hAnsiTheme="majorHAnsi" w:cstheme="minorHAnsi"/>
          <w:b/>
          <w:bCs/>
          <w:sz w:val="24"/>
          <w:szCs w:val="24"/>
        </w:rPr>
        <w:t>Kriterijum:  PGP/MPGP x 20,</w:t>
      </w:r>
    </w:p>
    <w:p w14:paraId="7C53FBA0" w14:textId="77777777" w:rsidR="00783936" w:rsidRPr="00D72E40" w:rsidRDefault="00783936" w:rsidP="00E92021">
      <w:pPr>
        <w:spacing w:after="0" w:line="240" w:lineRule="auto"/>
        <w:jc w:val="both"/>
        <w:rPr>
          <w:rFonts w:asciiTheme="majorHAnsi" w:hAnsiTheme="majorHAnsi" w:cstheme="minorHAnsi"/>
          <w:b/>
          <w:bCs/>
          <w:sz w:val="24"/>
          <w:szCs w:val="24"/>
        </w:rPr>
      </w:pPr>
    </w:p>
    <w:p w14:paraId="3CE93012" w14:textId="77777777" w:rsidR="00F653C8" w:rsidRPr="00D72E40" w:rsidRDefault="00F653C8" w:rsidP="00E92021">
      <w:pPr>
        <w:spacing w:after="0" w:line="240" w:lineRule="auto"/>
        <w:jc w:val="both"/>
        <w:rPr>
          <w:rFonts w:asciiTheme="majorHAnsi" w:hAnsiTheme="majorHAnsi" w:cstheme="minorHAnsi"/>
          <w:bCs/>
          <w:sz w:val="24"/>
          <w:szCs w:val="24"/>
        </w:rPr>
      </w:pPr>
      <w:r w:rsidRPr="00D72E40">
        <w:rPr>
          <w:rFonts w:asciiTheme="majorHAnsi" w:hAnsiTheme="majorHAnsi" w:cstheme="minorHAnsi"/>
          <w:bCs/>
          <w:sz w:val="24"/>
          <w:szCs w:val="24"/>
        </w:rPr>
        <w:t>gdje:</w:t>
      </w:r>
    </w:p>
    <w:p w14:paraId="58E6019F" w14:textId="77777777" w:rsidR="00F653C8" w:rsidRPr="00D72E40" w:rsidRDefault="00F653C8" w:rsidP="00E92021">
      <w:pPr>
        <w:spacing w:after="0" w:line="240" w:lineRule="auto"/>
        <w:jc w:val="both"/>
        <w:rPr>
          <w:rFonts w:asciiTheme="majorHAnsi" w:hAnsiTheme="majorHAnsi" w:cstheme="minorHAnsi"/>
          <w:bCs/>
          <w:sz w:val="24"/>
          <w:szCs w:val="24"/>
        </w:rPr>
      </w:pPr>
      <w:r w:rsidRPr="00D72E40">
        <w:rPr>
          <w:rFonts w:asciiTheme="majorHAnsi" w:hAnsiTheme="majorHAnsi" w:cstheme="minorHAnsi"/>
          <w:b/>
          <w:bCs/>
          <w:sz w:val="24"/>
          <w:szCs w:val="24"/>
        </w:rPr>
        <w:t xml:space="preserve">PGP </w:t>
      </w:r>
      <w:r w:rsidRPr="00D72E40">
        <w:rPr>
          <w:rFonts w:asciiTheme="majorHAnsi" w:hAnsiTheme="majorHAnsi" w:cstheme="minorHAnsi"/>
          <w:bCs/>
          <w:sz w:val="24"/>
          <w:szCs w:val="24"/>
        </w:rPr>
        <w:t>- označava ponuđenu godišnju proizvodnju</w:t>
      </w:r>
    </w:p>
    <w:p w14:paraId="0AD91DDC" w14:textId="77777777" w:rsidR="00F653C8" w:rsidRPr="00D72E40" w:rsidRDefault="00F653C8" w:rsidP="00E92021">
      <w:pPr>
        <w:spacing w:after="0" w:line="240" w:lineRule="auto"/>
        <w:jc w:val="both"/>
        <w:rPr>
          <w:rFonts w:asciiTheme="majorHAnsi" w:hAnsiTheme="majorHAnsi" w:cstheme="minorHAnsi"/>
          <w:bCs/>
          <w:sz w:val="24"/>
          <w:szCs w:val="24"/>
        </w:rPr>
      </w:pPr>
      <w:r w:rsidRPr="00D72E40">
        <w:rPr>
          <w:rFonts w:asciiTheme="majorHAnsi" w:hAnsiTheme="majorHAnsi" w:cstheme="minorHAnsi"/>
          <w:b/>
          <w:bCs/>
          <w:sz w:val="24"/>
          <w:szCs w:val="24"/>
        </w:rPr>
        <w:t>MPGP</w:t>
      </w:r>
      <w:r w:rsidRPr="00D72E40">
        <w:rPr>
          <w:rFonts w:asciiTheme="majorHAnsi" w:hAnsiTheme="majorHAnsi" w:cstheme="minorHAnsi"/>
          <w:bCs/>
          <w:sz w:val="24"/>
          <w:szCs w:val="24"/>
        </w:rPr>
        <w:t xml:space="preserve"> - označava maskimalno </w:t>
      </w:r>
      <w:proofErr w:type="gramStart"/>
      <w:r w:rsidRPr="00D72E40">
        <w:rPr>
          <w:rFonts w:asciiTheme="majorHAnsi" w:hAnsiTheme="majorHAnsi" w:cstheme="minorHAnsi"/>
          <w:bCs/>
          <w:sz w:val="24"/>
          <w:szCs w:val="24"/>
        </w:rPr>
        <w:t>ponuđenu  godišnju</w:t>
      </w:r>
      <w:proofErr w:type="gramEnd"/>
      <w:r w:rsidRPr="00D72E40">
        <w:rPr>
          <w:rFonts w:asciiTheme="majorHAnsi" w:hAnsiTheme="majorHAnsi" w:cstheme="minorHAnsi"/>
          <w:bCs/>
          <w:sz w:val="24"/>
          <w:szCs w:val="24"/>
        </w:rPr>
        <w:t xml:space="preserve"> proizvodnju ponuđenu  na tenderu</w:t>
      </w:r>
    </w:p>
    <w:p w14:paraId="465B4661" w14:textId="77777777" w:rsidR="00F653C8" w:rsidRPr="00D72E40" w:rsidRDefault="00F653C8" w:rsidP="00E92021">
      <w:pPr>
        <w:spacing w:after="0" w:line="240" w:lineRule="auto"/>
        <w:jc w:val="both"/>
        <w:rPr>
          <w:rFonts w:asciiTheme="majorHAnsi" w:hAnsiTheme="majorHAnsi" w:cstheme="minorHAnsi"/>
          <w:bCs/>
          <w:sz w:val="24"/>
          <w:szCs w:val="24"/>
        </w:rPr>
      </w:pPr>
      <w:r w:rsidRPr="00D72E40">
        <w:rPr>
          <w:rFonts w:asciiTheme="majorHAnsi" w:hAnsiTheme="majorHAnsi" w:cstheme="minorHAnsi"/>
          <w:b/>
          <w:bCs/>
          <w:sz w:val="24"/>
          <w:szCs w:val="24"/>
        </w:rPr>
        <w:t>20</w:t>
      </w:r>
      <w:r w:rsidRPr="00D72E40">
        <w:rPr>
          <w:rFonts w:asciiTheme="majorHAnsi" w:hAnsiTheme="majorHAnsi" w:cstheme="minorHAnsi"/>
          <w:bCs/>
          <w:sz w:val="24"/>
          <w:szCs w:val="24"/>
        </w:rPr>
        <w:t xml:space="preserve"> – broj bodova za ovaj kriterijum</w:t>
      </w:r>
    </w:p>
    <w:p w14:paraId="36A7DFB0" w14:textId="77777777" w:rsidR="00F653C8" w:rsidRPr="00D72E40" w:rsidRDefault="00F653C8" w:rsidP="00E92021">
      <w:pPr>
        <w:spacing w:after="0" w:line="240" w:lineRule="auto"/>
        <w:jc w:val="both"/>
        <w:rPr>
          <w:rFonts w:asciiTheme="majorHAnsi" w:hAnsiTheme="majorHAnsi" w:cstheme="minorHAnsi"/>
          <w:sz w:val="24"/>
          <w:szCs w:val="24"/>
        </w:rPr>
      </w:pPr>
    </w:p>
    <w:p w14:paraId="613D44B8" w14:textId="0DA19592" w:rsidR="00F653C8" w:rsidRPr="00D72E40" w:rsidRDefault="00F653C8" w:rsidP="00E92021">
      <w:pPr>
        <w:pStyle w:val="Heading2"/>
        <w:jc w:val="both"/>
        <w:rPr>
          <w:rFonts w:asciiTheme="majorHAnsi" w:hAnsiTheme="majorHAnsi"/>
          <w:szCs w:val="24"/>
        </w:rPr>
      </w:pPr>
      <w:bookmarkStart w:id="210" w:name="_Toc402262964"/>
      <w:bookmarkStart w:id="211" w:name="_Toc459328621"/>
      <w:bookmarkStart w:id="212" w:name="_Toc459329000"/>
      <w:bookmarkStart w:id="213" w:name="_Toc459329659"/>
      <w:r w:rsidRPr="00D72E40">
        <w:rPr>
          <w:rFonts w:asciiTheme="majorHAnsi" w:hAnsiTheme="majorHAnsi"/>
          <w:szCs w:val="24"/>
        </w:rPr>
        <w:t>Rok trajanja koncesij</w:t>
      </w:r>
      <w:bookmarkEnd w:id="209"/>
      <w:bookmarkEnd w:id="210"/>
      <w:r w:rsidRPr="00D72E40">
        <w:rPr>
          <w:rFonts w:asciiTheme="majorHAnsi" w:hAnsiTheme="majorHAnsi"/>
          <w:szCs w:val="24"/>
        </w:rPr>
        <w:t>e</w:t>
      </w:r>
      <w:bookmarkEnd w:id="211"/>
      <w:bookmarkEnd w:id="212"/>
      <w:bookmarkEnd w:id="213"/>
    </w:p>
    <w:p w14:paraId="06822243" w14:textId="77777777" w:rsidR="00F653C8" w:rsidRPr="00D72E40" w:rsidRDefault="00F653C8" w:rsidP="00E92021">
      <w:pPr>
        <w:spacing w:after="0" w:line="240" w:lineRule="auto"/>
        <w:jc w:val="both"/>
        <w:rPr>
          <w:rFonts w:asciiTheme="majorHAnsi" w:hAnsiTheme="majorHAnsi"/>
          <w:sz w:val="24"/>
          <w:szCs w:val="24"/>
        </w:rPr>
      </w:pPr>
    </w:p>
    <w:p w14:paraId="0A2A380E" w14:textId="0F089A60" w:rsidR="00F653C8" w:rsidRPr="00D72E40" w:rsidRDefault="0071058F"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Tačkom</w:t>
      </w:r>
      <w:r w:rsidR="00F653C8" w:rsidRPr="00D72E40">
        <w:rPr>
          <w:rFonts w:asciiTheme="majorHAnsi" w:hAnsiTheme="majorHAnsi" w:cstheme="minorHAnsi"/>
          <w:sz w:val="24"/>
          <w:szCs w:val="24"/>
        </w:rPr>
        <w:t xml:space="preserve"> 3 Koncesionog akta – Rok trajanja koncesije je definisano, s obzirom na eksploatacione rezerve, da se koncesija za eksploataciju tehničko-građevinskog kamena na ležištu</w:t>
      </w:r>
      <w:r w:rsidR="00783936" w:rsidRPr="00D72E40">
        <w:rPr>
          <w:rFonts w:asciiTheme="majorHAnsi" w:hAnsiTheme="majorHAnsi" w:cstheme="minorHAnsi"/>
          <w:sz w:val="24"/>
          <w:szCs w:val="24"/>
        </w:rPr>
        <w:t xml:space="preserve"> “Štitarica-Okruglički krš</w:t>
      </w:r>
      <w:r w:rsidR="00F653C8" w:rsidRPr="00D72E40">
        <w:rPr>
          <w:rFonts w:asciiTheme="majorHAnsi" w:hAnsiTheme="majorHAnsi" w:cstheme="minorHAnsi"/>
          <w:sz w:val="24"/>
          <w:szCs w:val="24"/>
        </w:rPr>
        <w:t xml:space="preserve">” </w:t>
      </w:r>
      <w:proofErr w:type="gramStart"/>
      <w:r w:rsidR="00F653C8" w:rsidRPr="00D72E40">
        <w:rPr>
          <w:rFonts w:asciiTheme="majorHAnsi" w:hAnsiTheme="majorHAnsi" w:cstheme="minorHAnsi"/>
          <w:sz w:val="24"/>
          <w:szCs w:val="24"/>
        </w:rPr>
        <w:t>daje  na</w:t>
      </w:r>
      <w:proofErr w:type="gramEnd"/>
      <w:r w:rsidR="00F653C8" w:rsidRPr="00D72E40">
        <w:rPr>
          <w:rFonts w:asciiTheme="majorHAnsi" w:hAnsiTheme="majorHAnsi" w:cstheme="minorHAnsi"/>
          <w:sz w:val="24"/>
          <w:szCs w:val="24"/>
        </w:rPr>
        <w:t xml:space="preserve"> minimalni period od 2</w:t>
      </w:r>
      <w:r w:rsidR="002F7113" w:rsidRPr="00D72E40">
        <w:rPr>
          <w:rFonts w:asciiTheme="majorHAnsi" w:hAnsiTheme="majorHAnsi" w:cstheme="minorHAnsi"/>
          <w:sz w:val="24"/>
          <w:szCs w:val="24"/>
        </w:rPr>
        <w:t>1</w:t>
      </w:r>
      <w:r w:rsidR="00F653C8" w:rsidRPr="00D72E40">
        <w:rPr>
          <w:rFonts w:asciiTheme="majorHAnsi" w:hAnsiTheme="majorHAnsi" w:cstheme="minorHAnsi"/>
          <w:sz w:val="24"/>
          <w:szCs w:val="24"/>
        </w:rPr>
        <w:t xml:space="preserve"> godin</w:t>
      </w:r>
      <w:r w:rsidR="002F7113" w:rsidRPr="00D72E40">
        <w:rPr>
          <w:rFonts w:asciiTheme="majorHAnsi" w:hAnsiTheme="majorHAnsi" w:cstheme="minorHAnsi"/>
          <w:sz w:val="24"/>
          <w:szCs w:val="24"/>
        </w:rPr>
        <w:t>e</w:t>
      </w:r>
      <w:r w:rsidR="005326FD" w:rsidRPr="00D72E40">
        <w:rPr>
          <w:rFonts w:asciiTheme="majorHAnsi" w:hAnsiTheme="majorHAnsi" w:cstheme="minorHAnsi"/>
          <w:sz w:val="24"/>
          <w:szCs w:val="24"/>
        </w:rPr>
        <w:t>, i to:</w:t>
      </w:r>
    </w:p>
    <w:p w14:paraId="4BBEC6CD" w14:textId="77777777" w:rsidR="005326FD" w:rsidRPr="00D72E40" w:rsidRDefault="005326FD" w:rsidP="005326FD">
      <w:pPr>
        <w:shd w:val="clear" w:color="auto" w:fill="FFFFFF" w:themeFill="background1"/>
        <w:spacing w:after="0" w:line="240" w:lineRule="auto"/>
        <w:jc w:val="both"/>
        <w:rPr>
          <w:rFonts w:eastAsia="Times New Roman" w:cstheme="minorHAnsi"/>
          <w:sz w:val="24"/>
          <w:szCs w:val="24"/>
          <w:lang w:val="sr-Latn-CS"/>
        </w:rPr>
      </w:pPr>
    </w:p>
    <w:p w14:paraId="385F36C4" w14:textId="77777777" w:rsidR="005326FD" w:rsidRPr="00D72E40" w:rsidRDefault="005326FD" w:rsidP="005326FD">
      <w:pPr>
        <w:pStyle w:val="ListParagraph"/>
        <w:numPr>
          <w:ilvl w:val="0"/>
          <w:numId w:val="14"/>
        </w:numPr>
        <w:shd w:val="clear" w:color="auto" w:fill="FFFFFF" w:themeFill="background1"/>
        <w:suppressAutoHyphens w:val="0"/>
        <w:spacing w:after="0" w:line="240" w:lineRule="auto"/>
        <w:jc w:val="both"/>
        <w:rPr>
          <w:rFonts w:asciiTheme="majorHAnsi" w:eastAsia="Times New Roman" w:hAnsiTheme="majorHAnsi" w:cstheme="minorHAnsi"/>
          <w:sz w:val="24"/>
          <w:szCs w:val="24"/>
        </w:rPr>
      </w:pPr>
      <w:r w:rsidRPr="00D72E40">
        <w:rPr>
          <w:rFonts w:asciiTheme="majorHAnsi" w:eastAsia="Times New Roman" w:hAnsiTheme="majorHAnsi" w:cstheme="minorHAnsi"/>
          <w:sz w:val="24"/>
          <w:szCs w:val="24"/>
        </w:rPr>
        <w:t xml:space="preserve">jedna godina za izradu geološke i </w:t>
      </w:r>
      <w:proofErr w:type="gramStart"/>
      <w:r w:rsidRPr="00D72E40">
        <w:rPr>
          <w:rFonts w:asciiTheme="majorHAnsi" w:eastAsia="Times New Roman" w:hAnsiTheme="majorHAnsi" w:cstheme="minorHAnsi"/>
          <w:sz w:val="24"/>
          <w:szCs w:val="24"/>
        </w:rPr>
        <w:t>rudarske  tehničke</w:t>
      </w:r>
      <w:proofErr w:type="gramEnd"/>
      <w:r w:rsidRPr="00D72E40">
        <w:rPr>
          <w:rFonts w:asciiTheme="majorHAnsi" w:eastAsia="Times New Roman" w:hAnsiTheme="majorHAnsi" w:cstheme="minorHAnsi"/>
          <w:sz w:val="24"/>
          <w:szCs w:val="24"/>
        </w:rPr>
        <w:t xml:space="preserve"> dokumentacije i pripremne radove; i</w:t>
      </w:r>
    </w:p>
    <w:p w14:paraId="05BB1C83" w14:textId="37C4C775" w:rsidR="005326FD" w:rsidRPr="00D72E40" w:rsidRDefault="005326FD" w:rsidP="005326FD">
      <w:pPr>
        <w:pStyle w:val="ListParagraph"/>
        <w:numPr>
          <w:ilvl w:val="0"/>
          <w:numId w:val="14"/>
        </w:numPr>
        <w:shd w:val="clear" w:color="auto" w:fill="FFFFFF" w:themeFill="background1"/>
        <w:suppressAutoHyphens w:val="0"/>
        <w:spacing w:after="0" w:line="240" w:lineRule="auto"/>
        <w:jc w:val="both"/>
        <w:rPr>
          <w:rFonts w:asciiTheme="majorHAnsi" w:eastAsia="Times New Roman" w:hAnsiTheme="majorHAnsi" w:cstheme="minorHAnsi"/>
          <w:sz w:val="24"/>
          <w:szCs w:val="24"/>
        </w:rPr>
      </w:pPr>
      <w:r w:rsidRPr="00D72E40">
        <w:rPr>
          <w:rFonts w:asciiTheme="majorHAnsi" w:eastAsia="Times New Roman" w:hAnsiTheme="majorHAnsi" w:cstheme="minorHAnsi"/>
          <w:sz w:val="24"/>
          <w:szCs w:val="24"/>
        </w:rPr>
        <w:t>20 (</w:t>
      </w:r>
      <w:proofErr w:type="gramStart"/>
      <w:r w:rsidRPr="00D72E40">
        <w:rPr>
          <w:rFonts w:asciiTheme="majorHAnsi" w:eastAsia="Times New Roman" w:hAnsiTheme="majorHAnsi" w:cstheme="minorHAnsi"/>
          <w:sz w:val="24"/>
          <w:szCs w:val="24"/>
        </w:rPr>
        <w:t>dvadeset)  godina</w:t>
      </w:r>
      <w:proofErr w:type="gramEnd"/>
      <w:r w:rsidRPr="00D72E40">
        <w:rPr>
          <w:rFonts w:asciiTheme="majorHAnsi" w:eastAsia="Times New Roman" w:hAnsiTheme="majorHAnsi" w:cstheme="minorHAnsi"/>
          <w:sz w:val="24"/>
          <w:szCs w:val="24"/>
        </w:rPr>
        <w:t xml:space="preserve"> za eksploataciju mineralne sirovine</w:t>
      </w:r>
    </w:p>
    <w:p w14:paraId="0FF90166" w14:textId="77777777" w:rsidR="00AC09F8" w:rsidRPr="00D72E40" w:rsidRDefault="00AC09F8" w:rsidP="00E92021">
      <w:pPr>
        <w:spacing w:after="0" w:line="240" w:lineRule="auto"/>
        <w:jc w:val="both"/>
        <w:rPr>
          <w:rFonts w:asciiTheme="majorHAnsi" w:eastAsia="Times New Roman" w:hAnsiTheme="majorHAnsi" w:cstheme="minorHAnsi"/>
          <w:sz w:val="24"/>
          <w:szCs w:val="24"/>
        </w:rPr>
      </w:pPr>
    </w:p>
    <w:p w14:paraId="10B52C95" w14:textId="26C86BB4"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U zavisnosti od potrebe investitora, isti može ponuditi rok eksploatacije koji je duži od roka utvrđenog Koncesionim aktom, pod uslovom d</w:t>
      </w:r>
      <w:r w:rsidR="00AC09F8" w:rsidRPr="00D72E40">
        <w:rPr>
          <w:rFonts w:asciiTheme="majorHAnsi" w:hAnsiTheme="majorHAnsi" w:cstheme="minorHAnsi"/>
          <w:sz w:val="24"/>
          <w:szCs w:val="24"/>
        </w:rPr>
        <w:t xml:space="preserve">a ukupan koncesioni period </w:t>
      </w:r>
      <w:r w:rsidRPr="00D72E40">
        <w:rPr>
          <w:rFonts w:asciiTheme="majorHAnsi" w:hAnsiTheme="majorHAnsi" w:cstheme="minorHAnsi"/>
          <w:sz w:val="24"/>
          <w:szCs w:val="24"/>
        </w:rPr>
        <w:t>ne prelazi zakonom definisan rok trajanja koncesije od 30 godina.</w:t>
      </w:r>
    </w:p>
    <w:p w14:paraId="2DE6CD1D" w14:textId="77777777" w:rsidR="005326FD" w:rsidRPr="00D72E40" w:rsidRDefault="005326FD" w:rsidP="005326FD">
      <w:pPr>
        <w:shd w:val="clear" w:color="auto" w:fill="FFFFFF" w:themeFill="background1"/>
        <w:spacing w:after="0" w:line="240" w:lineRule="auto"/>
        <w:jc w:val="both"/>
        <w:rPr>
          <w:rFonts w:asciiTheme="majorHAnsi" w:eastAsia="Times New Roman" w:hAnsiTheme="majorHAnsi" w:cstheme="minorHAnsi"/>
          <w:sz w:val="24"/>
          <w:szCs w:val="24"/>
        </w:rPr>
      </w:pPr>
    </w:p>
    <w:p w14:paraId="66BE4EED" w14:textId="77777777" w:rsidR="005326FD" w:rsidRPr="00D72E40" w:rsidRDefault="005326FD" w:rsidP="005326FD">
      <w:pPr>
        <w:shd w:val="clear" w:color="auto" w:fill="FFFFFF" w:themeFill="background1"/>
        <w:spacing w:after="0" w:line="240" w:lineRule="auto"/>
        <w:jc w:val="both"/>
        <w:rPr>
          <w:rFonts w:asciiTheme="majorHAnsi" w:eastAsia="Times New Roman" w:hAnsiTheme="majorHAnsi" w:cstheme="minorHAnsi"/>
          <w:sz w:val="24"/>
          <w:szCs w:val="24"/>
        </w:rPr>
      </w:pPr>
      <w:r w:rsidRPr="00D72E40">
        <w:rPr>
          <w:rFonts w:asciiTheme="majorHAnsi" w:eastAsia="Times New Roman" w:hAnsiTheme="majorHAnsi" w:cstheme="minorHAnsi"/>
          <w:sz w:val="24"/>
          <w:szCs w:val="24"/>
        </w:rPr>
        <w:t xml:space="preserve">Rok trajanja faze izrade geološke i </w:t>
      </w:r>
      <w:proofErr w:type="gramStart"/>
      <w:r w:rsidRPr="00D72E40">
        <w:rPr>
          <w:rFonts w:asciiTheme="majorHAnsi" w:eastAsia="Times New Roman" w:hAnsiTheme="majorHAnsi" w:cstheme="minorHAnsi"/>
          <w:sz w:val="24"/>
          <w:szCs w:val="24"/>
        </w:rPr>
        <w:t>rudarske  tehničke</w:t>
      </w:r>
      <w:proofErr w:type="gramEnd"/>
      <w:r w:rsidRPr="00D72E40">
        <w:rPr>
          <w:rFonts w:asciiTheme="majorHAnsi" w:eastAsia="Times New Roman" w:hAnsiTheme="majorHAnsi" w:cstheme="minorHAnsi"/>
          <w:sz w:val="24"/>
          <w:szCs w:val="24"/>
        </w:rPr>
        <w:t xml:space="preserve"> dokumentacije i pripremnih radova se ne može mijenjati.</w:t>
      </w:r>
    </w:p>
    <w:p w14:paraId="4915DCA4" w14:textId="77777777" w:rsidR="005326FD" w:rsidRPr="00D72E40" w:rsidRDefault="005326FD" w:rsidP="00E92021">
      <w:pPr>
        <w:spacing w:after="0" w:line="240" w:lineRule="auto"/>
        <w:jc w:val="both"/>
        <w:rPr>
          <w:rFonts w:asciiTheme="majorHAnsi" w:hAnsiTheme="majorHAnsi" w:cstheme="minorHAnsi"/>
          <w:sz w:val="24"/>
          <w:szCs w:val="24"/>
        </w:rPr>
      </w:pPr>
    </w:p>
    <w:p w14:paraId="117C0C26" w14:textId="77777777" w:rsidR="00F653C8" w:rsidRPr="00D72E40" w:rsidRDefault="00F653C8" w:rsidP="00E92021">
      <w:pPr>
        <w:spacing w:after="0" w:line="240" w:lineRule="auto"/>
        <w:jc w:val="both"/>
        <w:rPr>
          <w:rFonts w:asciiTheme="majorHAnsi" w:hAnsiTheme="majorHAnsi" w:cstheme="minorHAnsi"/>
          <w:sz w:val="24"/>
          <w:szCs w:val="24"/>
        </w:rPr>
      </w:pPr>
    </w:p>
    <w:p w14:paraId="45271CBE"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Ovaj kriterijum se izračunava na sljedeći način:</w:t>
      </w:r>
    </w:p>
    <w:p w14:paraId="08868576" w14:textId="77777777" w:rsidR="00F653C8" w:rsidRPr="00D72E40" w:rsidRDefault="00F653C8" w:rsidP="00E92021">
      <w:pPr>
        <w:spacing w:after="0" w:line="240" w:lineRule="auto"/>
        <w:jc w:val="both"/>
        <w:rPr>
          <w:rFonts w:asciiTheme="majorHAnsi" w:hAnsiTheme="majorHAnsi" w:cstheme="minorHAnsi"/>
          <w:b/>
          <w:sz w:val="24"/>
          <w:szCs w:val="24"/>
        </w:rPr>
      </w:pPr>
    </w:p>
    <w:p w14:paraId="2BBAAA94" w14:textId="77777777" w:rsidR="00F653C8" w:rsidRPr="00D72E40" w:rsidRDefault="00F653C8"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Kriterijum:  PR / MPR x 5,</w:t>
      </w:r>
    </w:p>
    <w:p w14:paraId="332EB7C6" w14:textId="77777777" w:rsidR="00E010FE" w:rsidRPr="00D72E40" w:rsidRDefault="00E010FE" w:rsidP="00E92021">
      <w:pPr>
        <w:spacing w:after="0" w:line="240" w:lineRule="auto"/>
        <w:jc w:val="both"/>
        <w:rPr>
          <w:rFonts w:asciiTheme="majorHAnsi" w:hAnsiTheme="majorHAnsi" w:cstheme="minorHAnsi"/>
          <w:b/>
          <w:sz w:val="24"/>
          <w:szCs w:val="24"/>
        </w:rPr>
      </w:pPr>
    </w:p>
    <w:p w14:paraId="224CEFC3"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gdje:</w:t>
      </w:r>
    </w:p>
    <w:p w14:paraId="7C96D498"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PR-</w:t>
      </w:r>
      <w:r w:rsidRPr="00D72E40">
        <w:rPr>
          <w:rFonts w:asciiTheme="majorHAnsi" w:hAnsiTheme="majorHAnsi" w:cstheme="minorHAnsi"/>
          <w:sz w:val="24"/>
          <w:szCs w:val="24"/>
        </w:rPr>
        <w:t xml:space="preserve"> označava ponuđeni rok</w:t>
      </w:r>
    </w:p>
    <w:p w14:paraId="4166B35F"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MPR</w:t>
      </w:r>
      <w:r w:rsidRPr="00D72E40">
        <w:rPr>
          <w:rFonts w:asciiTheme="majorHAnsi" w:hAnsiTheme="majorHAnsi" w:cstheme="minorHAnsi"/>
          <w:sz w:val="24"/>
          <w:szCs w:val="24"/>
        </w:rPr>
        <w:t xml:space="preserve"> – označava maskimalno ponuđeni rok trajanja koncesije na tenderu</w:t>
      </w:r>
    </w:p>
    <w:p w14:paraId="1BFC0992"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5-</w:t>
      </w:r>
      <w:r w:rsidRPr="00D72E40">
        <w:rPr>
          <w:rFonts w:asciiTheme="majorHAnsi" w:hAnsiTheme="majorHAnsi" w:cstheme="minorHAnsi"/>
          <w:sz w:val="24"/>
          <w:szCs w:val="24"/>
        </w:rPr>
        <w:t xml:space="preserve"> označava broj bodova za ovaj kriterijum</w:t>
      </w:r>
    </w:p>
    <w:p w14:paraId="2F07F983" w14:textId="77777777" w:rsidR="00F653C8" w:rsidRPr="00D72E40" w:rsidRDefault="00F653C8" w:rsidP="00E92021">
      <w:pPr>
        <w:spacing w:after="0" w:line="240" w:lineRule="auto"/>
        <w:jc w:val="both"/>
        <w:rPr>
          <w:rFonts w:asciiTheme="majorHAnsi" w:hAnsiTheme="majorHAnsi" w:cstheme="minorHAnsi"/>
          <w:color w:val="00000A"/>
          <w:sz w:val="24"/>
          <w:szCs w:val="24"/>
        </w:rPr>
      </w:pPr>
    </w:p>
    <w:p w14:paraId="5FFBD767" w14:textId="1ACE3AF6" w:rsidR="00F653C8" w:rsidRPr="00D72E40" w:rsidRDefault="00F653C8" w:rsidP="00E92021">
      <w:pPr>
        <w:pStyle w:val="Heading2"/>
        <w:jc w:val="both"/>
        <w:rPr>
          <w:rFonts w:asciiTheme="majorHAnsi" w:hAnsiTheme="majorHAnsi"/>
          <w:szCs w:val="24"/>
        </w:rPr>
      </w:pPr>
      <w:bookmarkStart w:id="214" w:name="_Toc401751594"/>
      <w:bookmarkStart w:id="215" w:name="_Toc401849820"/>
      <w:bookmarkStart w:id="216" w:name="_Toc402262965"/>
      <w:bookmarkStart w:id="217" w:name="_Toc459328622"/>
      <w:bookmarkStart w:id="218" w:name="_Toc459329001"/>
      <w:bookmarkStart w:id="219" w:name="_Toc459329660"/>
      <w:r w:rsidRPr="00D72E40">
        <w:rPr>
          <w:rFonts w:asciiTheme="majorHAnsi" w:hAnsiTheme="majorHAnsi"/>
          <w:szCs w:val="24"/>
        </w:rPr>
        <w:lastRenderedPageBreak/>
        <w:t>Reference ponuđača</w:t>
      </w:r>
      <w:bookmarkEnd w:id="217"/>
      <w:bookmarkEnd w:id="218"/>
      <w:bookmarkEnd w:id="219"/>
      <w:r w:rsidRPr="00D72E40">
        <w:rPr>
          <w:rFonts w:asciiTheme="majorHAnsi" w:hAnsiTheme="majorHAnsi"/>
          <w:szCs w:val="24"/>
        </w:rPr>
        <w:t xml:space="preserve"> </w:t>
      </w:r>
      <w:bookmarkEnd w:id="214"/>
      <w:bookmarkEnd w:id="215"/>
      <w:bookmarkEnd w:id="216"/>
    </w:p>
    <w:p w14:paraId="5B8368D4" w14:textId="77777777" w:rsidR="00F653C8" w:rsidRPr="00D72E40" w:rsidRDefault="00F653C8" w:rsidP="00E92021">
      <w:pPr>
        <w:spacing w:after="0" w:line="240" w:lineRule="auto"/>
        <w:jc w:val="both"/>
        <w:rPr>
          <w:rFonts w:asciiTheme="majorHAnsi" w:hAnsiTheme="majorHAnsi"/>
          <w:sz w:val="24"/>
          <w:szCs w:val="24"/>
        </w:rPr>
      </w:pPr>
    </w:p>
    <w:p w14:paraId="7351857B" w14:textId="77777777" w:rsidR="00906715" w:rsidRPr="00D72E40" w:rsidRDefault="00906715"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14:paraId="197AB70C" w14:textId="77777777" w:rsidR="00906715" w:rsidRPr="00D72E40" w:rsidRDefault="00906715"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Najveći broj bodova po ovom kriterijumu će se dati ponuđači koji najbolje dokumentuje i dokaže prethodno opisane uslove.</w:t>
      </w:r>
    </w:p>
    <w:p w14:paraId="60713D82" w14:textId="77777777" w:rsidR="00906715" w:rsidRPr="00D72E40" w:rsidRDefault="00906715" w:rsidP="00E92021">
      <w:pPr>
        <w:spacing w:after="0" w:line="240" w:lineRule="auto"/>
        <w:jc w:val="both"/>
        <w:rPr>
          <w:rFonts w:asciiTheme="majorHAnsi" w:hAnsiTheme="majorHAnsi"/>
          <w:sz w:val="24"/>
          <w:szCs w:val="24"/>
          <w:lang w:val="sr-Latn-CS"/>
        </w:rPr>
      </w:pPr>
    </w:p>
    <w:p w14:paraId="5F593C1C" w14:textId="3F3B7616" w:rsidR="00F653C8" w:rsidRPr="00D72E40" w:rsidRDefault="00F653C8" w:rsidP="00E92021">
      <w:pPr>
        <w:pStyle w:val="Heading2"/>
        <w:jc w:val="both"/>
        <w:rPr>
          <w:rFonts w:asciiTheme="majorHAnsi" w:hAnsiTheme="majorHAnsi"/>
          <w:szCs w:val="24"/>
        </w:rPr>
      </w:pPr>
      <w:bookmarkStart w:id="220" w:name="_Toc401751595"/>
      <w:bookmarkStart w:id="221" w:name="_Toc401849821"/>
      <w:bookmarkStart w:id="222" w:name="_Toc402262966"/>
      <w:bookmarkStart w:id="223" w:name="_Toc459328623"/>
      <w:bookmarkStart w:id="224" w:name="_Toc459329002"/>
      <w:bookmarkStart w:id="225" w:name="_Toc459329661"/>
      <w:r w:rsidRPr="00D72E40">
        <w:rPr>
          <w:rFonts w:asciiTheme="majorHAnsi" w:hAnsiTheme="majorHAnsi"/>
          <w:szCs w:val="24"/>
        </w:rPr>
        <w:t>Finansijski aspekt-Prosječni bruto prihod ponuđača u posljednje tri godine</w:t>
      </w:r>
      <w:bookmarkEnd w:id="220"/>
      <w:bookmarkEnd w:id="221"/>
      <w:bookmarkEnd w:id="222"/>
      <w:bookmarkEnd w:id="223"/>
      <w:bookmarkEnd w:id="224"/>
      <w:bookmarkEnd w:id="225"/>
    </w:p>
    <w:p w14:paraId="7D63F920" w14:textId="77777777" w:rsidR="00F653C8" w:rsidRPr="00D72E40" w:rsidRDefault="00F653C8" w:rsidP="00E92021">
      <w:pPr>
        <w:spacing w:after="0" w:line="240" w:lineRule="auto"/>
        <w:jc w:val="both"/>
        <w:rPr>
          <w:rFonts w:asciiTheme="majorHAnsi" w:hAnsiTheme="majorHAnsi" w:cstheme="minorHAnsi"/>
          <w:b/>
          <w:sz w:val="24"/>
          <w:szCs w:val="24"/>
        </w:rPr>
      </w:pPr>
    </w:p>
    <w:p w14:paraId="7F594399"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Ovaj kriterijum se izračunava na sljedeći način:</w:t>
      </w:r>
    </w:p>
    <w:p w14:paraId="1E8331E8" w14:textId="77777777" w:rsidR="00F653C8" w:rsidRPr="00D72E40" w:rsidRDefault="00F653C8" w:rsidP="00E92021">
      <w:pPr>
        <w:spacing w:after="0" w:line="240" w:lineRule="auto"/>
        <w:jc w:val="both"/>
        <w:rPr>
          <w:rFonts w:asciiTheme="majorHAnsi" w:hAnsiTheme="majorHAnsi" w:cstheme="minorHAnsi"/>
          <w:sz w:val="24"/>
          <w:szCs w:val="24"/>
        </w:rPr>
      </w:pPr>
    </w:p>
    <w:p w14:paraId="2A1E455C" w14:textId="77777777" w:rsidR="00F653C8" w:rsidRPr="00D72E40" w:rsidRDefault="00F653C8"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Kriterijum:  PBP / MBP x 5,</w:t>
      </w:r>
    </w:p>
    <w:p w14:paraId="6657971D" w14:textId="77777777" w:rsidR="00E010FE" w:rsidRPr="00D72E40" w:rsidRDefault="00E010FE" w:rsidP="00E92021">
      <w:pPr>
        <w:spacing w:after="0" w:line="240" w:lineRule="auto"/>
        <w:jc w:val="both"/>
        <w:rPr>
          <w:rFonts w:asciiTheme="majorHAnsi" w:hAnsiTheme="majorHAnsi" w:cstheme="minorHAnsi"/>
          <w:b/>
          <w:sz w:val="24"/>
          <w:szCs w:val="24"/>
        </w:rPr>
      </w:pPr>
    </w:p>
    <w:p w14:paraId="494D1252"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gdje:</w:t>
      </w:r>
    </w:p>
    <w:p w14:paraId="2CC4A503"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 xml:space="preserve">PBP – </w:t>
      </w:r>
      <w:r w:rsidRPr="00D72E40">
        <w:rPr>
          <w:rFonts w:asciiTheme="majorHAnsi" w:hAnsiTheme="majorHAnsi" w:cstheme="minorHAnsi"/>
          <w:sz w:val="24"/>
          <w:szCs w:val="24"/>
        </w:rPr>
        <w:t>označava prosječni bruto prihod ponuđača za posljednje tri godine</w:t>
      </w:r>
    </w:p>
    <w:p w14:paraId="0EFB3A09"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MBP –</w:t>
      </w:r>
      <w:r w:rsidRPr="00D72E40">
        <w:rPr>
          <w:rFonts w:asciiTheme="majorHAnsi" w:hAnsiTheme="majorHAnsi" w:cstheme="minorHAnsi"/>
          <w:sz w:val="24"/>
          <w:szCs w:val="24"/>
        </w:rPr>
        <w:t xml:space="preserve"> označava maksimalni prosječni bruto prihod za posljednje tri godine ponuđen na tenderu</w:t>
      </w:r>
    </w:p>
    <w:p w14:paraId="56EE2BDB"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5 –</w:t>
      </w:r>
      <w:r w:rsidRPr="00D72E40">
        <w:rPr>
          <w:rFonts w:asciiTheme="majorHAnsi" w:hAnsiTheme="majorHAnsi" w:cstheme="minorHAnsi"/>
          <w:sz w:val="24"/>
          <w:szCs w:val="24"/>
        </w:rPr>
        <w:t xml:space="preserve"> označava broj bodova po ovom kriterijumu</w:t>
      </w:r>
    </w:p>
    <w:p w14:paraId="0A15606E" w14:textId="77777777" w:rsidR="00F653C8" w:rsidRPr="00D72E40" w:rsidRDefault="00F653C8" w:rsidP="00E92021">
      <w:pPr>
        <w:pStyle w:val="ListParagraph"/>
        <w:numPr>
          <w:ilvl w:val="0"/>
          <w:numId w:val="13"/>
        </w:numPr>
        <w:suppressAutoHyphens w:val="0"/>
        <w:spacing w:after="0" w:line="240" w:lineRule="auto"/>
        <w:jc w:val="both"/>
        <w:rPr>
          <w:rFonts w:asciiTheme="majorHAnsi" w:hAnsiTheme="majorHAnsi" w:cstheme="minorHAnsi"/>
          <w:b/>
          <w:vanish/>
          <w:sz w:val="24"/>
          <w:szCs w:val="24"/>
        </w:rPr>
      </w:pPr>
    </w:p>
    <w:p w14:paraId="712116B4" w14:textId="77777777" w:rsidR="00F653C8" w:rsidRPr="00D72E40" w:rsidRDefault="00F653C8" w:rsidP="00E92021">
      <w:pPr>
        <w:pStyle w:val="ListParagraph"/>
        <w:numPr>
          <w:ilvl w:val="0"/>
          <w:numId w:val="13"/>
        </w:numPr>
        <w:suppressAutoHyphens w:val="0"/>
        <w:spacing w:after="0" w:line="240" w:lineRule="auto"/>
        <w:jc w:val="both"/>
        <w:rPr>
          <w:rFonts w:asciiTheme="majorHAnsi" w:hAnsiTheme="majorHAnsi" w:cstheme="minorHAnsi"/>
          <w:b/>
          <w:vanish/>
          <w:sz w:val="24"/>
          <w:szCs w:val="24"/>
        </w:rPr>
      </w:pPr>
    </w:p>
    <w:p w14:paraId="1D70E0D1" w14:textId="77777777" w:rsidR="00F653C8" w:rsidRPr="00D72E40" w:rsidRDefault="00F653C8" w:rsidP="00E92021">
      <w:pPr>
        <w:pStyle w:val="ListParagraph"/>
        <w:numPr>
          <w:ilvl w:val="0"/>
          <w:numId w:val="13"/>
        </w:numPr>
        <w:suppressAutoHyphens w:val="0"/>
        <w:spacing w:after="0" w:line="240" w:lineRule="auto"/>
        <w:jc w:val="both"/>
        <w:rPr>
          <w:rFonts w:asciiTheme="majorHAnsi" w:hAnsiTheme="majorHAnsi" w:cstheme="minorHAnsi"/>
          <w:b/>
          <w:vanish/>
          <w:sz w:val="24"/>
          <w:szCs w:val="24"/>
        </w:rPr>
      </w:pPr>
    </w:p>
    <w:p w14:paraId="0E6D7B49" w14:textId="77777777" w:rsidR="00F653C8" w:rsidRPr="00D72E40" w:rsidRDefault="00F653C8" w:rsidP="00E92021">
      <w:pPr>
        <w:pStyle w:val="ListParagraph"/>
        <w:numPr>
          <w:ilvl w:val="0"/>
          <w:numId w:val="13"/>
        </w:numPr>
        <w:suppressAutoHyphens w:val="0"/>
        <w:spacing w:after="0" w:line="240" w:lineRule="auto"/>
        <w:jc w:val="both"/>
        <w:rPr>
          <w:rFonts w:asciiTheme="majorHAnsi" w:hAnsiTheme="majorHAnsi" w:cstheme="minorHAnsi"/>
          <w:b/>
          <w:vanish/>
          <w:sz w:val="24"/>
          <w:szCs w:val="24"/>
        </w:rPr>
      </w:pPr>
    </w:p>
    <w:p w14:paraId="191F4C54" w14:textId="77777777" w:rsidR="00F653C8" w:rsidRPr="00D72E40" w:rsidRDefault="00F653C8" w:rsidP="00E92021">
      <w:pPr>
        <w:pStyle w:val="ListParagraph"/>
        <w:numPr>
          <w:ilvl w:val="0"/>
          <w:numId w:val="13"/>
        </w:numPr>
        <w:suppressAutoHyphens w:val="0"/>
        <w:spacing w:after="0" w:line="240" w:lineRule="auto"/>
        <w:jc w:val="both"/>
        <w:rPr>
          <w:rFonts w:asciiTheme="majorHAnsi" w:hAnsiTheme="majorHAnsi" w:cstheme="minorHAnsi"/>
          <w:b/>
          <w:vanish/>
          <w:sz w:val="24"/>
          <w:szCs w:val="24"/>
        </w:rPr>
      </w:pPr>
    </w:p>
    <w:p w14:paraId="60BFFDD1" w14:textId="77777777" w:rsidR="00F653C8" w:rsidRPr="00D72E40" w:rsidRDefault="00F653C8" w:rsidP="00E92021">
      <w:pPr>
        <w:pStyle w:val="ListParagraph"/>
        <w:numPr>
          <w:ilvl w:val="0"/>
          <w:numId w:val="13"/>
        </w:numPr>
        <w:suppressAutoHyphens w:val="0"/>
        <w:spacing w:after="0" w:line="240" w:lineRule="auto"/>
        <w:jc w:val="both"/>
        <w:rPr>
          <w:rFonts w:asciiTheme="majorHAnsi" w:hAnsiTheme="majorHAnsi" w:cstheme="minorHAnsi"/>
          <w:b/>
          <w:vanish/>
          <w:sz w:val="24"/>
          <w:szCs w:val="24"/>
        </w:rPr>
      </w:pPr>
    </w:p>
    <w:p w14:paraId="407929D2" w14:textId="77777777" w:rsidR="00F653C8" w:rsidRPr="00D72E40" w:rsidRDefault="00F653C8" w:rsidP="00E92021">
      <w:pPr>
        <w:pStyle w:val="ListParagraph"/>
        <w:numPr>
          <w:ilvl w:val="1"/>
          <w:numId w:val="13"/>
        </w:numPr>
        <w:suppressAutoHyphens w:val="0"/>
        <w:spacing w:after="0" w:line="240" w:lineRule="auto"/>
        <w:jc w:val="both"/>
        <w:rPr>
          <w:rFonts w:asciiTheme="majorHAnsi" w:hAnsiTheme="majorHAnsi" w:cstheme="minorHAnsi"/>
          <w:b/>
          <w:vanish/>
          <w:sz w:val="24"/>
          <w:szCs w:val="24"/>
        </w:rPr>
      </w:pPr>
    </w:p>
    <w:p w14:paraId="0346308A" w14:textId="77777777" w:rsidR="00F653C8" w:rsidRPr="00D72E40" w:rsidRDefault="00F653C8" w:rsidP="00E92021">
      <w:pPr>
        <w:pStyle w:val="ListParagraph"/>
        <w:numPr>
          <w:ilvl w:val="1"/>
          <w:numId w:val="13"/>
        </w:numPr>
        <w:suppressAutoHyphens w:val="0"/>
        <w:spacing w:after="0" w:line="240" w:lineRule="auto"/>
        <w:jc w:val="both"/>
        <w:rPr>
          <w:rFonts w:asciiTheme="majorHAnsi" w:hAnsiTheme="majorHAnsi" w:cstheme="minorHAnsi"/>
          <w:b/>
          <w:vanish/>
          <w:sz w:val="24"/>
          <w:szCs w:val="24"/>
        </w:rPr>
      </w:pPr>
    </w:p>
    <w:p w14:paraId="36C0CA0B" w14:textId="77777777" w:rsidR="00F653C8" w:rsidRPr="00D72E40" w:rsidRDefault="00F653C8" w:rsidP="00E92021">
      <w:pPr>
        <w:pStyle w:val="ListParagraph"/>
        <w:numPr>
          <w:ilvl w:val="1"/>
          <w:numId w:val="13"/>
        </w:numPr>
        <w:suppressAutoHyphens w:val="0"/>
        <w:spacing w:after="0" w:line="240" w:lineRule="auto"/>
        <w:jc w:val="both"/>
        <w:rPr>
          <w:rFonts w:asciiTheme="majorHAnsi" w:hAnsiTheme="majorHAnsi" w:cstheme="minorHAnsi"/>
          <w:b/>
          <w:vanish/>
          <w:sz w:val="24"/>
          <w:szCs w:val="24"/>
        </w:rPr>
      </w:pPr>
    </w:p>
    <w:p w14:paraId="1D13CC69" w14:textId="77777777" w:rsidR="00F653C8" w:rsidRPr="00D72E40" w:rsidRDefault="00F653C8" w:rsidP="00E92021">
      <w:pPr>
        <w:pStyle w:val="ListParagraph"/>
        <w:numPr>
          <w:ilvl w:val="1"/>
          <w:numId w:val="13"/>
        </w:numPr>
        <w:suppressAutoHyphens w:val="0"/>
        <w:spacing w:after="0" w:line="240" w:lineRule="auto"/>
        <w:jc w:val="both"/>
        <w:rPr>
          <w:rFonts w:asciiTheme="majorHAnsi" w:hAnsiTheme="majorHAnsi" w:cstheme="minorHAnsi"/>
          <w:b/>
          <w:vanish/>
          <w:sz w:val="24"/>
          <w:szCs w:val="24"/>
        </w:rPr>
      </w:pPr>
    </w:p>
    <w:p w14:paraId="1B959C68" w14:textId="77777777" w:rsidR="00F653C8" w:rsidRPr="00D72E40" w:rsidRDefault="00F653C8" w:rsidP="00E92021">
      <w:pPr>
        <w:pStyle w:val="ListParagraph"/>
        <w:numPr>
          <w:ilvl w:val="1"/>
          <w:numId w:val="13"/>
        </w:numPr>
        <w:suppressAutoHyphens w:val="0"/>
        <w:spacing w:after="0" w:line="240" w:lineRule="auto"/>
        <w:jc w:val="both"/>
        <w:rPr>
          <w:rFonts w:asciiTheme="majorHAnsi" w:hAnsiTheme="majorHAnsi" w:cstheme="minorHAnsi"/>
          <w:b/>
          <w:vanish/>
          <w:sz w:val="24"/>
          <w:szCs w:val="24"/>
        </w:rPr>
      </w:pPr>
    </w:p>
    <w:p w14:paraId="559E0777" w14:textId="77777777" w:rsidR="00F653C8" w:rsidRPr="00D72E40" w:rsidRDefault="00F653C8" w:rsidP="00E92021">
      <w:pPr>
        <w:pStyle w:val="ListParagraph"/>
        <w:keepLines/>
        <w:numPr>
          <w:ilvl w:val="1"/>
          <w:numId w:val="0"/>
        </w:numPr>
        <w:suppressAutoHyphens w:val="0"/>
        <w:spacing w:after="0" w:line="240" w:lineRule="auto"/>
        <w:jc w:val="both"/>
        <w:rPr>
          <w:rFonts w:asciiTheme="majorHAnsi" w:hAnsiTheme="majorHAnsi" w:cstheme="minorHAnsi"/>
          <w:sz w:val="24"/>
          <w:szCs w:val="24"/>
        </w:rPr>
      </w:pPr>
      <w:bookmarkStart w:id="226" w:name="_Toc401751596"/>
      <w:bookmarkStart w:id="227" w:name="_Toc401849822"/>
    </w:p>
    <w:p w14:paraId="2A913739" w14:textId="672E0720" w:rsidR="00F653C8" w:rsidRPr="00D72E40" w:rsidRDefault="00F653C8" w:rsidP="00E92021">
      <w:pPr>
        <w:pStyle w:val="Heading2"/>
        <w:jc w:val="both"/>
        <w:rPr>
          <w:rFonts w:asciiTheme="majorHAnsi" w:hAnsiTheme="majorHAnsi"/>
          <w:szCs w:val="24"/>
        </w:rPr>
      </w:pPr>
      <w:bookmarkStart w:id="228" w:name="_Toc402262967"/>
      <w:bookmarkStart w:id="229" w:name="_Toc459328624"/>
      <w:bookmarkStart w:id="230" w:name="_Toc459329003"/>
      <w:bookmarkStart w:id="231" w:name="_Toc459329662"/>
      <w:r w:rsidRPr="00D72E40">
        <w:rPr>
          <w:rFonts w:asciiTheme="majorHAnsi" w:hAnsiTheme="majorHAnsi"/>
          <w:szCs w:val="24"/>
        </w:rPr>
        <w:t>Finansijski aspekt - Prosječni neto profit ponuđača u posljednje tri godine</w:t>
      </w:r>
      <w:bookmarkEnd w:id="226"/>
      <w:bookmarkEnd w:id="227"/>
      <w:bookmarkEnd w:id="228"/>
      <w:bookmarkEnd w:id="229"/>
      <w:bookmarkEnd w:id="230"/>
      <w:bookmarkEnd w:id="231"/>
      <w:r w:rsidRPr="00D72E40">
        <w:rPr>
          <w:rFonts w:asciiTheme="majorHAnsi" w:hAnsiTheme="majorHAnsi"/>
          <w:szCs w:val="24"/>
        </w:rPr>
        <w:t xml:space="preserve"> </w:t>
      </w:r>
    </w:p>
    <w:p w14:paraId="20005B21" w14:textId="77777777" w:rsidR="00F653C8" w:rsidRPr="00D72E40" w:rsidRDefault="00F653C8" w:rsidP="00E92021">
      <w:pPr>
        <w:spacing w:after="0" w:line="240" w:lineRule="auto"/>
        <w:jc w:val="both"/>
        <w:rPr>
          <w:rFonts w:asciiTheme="majorHAnsi" w:hAnsiTheme="majorHAnsi" w:cstheme="minorHAnsi"/>
          <w:sz w:val="24"/>
          <w:szCs w:val="24"/>
        </w:rPr>
      </w:pPr>
    </w:p>
    <w:p w14:paraId="48B4B729"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Ovaj kriterijum se izračunava na sljedeći način:</w:t>
      </w:r>
    </w:p>
    <w:p w14:paraId="57E3863F" w14:textId="77777777" w:rsidR="00F653C8" w:rsidRPr="00D72E40" w:rsidRDefault="00F653C8" w:rsidP="00E92021">
      <w:pPr>
        <w:spacing w:after="0" w:line="240" w:lineRule="auto"/>
        <w:jc w:val="both"/>
        <w:rPr>
          <w:rFonts w:asciiTheme="majorHAnsi" w:hAnsiTheme="majorHAnsi" w:cstheme="minorHAnsi"/>
          <w:sz w:val="24"/>
          <w:szCs w:val="24"/>
        </w:rPr>
      </w:pPr>
    </w:p>
    <w:p w14:paraId="4EA1FD5F" w14:textId="77777777" w:rsidR="00F653C8" w:rsidRPr="00D72E40" w:rsidRDefault="00F653C8" w:rsidP="00E92021">
      <w:pPr>
        <w:spacing w:after="0" w:line="240" w:lineRule="auto"/>
        <w:jc w:val="both"/>
        <w:rPr>
          <w:rFonts w:asciiTheme="majorHAnsi" w:hAnsiTheme="majorHAnsi" w:cstheme="minorHAnsi"/>
          <w:b/>
          <w:sz w:val="24"/>
          <w:szCs w:val="24"/>
        </w:rPr>
      </w:pPr>
      <w:r w:rsidRPr="00D72E40">
        <w:rPr>
          <w:rFonts w:asciiTheme="majorHAnsi" w:hAnsiTheme="majorHAnsi" w:cstheme="minorHAnsi"/>
          <w:b/>
          <w:sz w:val="24"/>
          <w:szCs w:val="24"/>
        </w:rPr>
        <w:t>Kriterijum:  PNP / MNP x 5,</w:t>
      </w:r>
    </w:p>
    <w:p w14:paraId="3782013A" w14:textId="77777777" w:rsidR="00783936" w:rsidRPr="00D72E40" w:rsidRDefault="00783936" w:rsidP="00E92021">
      <w:pPr>
        <w:spacing w:after="0" w:line="240" w:lineRule="auto"/>
        <w:jc w:val="both"/>
        <w:rPr>
          <w:rFonts w:asciiTheme="majorHAnsi" w:hAnsiTheme="majorHAnsi" w:cstheme="minorHAnsi"/>
          <w:b/>
          <w:sz w:val="24"/>
          <w:szCs w:val="24"/>
        </w:rPr>
      </w:pPr>
    </w:p>
    <w:p w14:paraId="1175CE23"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sz w:val="24"/>
          <w:szCs w:val="24"/>
        </w:rPr>
        <w:t>gdje:</w:t>
      </w:r>
    </w:p>
    <w:p w14:paraId="6F71D3CD"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 xml:space="preserve">PNP – </w:t>
      </w:r>
      <w:r w:rsidRPr="00D72E40">
        <w:rPr>
          <w:rFonts w:asciiTheme="majorHAnsi" w:hAnsiTheme="majorHAnsi" w:cstheme="minorHAnsi"/>
          <w:sz w:val="24"/>
          <w:szCs w:val="24"/>
        </w:rPr>
        <w:t>označava prosječni neto prihod ponuđača za posljednje tri godine</w:t>
      </w:r>
    </w:p>
    <w:p w14:paraId="7CD75D6C" w14:textId="77777777" w:rsidR="00F653C8" w:rsidRPr="00D72E40"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MNP –</w:t>
      </w:r>
      <w:r w:rsidRPr="00D72E40">
        <w:rPr>
          <w:rFonts w:asciiTheme="majorHAnsi" w:hAnsiTheme="majorHAnsi" w:cstheme="minorHAnsi"/>
          <w:sz w:val="24"/>
          <w:szCs w:val="24"/>
        </w:rPr>
        <w:t xml:space="preserve"> označava maksimalni prosječni neto prihod za posljednje tri godine ponuđen na tenderu</w:t>
      </w:r>
    </w:p>
    <w:p w14:paraId="17E70056" w14:textId="3B871C2B" w:rsidR="00F653C8" w:rsidRDefault="00F653C8" w:rsidP="00E92021">
      <w:pPr>
        <w:spacing w:after="0" w:line="240" w:lineRule="auto"/>
        <w:jc w:val="both"/>
        <w:rPr>
          <w:rFonts w:asciiTheme="majorHAnsi" w:hAnsiTheme="majorHAnsi" w:cstheme="minorHAnsi"/>
          <w:sz w:val="24"/>
          <w:szCs w:val="24"/>
        </w:rPr>
      </w:pPr>
      <w:r w:rsidRPr="00D72E40">
        <w:rPr>
          <w:rFonts w:asciiTheme="majorHAnsi" w:hAnsiTheme="majorHAnsi" w:cstheme="minorHAnsi"/>
          <w:b/>
          <w:sz w:val="24"/>
          <w:szCs w:val="24"/>
        </w:rPr>
        <w:t>5 –</w:t>
      </w:r>
      <w:r w:rsidRPr="00D72E40">
        <w:rPr>
          <w:rFonts w:asciiTheme="majorHAnsi" w:hAnsiTheme="majorHAnsi" w:cstheme="minorHAnsi"/>
          <w:sz w:val="24"/>
          <w:szCs w:val="24"/>
        </w:rPr>
        <w:t xml:space="preserve"> označava broj bodova po ovom kriter</w:t>
      </w:r>
      <w:r w:rsidR="0008360B" w:rsidRPr="00D72E40">
        <w:rPr>
          <w:rFonts w:asciiTheme="majorHAnsi" w:hAnsiTheme="majorHAnsi" w:cstheme="minorHAnsi"/>
          <w:sz w:val="24"/>
          <w:szCs w:val="24"/>
        </w:rPr>
        <w:t>ijum</w:t>
      </w:r>
    </w:p>
    <w:p w14:paraId="5BA71047" w14:textId="77777777" w:rsidR="00FC0E0E" w:rsidRDefault="00FC0E0E" w:rsidP="00E92021">
      <w:pPr>
        <w:spacing w:after="0" w:line="240" w:lineRule="auto"/>
        <w:jc w:val="both"/>
        <w:rPr>
          <w:rFonts w:asciiTheme="majorHAnsi" w:hAnsiTheme="majorHAnsi" w:cstheme="minorHAnsi"/>
          <w:sz w:val="24"/>
          <w:szCs w:val="24"/>
        </w:rPr>
      </w:pPr>
    </w:p>
    <w:p w14:paraId="33286BE7" w14:textId="77777777" w:rsidR="00FC0E0E" w:rsidRPr="00D72E40" w:rsidRDefault="00FC0E0E" w:rsidP="00E92021">
      <w:pPr>
        <w:spacing w:after="0" w:line="240" w:lineRule="auto"/>
        <w:jc w:val="both"/>
        <w:rPr>
          <w:rFonts w:asciiTheme="majorHAnsi" w:hAnsiTheme="majorHAnsi" w:cstheme="minorHAnsi"/>
          <w:sz w:val="24"/>
          <w:szCs w:val="24"/>
        </w:rPr>
      </w:pPr>
    </w:p>
    <w:p w14:paraId="49506F84" w14:textId="77777777" w:rsidR="0008360B" w:rsidRPr="00D72E40" w:rsidRDefault="0008360B" w:rsidP="00E92021">
      <w:pPr>
        <w:spacing w:after="0" w:line="240" w:lineRule="auto"/>
        <w:jc w:val="both"/>
        <w:rPr>
          <w:rFonts w:asciiTheme="majorHAnsi" w:hAnsiTheme="majorHAnsi" w:cstheme="minorHAnsi"/>
          <w:sz w:val="24"/>
          <w:szCs w:val="24"/>
        </w:rPr>
      </w:pPr>
    </w:p>
    <w:p w14:paraId="1E547C2D" w14:textId="77777777" w:rsidR="0008360B" w:rsidRPr="00D72E40" w:rsidRDefault="0008360B" w:rsidP="00E92021">
      <w:pPr>
        <w:pStyle w:val="Heading2"/>
        <w:jc w:val="both"/>
        <w:rPr>
          <w:rFonts w:asciiTheme="majorHAnsi" w:hAnsiTheme="majorHAnsi"/>
          <w:i/>
          <w:szCs w:val="24"/>
        </w:rPr>
      </w:pPr>
      <w:bookmarkStart w:id="232" w:name="_Toc436124908"/>
      <w:bookmarkStart w:id="233" w:name="_Toc459328625"/>
      <w:bookmarkStart w:id="234" w:name="_Toc459329004"/>
      <w:bookmarkStart w:id="235" w:name="_Toc459329663"/>
      <w:r w:rsidRPr="00D72E40">
        <w:rPr>
          <w:rFonts w:asciiTheme="majorHAnsi" w:hAnsiTheme="majorHAnsi"/>
          <w:szCs w:val="24"/>
        </w:rPr>
        <w:lastRenderedPageBreak/>
        <w:t>Kvalitet poslovnog plana i efekti na zapošljavanje i ekonomski razvoj</w:t>
      </w:r>
      <w:bookmarkEnd w:id="232"/>
      <w:bookmarkEnd w:id="233"/>
      <w:bookmarkEnd w:id="234"/>
      <w:bookmarkEnd w:id="235"/>
    </w:p>
    <w:p w14:paraId="6C588732" w14:textId="77777777" w:rsidR="0008360B" w:rsidRPr="00D72E40" w:rsidRDefault="0008360B" w:rsidP="00E92021">
      <w:pPr>
        <w:spacing w:after="0" w:line="240" w:lineRule="auto"/>
        <w:jc w:val="both"/>
        <w:rPr>
          <w:rFonts w:asciiTheme="majorHAnsi" w:hAnsiTheme="majorHAnsi" w:cstheme="minorHAnsi"/>
          <w:sz w:val="24"/>
          <w:szCs w:val="24"/>
        </w:rPr>
      </w:pPr>
    </w:p>
    <w:p w14:paraId="1404AA47" w14:textId="77777777" w:rsidR="00F653C8" w:rsidRPr="00D72E40" w:rsidRDefault="00F653C8" w:rsidP="00E92021">
      <w:pPr>
        <w:pStyle w:val="ListParagraph"/>
        <w:suppressAutoHyphens w:val="0"/>
        <w:spacing w:after="0" w:line="240" w:lineRule="auto"/>
        <w:jc w:val="both"/>
        <w:rPr>
          <w:rFonts w:asciiTheme="majorHAnsi" w:hAnsiTheme="majorHAnsi" w:cstheme="minorHAnsi"/>
          <w:b/>
          <w:vanish/>
          <w:sz w:val="24"/>
          <w:szCs w:val="24"/>
          <w:highlight w:val="yellow"/>
        </w:rPr>
      </w:pPr>
    </w:p>
    <w:p w14:paraId="120520C4" w14:textId="77777777" w:rsidR="00F653C8" w:rsidRPr="00D72E40" w:rsidRDefault="00F653C8" w:rsidP="00E92021">
      <w:pPr>
        <w:pStyle w:val="ListParagraph"/>
        <w:numPr>
          <w:ilvl w:val="0"/>
          <w:numId w:val="12"/>
        </w:numPr>
        <w:suppressAutoHyphens w:val="0"/>
        <w:spacing w:after="0" w:line="240" w:lineRule="auto"/>
        <w:jc w:val="both"/>
        <w:rPr>
          <w:rFonts w:asciiTheme="majorHAnsi" w:hAnsiTheme="majorHAnsi" w:cstheme="minorHAnsi"/>
          <w:b/>
          <w:vanish/>
          <w:sz w:val="24"/>
          <w:szCs w:val="24"/>
          <w:highlight w:val="yellow"/>
        </w:rPr>
      </w:pPr>
    </w:p>
    <w:p w14:paraId="69C6B0CE" w14:textId="77777777" w:rsidR="00F653C8" w:rsidRPr="00D72E40" w:rsidRDefault="00F653C8" w:rsidP="00E92021">
      <w:pPr>
        <w:pStyle w:val="ListParagraph"/>
        <w:numPr>
          <w:ilvl w:val="0"/>
          <w:numId w:val="12"/>
        </w:numPr>
        <w:suppressAutoHyphens w:val="0"/>
        <w:spacing w:after="0" w:line="240" w:lineRule="auto"/>
        <w:jc w:val="both"/>
        <w:rPr>
          <w:rFonts w:asciiTheme="majorHAnsi" w:hAnsiTheme="majorHAnsi" w:cstheme="minorHAnsi"/>
          <w:b/>
          <w:vanish/>
          <w:sz w:val="24"/>
          <w:szCs w:val="24"/>
          <w:highlight w:val="yellow"/>
        </w:rPr>
      </w:pPr>
    </w:p>
    <w:p w14:paraId="0679B21F" w14:textId="77777777" w:rsidR="00F653C8" w:rsidRPr="00D72E40" w:rsidRDefault="00F653C8" w:rsidP="00E92021">
      <w:pPr>
        <w:pStyle w:val="ListParagraph"/>
        <w:numPr>
          <w:ilvl w:val="0"/>
          <w:numId w:val="12"/>
        </w:numPr>
        <w:suppressAutoHyphens w:val="0"/>
        <w:spacing w:after="0" w:line="240" w:lineRule="auto"/>
        <w:jc w:val="both"/>
        <w:rPr>
          <w:rFonts w:asciiTheme="majorHAnsi" w:hAnsiTheme="majorHAnsi" w:cstheme="minorHAnsi"/>
          <w:b/>
          <w:vanish/>
          <w:sz w:val="24"/>
          <w:szCs w:val="24"/>
          <w:highlight w:val="yellow"/>
        </w:rPr>
      </w:pPr>
    </w:p>
    <w:p w14:paraId="05B2F63A" w14:textId="77777777" w:rsidR="00F653C8" w:rsidRPr="00D72E40" w:rsidRDefault="00F653C8" w:rsidP="00E92021">
      <w:pPr>
        <w:pStyle w:val="ListParagraph"/>
        <w:numPr>
          <w:ilvl w:val="0"/>
          <w:numId w:val="12"/>
        </w:numPr>
        <w:suppressAutoHyphens w:val="0"/>
        <w:spacing w:after="0" w:line="240" w:lineRule="auto"/>
        <w:jc w:val="both"/>
        <w:rPr>
          <w:rFonts w:asciiTheme="majorHAnsi" w:hAnsiTheme="majorHAnsi" w:cstheme="minorHAnsi"/>
          <w:b/>
          <w:vanish/>
          <w:sz w:val="24"/>
          <w:szCs w:val="24"/>
          <w:highlight w:val="yellow"/>
        </w:rPr>
      </w:pPr>
    </w:p>
    <w:p w14:paraId="3D9CD3EE" w14:textId="77777777" w:rsidR="00F653C8" w:rsidRPr="00D72E40" w:rsidRDefault="00F653C8" w:rsidP="00E92021">
      <w:pPr>
        <w:pStyle w:val="ListParagraph"/>
        <w:numPr>
          <w:ilvl w:val="1"/>
          <w:numId w:val="12"/>
        </w:numPr>
        <w:suppressAutoHyphens w:val="0"/>
        <w:spacing w:after="0" w:line="240" w:lineRule="auto"/>
        <w:jc w:val="both"/>
        <w:rPr>
          <w:rFonts w:asciiTheme="majorHAnsi" w:hAnsiTheme="majorHAnsi" w:cstheme="minorHAnsi"/>
          <w:b/>
          <w:vanish/>
          <w:sz w:val="24"/>
          <w:szCs w:val="24"/>
          <w:highlight w:val="yellow"/>
        </w:rPr>
      </w:pPr>
    </w:p>
    <w:p w14:paraId="447B2887" w14:textId="77777777" w:rsidR="00F653C8" w:rsidRPr="00D72E40" w:rsidRDefault="00F653C8" w:rsidP="00E92021">
      <w:pPr>
        <w:pStyle w:val="ListParagraph"/>
        <w:numPr>
          <w:ilvl w:val="1"/>
          <w:numId w:val="12"/>
        </w:numPr>
        <w:suppressAutoHyphens w:val="0"/>
        <w:spacing w:after="0" w:line="240" w:lineRule="auto"/>
        <w:jc w:val="both"/>
        <w:rPr>
          <w:rFonts w:asciiTheme="majorHAnsi" w:hAnsiTheme="majorHAnsi" w:cstheme="minorHAnsi"/>
          <w:b/>
          <w:vanish/>
          <w:sz w:val="24"/>
          <w:szCs w:val="24"/>
          <w:highlight w:val="yellow"/>
        </w:rPr>
      </w:pPr>
    </w:p>
    <w:p w14:paraId="43CE9F6E" w14:textId="77777777" w:rsidR="00F653C8" w:rsidRPr="00D72E40" w:rsidRDefault="00F653C8" w:rsidP="00E92021">
      <w:pPr>
        <w:pStyle w:val="ListParagraph"/>
        <w:numPr>
          <w:ilvl w:val="1"/>
          <w:numId w:val="12"/>
        </w:numPr>
        <w:suppressAutoHyphens w:val="0"/>
        <w:spacing w:after="0" w:line="240" w:lineRule="auto"/>
        <w:jc w:val="both"/>
        <w:rPr>
          <w:rFonts w:asciiTheme="majorHAnsi" w:hAnsiTheme="majorHAnsi" w:cstheme="minorHAnsi"/>
          <w:b/>
          <w:vanish/>
          <w:sz w:val="24"/>
          <w:szCs w:val="24"/>
          <w:highlight w:val="yellow"/>
        </w:rPr>
      </w:pPr>
    </w:p>
    <w:p w14:paraId="68C71760" w14:textId="77777777" w:rsidR="00F653C8" w:rsidRPr="00D72E40" w:rsidRDefault="00F653C8" w:rsidP="00E92021">
      <w:pPr>
        <w:pStyle w:val="ListParagraph"/>
        <w:numPr>
          <w:ilvl w:val="1"/>
          <w:numId w:val="12"/>
        </w:numPr>
        <w:suppressAutoHyphens w:val="0"/>
        <w:spacing w:after="0" w:line="240" w:lineRule="auto"/>
        <w:jc w:val="both"/>
        <w:rPr>
          <w:rFonts w:asciiTheme="majorHAnsi" w:hAnsiTheme="majorHAnsi" w:cstheme="minorHAnsi"/>
          <w:b/>
          <w:vanish/>
          <w:sz w:val="24"/>
          <w:szCs w:val="24"/>
          <w:highlight w:val="yellow"/>
        </w:rPr>
      </w:pPr>
    </w:p>
    <w:p w14:paraId="38D8A49A" w14:textId="77777777" w:rsidR="00F653C8" w:rsidRPr="00D72E40" w:rsidRDefault="00F653C8" w:rsidP="00E92021">
      <w:pPr>
        <w:pStyle w:val="ListParagraph"/>
        <w:numPr>
          <w:ilvl w:val="1"/>
          <w:numId w:val="12"/>
        </w:numPr>
        <w:suppressAutoHyphens w:val="0"/>
        <w:spacing w:after="0" w:line="240" w:lineRule="auto"/>
        <w:jc w:val="both"/>
        <w:rPr>
          <w:rFonts w:asciiTheme="majorHAnsi" w:hAnsiTheme="majorHAnsi" w:cstheme="minorHAnsi"/>
          <w:b/>
          <w:vanish/>
          <w:sz w:val="24"/>
          <w:szCs w:val="24"/>
          <w:highlight w:val="yellow"/>
        </w:rPr>
      </w:pPr>
    </w:p>
    <w:p w14:paraId="6A2F82E8" w14:textId="77777777" w:rsidR="00F653C8" w:rsidRPr="00D72E40" w:rsidRDefault="00F653C8" w:rsidP="00E92021">
      <w:pPr>
        <w:pStyle w:val="ListParagraph"/>
        <w:numPr>
          <w:ilvl w:val="1"/>
          <w:numId w:val="12"/>
        </w:numPr>
        <w:suppressAutoHyphens w:val="0"/>
        <w:spacing w:after="0" w:line="240" w:lineRule="auto"/>
        <w:jc w:val="both"/>
        <w:rPr>
          <w:rFonts w:asciiTheme="majorHAnsi" w:hAnsiTheme="majorHAnsi" w:cstheme="minorHAnsi"/>
          <w:b/>
          <w:vanish/>
          <w:sz w:val="24"/>
          <w:szCs w:val="24"/>
          <w:highlight w:val="yellow"/>
        </w:rPr>
      </w:pPr>
    </w:p>
    <w:p w14:paraId="3BBDEBC1" w14:textId="77777777" w:rsidR="00F653C8" w:rsidRPr="00D72E40" w:rsidRDefault="00F653C8" w:rsidP="00E92021">
      <w:pPr>
        <w:pStyle w:val="ListParagraph"/>
        <w:numPr>
          <w:ilvl w:val="1"/>
          <w:numId w:val="12"/>
        </w:numPr>
        <w:suppressAutoHyphens w:val="0"/>
        <w:spacing w:after="0" w:line="240" w:lineRule="auto"/>
        <w:jc w:val="both"/>
        <w:rPr>
          <w:rFonts w:asciiTheme="majorHAnsi" w:hAnsiTheme="majorHAnsi" w:cstheme="minorHAnsi"/>
          <w:b/>
          <w:vanish/>
          <w:sz w:val="24"/>
          <w:szCs w:val="24"/>
          <w:highlight w:val="yellow"/>
        </w:rPr>
      </w:pPr>
    </w:p>
    <w:p w14:paraId="3E2CC543" w14:textId="77777777" w:rsidR="00906715" w:rsidRPr="00D72E40" w:rsidRDefault="00906715"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Ponuđač je dužan da u skladu sa parametrima iz Koncesionog akta dokaže i opiše poslovni plan za realizaciju koncesije i efekte realizacije koncesije na zapošljavanje i ekonomski razvoj.</w:t>
      </w:r>
    </w:p>
    <w:p w14:paraId="56987328" w14:textId="77777777" w:rsidR="00906715" w:rsidRPr="00D72E40" w:rsidRDefault="00906715"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 xml:space="preserve">Ponuđač je, između ostalog, dužan opisati </w:t>
      </w:r>
      <w:r w:rsidRPr="00D72E40">
        <w:rPr>
          <w:rFonts w:asciiTheme="majorHAnsi" w:eastAsia="Times New Roman" w:hAnsiTheme="majorHAnsi" w:cstheme="minorHAnsi"/>
          <w:sz w:val="24"/>
          <w:szCs w:val="24"/>
          <w:lang w:val="sr-Latn-CS"/>
        </w:rPr>
        <w:t>planirana investiciona ulaganja za realizaciju koncesije (ulaganja u nabavku opreme i mehanizacije, u izgradnju infrastrukturnih objekata i u izradu projektne i ostale tehničke dokumentacije, itd..), zapošljavanje radnje snage, plasman proizvoda na tržište, itd..</w:t>
      </w:r>
    </w:p>
    <w:p w14:paraId="31869AE0" w14:textId="77777777" w:rsidR="00906715" w:rsidRPr="00D72E40" w:rsidRDefault="00906715" w:rsidP="00E92021">
      <w:pPr>
        <w:jc w:val="both"/>
        <w:rPr>
          <w:rFonts w:asciiTheme="majorHAnsi" w:hAnsiTheme="majorHAnsi" w:cstheme="minorHAnsi"/>
          <w:sz w:val="24"/>
          <w:szCs w:val="24"/>
          <w:lang w:val="sr-Latn-CS"/>
        </w:rPr>
      </w:pPr>
      <w:r w:rsidRPr="00D72E40">
        <w:rPr>
          <w:rFonts w:asciiTheme="majorHAnsi" w:hAnsiTheme="majorHAnsi" w:cstheme="minorHAnsi"/>
          <w:sz w:val="24"/>
          <w:szCs w:val="24"/>
          <w:lang w:val="sr-Latn-CS"/>
        </w:rPr>
        <w:t>Najveći broj bodova po ovom kriterijumu će se dati ponuđači koji najbolje dokumentuje i dokaže prethodno opisane uslove</w:t>
      </w:r>
    </w:p>
    <w:p w14:paraId="1CA37F92" w14:textId="77777777" w:rsidR="00F653C8" w:rsidRPr="002D32AE" w:rsidRDefault="00F653C8" w:rsidP="00E92021">
      <w:pPr>
        <w:spacing w:after="0" w:line="240" w:lineRule="auto"/>
        <w:jc w:val="both"/>
        <w:rPr>
          <w:rFonts w:asciiTheme="majorHAnsi" w:hAnsiTheme="majorHAnsi"/>
          <w:lang w:val="sr-Latn-CS"/>
        </w:rPr>
      </w:pPr>
    </w:p>
    <w:p w14:paraId="13856AC9" w14:textId="77777777" w:rsidR="0008360B" w:rsidRPr="000807E4" w:rsidRDefault="0008360B" w:rsidP="00C04B1A">
      <w:pPr>
        <w:pStyle w:val="Heading1"/>
        <w:rPr>
          <w:lang w:val="sr-Latn-CS"/>
        </w:rPr>
      </w:pPr>
      <w:bookmarkStart w:id="236" w:name="_Toc435529031"/>
      <w:bookmarkStart w:id="237" w:name="_Toc390549920"/>
      <w:bookmarkStart w:id="238" w:name="_Toc401959450"/>
      <w:bookmarkStart w:id="239" w:name="_Toc401959543"/>
      <w:bookmarkStart w:id="240" w:name="_Toc436124909"/>
      <w:bookmarkStart w:id="241" w:name="_Toc459328626"/>
      <w:bookmarkStart w:id="242" w:name="_Toc459329005"/>
      <w:bookmarkStart w:id="243" w:name="_Toc459329664"/>
      <w:r w:rsidRPr="000807E4">
        <w:rPr>
          <w:lang w:val="sr-Latn-CS"/>
        </w:rPr>
        <w:t>Spisak potrebne tehničke dokumentacije sa uslovima za njenu izradu, odobrenja, saglasnosti i mišljenja za obavljanje koncesione djelatnosti</w:t>
      </w:r>
      <w:bookmarkStart w:id="244" w:name="_Toc390549921"/>
      <w:bookmarkEnd w:id="236"/>
      <w:bookmarkEnd w:id="237"/>
      <w:bookmarkEnd w:id="238"/>
      <w:bookmarkEnd w:id="239"/>
      <w:bookmarkEnd w:id="240"/>
      <w:bookmarkEnd w:id="241"/>
      <w:bookmarkEnd w:id="242"/>
      <w:bookmarkEnd w:id="243"/>
    </w:p>
    <w:p w14:paraId="176D1FAC" w14:textId="77777777" w:rsidR="0086098C" w:rsidRPr="00FC0E0E" w:rsidRDefault="0086098C" w:rsidP="00E92021">
      <w:pPr>
        <w:jc w:val="both"/>
        <w:rPr>
          <w:rFonts w:asciiTheme="majorHAnsi" w:hAnsiTheme="majorHAnsi"/>
          <w:sz w:val="24"/>
          <w:szCs w:val="24"/>
          <w:lang w:val="sr-Latn-CS"/>
        </w:rPr>
      </w:pPr>
    </w:p>
    <w:p w14:paraId="005E4D3B" w14:textId="34DF5F38" w:rsidR="0008360B" w:rsidRPr="00FC0E0E" w:rsidRDefault="0008360B" w:rsidP="00E92021">
      <w:pPr>
        <w:pStyle w:val="Heading2"/>
        <w:jc w:val="both"/>
        <w:rPr>
          <w:rFonts w:asciiTheme="majorHAnsi" w:hAnsiTheme="majorHAnsi"/>
          <w:szCs w:val="24"/>
        </w:rPr>
      </w:pPr>
      <w:bookmarkStart w:id="245" w:name="_Toc401959451"/>
      <w:bookmarkStart w:id="246" w:name="_Toc401959544"/>
      <w:bookmarkStart w:id="247" w:name="_Toc435529032"/>
      <w:bookmarkStart w:id="248" w:name="_Toc436124910"/>
      <w:bookmarkStart w:id="249" w:name="_Toc459328627"/>
      <w:bookmarkStart w:id="250" w:name="_Toc459329006"/>
      <w:bookmarkStart w:id="251" w:name="_Toc459329665"/>
      <w:r w:rsidRPr="00FC0E0E">
        <w:rPr>
          <w:rFonts w:asciiTheme="majorHAnsi" w:hAnsiTheme="majorHAnsi"/>
          <w:szCs w:val="24"/>
        </w:rPr>
        <w:t>Geološka istraživanja</w:t>
      </w:r>
      <w:bookmarkEnd w:id="244"/>
      <w:bookmarkEnd w:id="245"/>
      <w:bookmarkEnd w:id="246"/>
      <w:bookmarkEnd w:id="247"/>
      <w:bookmarkEnd w:id="248"/>
      <w:bookmarkEnd w:id="249"/>
      <w:bookmarkEnd w:id="250"/>
      <w:bookmarkEnd w:id="251"/>
    </w:p>
    <w:p w14:paraId="3CC58A5B"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Tokom eksploatacije, shodno odredbama Zakona o geološkim istraživanjima, budući Koncesionar je dužan da izvodi geološka istraživanja u cilju povećanja ukupnih rezervi mineralne sirovine</w:t>
      </w:r>
      <w:bookmarkStart w:id="252" w:name="_Toc390549922"/>
      <w:r w:rsidRPr="00FC0E0E">
        <w:rPr>
          <w:rFonts w:asciiTheme="majorHAnsi" w:hAnsiTheme="majorHAnsi" w:cstheme="minorHAnsi"/>
          <w:sz w:val="24"/>
          <w:szCs w:val="24"/>
          <w:lang w:val="sr-Latn-CS"/>
        </w:rPr>
        <w:t>.</w:t>
      </w:r>
    </w:p>
    <w:p w14:paraId="01598833"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 </w:t>
      </w:r>
    </w:p>
    <w:p w14:paraId="62CAC4CC" w14:textId="77777777" w:rsidR="0008360B" w:rsidRPr="00FC0E0E" w:rsidRDefault="0008360B" w:rsidP="00E92021">
      <w:pPr>
        <w:pStyle w:val="Heading2"/>
        <w:jc w:val="both"/>
        <w:rPr>
          <w:rFonts w:asciiTheme="majorHAnsi" w:hAnsiTheme="majorHAnsi"/>
          <w:szCs w:val="24"/>
        </w:rPr>
      </w:pPr>
      <w:bookmarkStart w:id="253" w:name="_Toc401959452"/>
      <w:bookmarkStart w:id="254" w:name="_Toc401959545"/>
      <w:bookmarkStart w:id="255" w:name="_Toc459328628"/>
      <w:bookmarkStart w:id="256" w:name="_Toc459329007"/>
      <w:bookmarkStart w:id="257" w:name="_Toc459329666"/>
      <w:r w:rsidRPr="00FC0E0E">
        <w:rPr>
          <w:rFonts w:asciiTheme="majorHAnsi" w:hAnsiTheme="majorHAnsi"/>
          <w:szCs w:val="24"/>
        </w:rPr>
        <w:t>Eksploatacija mineralne sirovin</w:t>
      </w:r>
      <w:bookmarkEnd w:id="252"/>
      <w:r w:rsidRPr="00FC0E0E">
        <w:rPr>
          <w:rFonts w:asciiTheme="majorHAnsi" w:hAnsiTheme="majorHAnsi"/>
          <w:szCs w:val="24"/>
        </w:rPr>
        <w:t>e</w:t>
      </w:r>
      <w:bookmarkEnd w:id="253"/>
      <w:bookmarkEnd w:id="254"/>
      <w:bookmarkEnd w:id="255"/>
      <w:bookmarkEnd w:id="256"/>
      <w:bookmarkEnd w:id="257"/>
    </w:p>
    <w:p w14:paraId="17ECAFC3" w14:textId="77777777" w:rsidR="0008360B" w:rsidRPr="00FC0E0E" w:rsidRDefault="0008360B" w:rsidP="00E92021">
      <w:pPr>
        <w:pStyle w:val="Heading3"/>
        <w:jc w:val="both"/>
        <w:rPr>
          <w:rFonts w:asciiTheme="majorHAnsi" w:hAnsiTheme="majorHAnsi"/>
          <w:szCs w:val="24"/>
          <w:lang w:val="sr-Latn-CS"/>
        </w:rPr>
      </w:pPr>
      <w:bookmarkStart w:id="258" w:name="_Toc390549923"/>
      <w:bookmarkStart w:id="259" w:name="_Toc401959453"/>
      <w:bookmarkStart w:id="260" w:name="_Toc401959546"/>
      <w:bookmarkStart w:id="261" w:name="_Toc435529033"/>
      <w:bookmarkStart w:id="262" w:name="_Toc436124911"/>
      <w:bookmarkStart w:id="263" w:name="_Toc459328629"/>
      <w:bookmarkStart w:id="264" w:name="_Toc459329008"/>
      <w:bookmarkStart w:id="265" w:name="_Toc459329667"/>
      <w:r w:rsidRPr="00FC0E0E">
        <w:rPr>
          <w:rFonts w:asciiTheme="majorHAnsi" w:hAnsiTheme="majorHAnsi"/>
          <w:szCs w:val="24"/>
          <w:lang w:val="sr-Latn-CS"/>
        </w:rPr>
        <w:t>Odobrenje za eksploataciju mineralne sirovine na eksploatacionom polju</w:t>
      </w:r>
      <w:bookmarkStart w:id="266" w:name="_Toc435529034"/>
      <w:bookmarkEnd w:id="258"/>
      <w:bookmarkEnd w:id="259"/>
      <w:bookmarkEnd w:id="260"/>
      <w:bookmarkEnd w:id="261"/>
      <w:bookmarkEnd w:id="262"/>
      <w:bookmarkEnd w:id="263"/>
      <w:bookmarkEnd w:id="264"/>
      <w:bookmarkEnd w:id="265"/>
      <w:bookmarkEnd w:id="266"/>
    </w:p>
    <w:p w14:paraId="6E1F8F1F"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Odobrenje za eksploataciju mineralne sirovine na eksploatacionom polju, u skladu sa članom 33 Zakona o rudarstvu, izdaje Ministarstvo ekonomije na zahtjev investitora. Uz zahtjev se dostavlja i sljedeća dokumentacija:</w:t>
      </w:r>
    </w:p>
    <w:p w14:paraId="4BC29CCF" w14:textId="77777777" w:rsidR="0008360B" w:rsidRPr="00FC0E0E" w:rsidRDefault="0008360B" w:rsidP="00E92021">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ugovor o koncesiji;</w:t>
      </w:r>
    </w:p>
    <w:p w14:paraId="0406977B" w14:textId="77777777" w:rsidR="0008360B" w:rsidRPr="00FC0E0E" w:rsidRDefault="0008360B" w:rsidP="00E92021">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lastRenderedPageBreak/>
        <w:t xml:space="preserve"> situaciona karta u razmjeri 1:10.000 ( ili većoj) sa ucrtanim granicama eksploatacionog polja, javnim saobraćajnicama, rudarskim radovima i drugim objektima koji se nalaze na eksploatacionom polju, opisom granica, nazivom eksploatacionog polja i naznačenjem opštine na čijoj se teritoriji nalazi;</w:t>
      </w:r>
    </w:p>
    <w:p w14:paraId="0BEDFAD7" w14:textId="77777777" w:rsidR="0008360B" w:rsidRPr="00FC0E0E" w:rsidRDefault="0008360B" w:rsidP="00E92021">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 potvrdu o bilansnim rezervama mineralnih sirovina koja se izdaje u skladu sa važećim propisima o klasifikaciji i kategorizaciji rezervi;</w:t>
      </w:r>
    </w:p>
    <w:p w14:paraId="43BCC393" w14:textId="77777777" w:rsidR="0008360B" w:rsidRPr="00FC0E0E" w:rsidRDefault="0008360B" w:rsidP="00E92021">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14:paraId="3BA7C475" w14:textId="77777777" w:rsidR="0008360B" w:rsidRPr="00FC0E0E" w:rsidRDefault="0008360B" w:rsidP="00E92021">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 mišljenje nadležnog organa za zaštitu životne sredine na studiju izvodljivosti eksploatacije;</w:t>
      </w:r>
    </w:p>
    <w:p w14:paraId="2E287F1E" w14:textId="77777777" w:rsidR="0008360B" w:rsidRPr="00FC0E0E" w:rsidRDefault="0008360B" w:rsidP="00E92021">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akt organa nadležnog za poslove urbanizma u pogledu usaglašenosti planirane eksploatacije mineralnih sirovina sa odgovarajućim prostornim, odnosno urbanističkim planovima;</w:t>
      </w:r>
    </w:p>
    <w:p w14:paraId="62A167BB" w14:textId="77777777" w:rsidR="0008360B" w:rsidRPr="00FC0E0E" w:rsidRDefault="0008360B" w:rsidP="00E92021">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licenca za izvođenje radova;</w:t>
      </w:r>
    </w:p>
    <w:p w14:paraId="651555DC" w14:textId="77777777" w:rsidR="0008360B" w:rsidRPr="00FC0E0E" w:rsidRDefault="0008360B" w:rsidP="00E92021">
      <w:pPr>
        <w:pStyle w:val="ListParagraph"/>
        <w:numPr>
          <w:ilvl w:val="0"/>
          <w:numId w:val="15"/>
        </w:numPr>
        <w:suppressAutoHyphens w:val="0"/>
        <w:autoSpaceDE w:val="0"/>
        <w:autoSpaceDN w:val="0"/>
        <w:adjustRightInd w:val="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drugi podaci od značaja za izdavanje odobrenja na zahtjev nadležnog organa.</w:t>
      </w:r>
    </w:p>
    <w:p w14:paraId="7E8BCC75" w14:textId="77777777" w:rsidR="0008360B" w:rsidRPr="00FC0E0E" w:rsidRDefault="0008360B" w:rsidP="00E92021">
      <w:pPr>
        <w:pStyle w:val="Heading3"/>
        <w:jc w:val="both"/>
        <w:rPr>
          <w:rFonts w:asciiTheme="majorHAnsi" w:hAnsiTheme="majorHAnsi"/>
          <w:szCs w:val="24"/>
          <w:lang w:val="sr-Latn-CS"/>
        </w:rPr>
      </w:pPr>
      <w:bookmarkStart w:id="267" w:name="_Toc390549924"/>
      <w:bookmarkStart w:id="268" w:name="_Toc401959454"/>
      <w:bookmarkStart w:id="269" w:name="_Toc401959547"/>
      <w:bookmarkStart w:id="270" w:name="_Toc435529035"/>
      <w:bookmarkStart w:id="271" w:name="_Toc436124912"/>
      <w:bookmarkStart w:id="272" w:name="_Toc459328630"/>
      <w:bookmarkStart w:id="273" w:name="_Toc459329009"/>
      <w:bookmarkStart w:id="274" w:name="_Toc459329668"/>
      <w:r w:rsidRPr="00FC0E0E">
        <w:rPr>
          <w:rFonts w:asciiTheme="majorHAnsi" w:hAnsiTheme="majorHAnsi"/>
          <w:szCs w:val="24"/>
          <w:lang w:val="sr-Latn-CS"/>
        </w:rPr>
        <w:t>Odobrenje za izvođenje radova po rudarskom projektu</w:t>
      </w:r>
      <w:bookmarkEnd w:id="267"/>
      <w:bookmarkEnd w:id="268"/>
      <w:bookmarkEnd w:id="269"/>
      <w:bookmarkEnd w:id="270"/>
      <w:bookmarkEnd w:id="271"/>
      <w:bookmarkEnd w:id="272"/>
      <w:bookmarkEnd w:id="273"/>
      <w:bookmarkEnd w:id="274"/>
    </w:p>
    <w:p w14:paraId="542FA827"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Nakon dobijanja odobrenja za eksploataciju mineralne sirovine na eksploatacionom polju, pristupa se izradi rudarske tehničke dokumentacije –rudarskog projekta eksploatacije.</w:t>
      </w:r>
    </w:p>
    <w:p w14:paraId="4352BF8D"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b/>
          <w:sz w:val="24"/>
          <w:szCs w:val="24"/>
          <w:lang w:val="sr-Latn-CS"/>
        </w:rPr>
        <w:t>Rudarski projekat</w:t>
      </w:r>
      <w:r w:rsidRPr="00FC0E0E">
        <w:rPr>
          <w:rFonts w:asciiTheme="majorHAnsi" w:hAnsiTheme="majorHAnsi" w:cstheme="minorHAnsi"/>
          <w:sz w:val="24"/>
          <w:szCs w:val="24"/>
          <w:lang w:val="sr-Latn-CS"/>
        </w:rPr>
        <w:t xml:space="preserve">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14:paraId="588B66D4"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Odobrenje za izvođenje radova po rudarskom projektu, u skladu sa članom 53 Zakona o rudarstvu, izdaje Ministarstvo ekonomije na zahtjev investitora. Uz zahtjev se dostavlja i sljedeća dokumentacija:</w:t>
      </w:r>
    </w:p>
    <w:p w14:paraId="76F4AE5A" w14:textId="77777777" w:rsidR="0008360B" w:rsidRPr="00FC0E0E" w:rsidRDefault="0008360B" w:rsidP="00E92021">
      <w:pPr>
        <w:pStyle w:val="ListParagraph"/>
        <w:numPr>
          <w:ilvl w:val="0"/>
          <w:numId w:val="16"/>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rudarski projekat sa revizionom klauzulom;</w:t>
      </w:r>
    </w:p>
    <w:p w14:paraId="23D19CA5" w14:textId="77777777" w:rsidR="0008360B" w:rsidRPr="00FC0E0E" w:rsidRDefault="0008360B" w:rsidP="00E92021">
      <w:pPr>
        <w:pStyle w:val="ListParagraph"/>
        <w:numPr>
          <w:ilvl w:val="0"/>
          <w:numId w:val="16"/>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 potvrda-saglasnost organa koji je izdao uslove da je rudarski projekat urađen u skladu sa izdatim uslovima;</w:t>
      </w:r>
    </w:p>
    <w:p w14:paraId="3B7339C9" w14:textId="77777777" w:rsidR="0008360B" w:rsidRPr="00FC0E0E" w:rsidRDefault="0008360B" w:rsidP="00E92021">
      <w:pPr>
        <w:pStyle w:val="ListParagraph"/>
        <w:numPr>
          <w:ilvl w:val="0"/>
          <w:numId w:val="16"/>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 urbanističko-tehnički uslovi;</w:t>
      </w:r>
    </w:p>
    <w:p w14:paraId="4E7CB7AC" w14:textId="77777777" w:rsidR="0008360B" w:rsidRPr="00FC0E0E" w:rsidRDefault="0008360B" w:rsidP="00E92021">
      <w:pPr>
        <w:pStyle w:val="ListParagraph"/>
        <w:numPr>
          <w:ilvl w:val="0"/>
          <w:numId w:val="16"/>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dokaz o pravu svojine ili korišćenja na zemljištu, odnosno službenosti za najmanje dvije godine eksploatacije mineralne sirovine prema dinamici utvrđenoj koncesionim pravom;</w:t>
      </w:r>
    </w:p>
    <w:p w14:paraId="219F31A7" w14:textId="77777777" w:rsidR="0008360B" w:rsidRPr="00FC0E0E" w:rsidRDefault="0008360B" w:rsidP="00E92021">
      <w:pPr>
        <w:pStyle w:val="ListParagraph"/>
        <w:numPr>
          <w:ilvl w:val="0"/>
          <w:numId w:val="16"/>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lastRenderedPageBreak/>
        <w:t>saglasnost organa državne uprave nadležnog za poslove zaštite životne sredine na elaborat procjene uticaja na životnu sredinu ili odluku da nije potrebno vršiti procjenu uticaja koje se izdaju u skladu sa posebnim propisom;</w:t>
      </w:r>
    </w:p>
    <w:p w14:paraId="7340AA48" w14:textId="77777777" w:rsidR="0008360B" w:rsidRPr="00FC0E0E" w:rsidRDefault="0008360B" w:rsidP="00E92021">
      <w:pPr>
        <w:pStyle w:val="ListParagraph"/>
        <w:numPr>
          <w:ilvl w:val="0"/>
          <w:numId w:val="16"/>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vodoprivredna saglasnost na projekte kada eksploatacija mineralnih sirovina utiče na režim voda;</w:t>
      </w:r>
    </w:p>
    <w:p w14:paraId="12D18B76" w14:textId="77777777" w:rsidR="0008360B" w:rsidRPr="00FC0E0E" w:rsidRDefault="0008360B" w:rsidP="00E92021">
      <w:pPr>
        <w:pStyle w:val="ListParagraph"/>
        <w:numPr>
          <w:ilvl w:val="0"/>
          <w:numId w:val="16"/>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saobraćajna saglasnost za pristup javnim saobraćajnicama;</w:t>
      </w:r>
    </w:p>
    <w:p w14:paraId="0BDFF8B9" w14:textId="77777777" w:rsidR="0008360B" w:rsidRPr="00FC0E0E" w:rsidRDefault="0008360B" w:rsidP="00E92021">
      <w:pPr>
        <w:pStyle w:val="ListParagraph"/>
        <w:numPr>
          <w:ilvl w:val="0"/>
          <w:numId w:val="16"/>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licenca za izvođenje radova;</w:t>
      </w:r>
    </w:p>
    <w:p w14:paraId="2A55964B" w14:textId="77777777" w:rsidR="0008360B" w:rsidRPr="00FC0E0E" w:rsidRDefault="0008360B" w:rsidP="00E92021">
      <w:pPr>
        <w:pStyle w:val="ListParagraph"/>
        <w:numPr>
          <w:ilvl w:val="0"/>
          <w:numId w:val="16"/>
        </w:numPr>
        <w:suppressAutoHyphens w:val="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 dokaz o plaćenoj naknadi za promjenu namjene korišćenja poljoprivrednog zemljišta.</w:t>
      </w:r>
    </w:p>
    <w:p w14:paraId="307380DB"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14:paraId="5A232195" w14:textId="77777777" w:rsidR="0008360B" w:rsidRPr="00FC0E0E" w:rsidRDefault="0008360B" w:rsidP="00E92021">
      <w:pPr>
        <w:pStyle w:val="Heading3"/>
        <w:jc w:val="both"/>
        <w:rPr>
          <w:rFonts w:asciiTheme="majorHAnsi" w:hAnsiTheme="majorHAnsi"/>
          <w:szCs w:val="24"/>
          <w:lang w:val="sr-Latn-CS"/>
        </w:rPr>
      </w:pPr>
      <w:bookmarkStart w:id="275" w:name="_Toc390549925"/>
      <w:bookmarkStart w:id="276" w:name="_Toc401959455"/>
      <w:bookmarkStart w:id="277" w:name="_Toc401959548"/>
      <w:bookmarkStart w:id="278" w:name="_Toc435529036"/>
      <w:bookmarkStart w:id="279" w:name="_Toc436124913"/>
      <w:bookmarkStart w:id="280" w:name="_Toc459328631"/>
      <w:bookmarkStart w:id="281" w:name="_Toc459329010"/>
      <w:bookmarkStart w:id="282" w:name="_Toc459329669"/>
      <w:r w:rsidRPr="00FC0E0E">
        <w:rPr>
          <w:rFonts w:asciiTheme="majorHAnsi" w:hAnsiTheme="majorHAnsi"/>
          <w:szCs w:val="24"/>
          <w:lang w:val="sr-Latn-CS"/>
        </w:rPr>
        <w:t>Odobrenje za upotrebu rudarskih objekata</w:t>
      </w:r>
      <w:bookmarkEnd w:id="275"/>
      <w:bookmarkEnd w:id="276"/>
      <w:bookmarkEnd w:id="277"/>
      <w:bookmarkEnd w:id="278"/>
      <w:bookmarkEnd w:id="279"/>
      <w:bookmarkEnd w:id="280"/>
      <w:bookmarkEnd w:id="281"/>
      <w:bookmarkEnd w:id="282"/>
    </w:p>
    <w:p w14:paraId="10CC2AAC"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14:paraId="038DBE49"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14:paraId="6FC9BA07"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Tehnički pregled i odobrenje za upotrebu rudarskih objekata ili dijela objekta vrši nadležni organ preko stručne komisije ili pravnog lica u skladu sa propisima o izgradnji objekata.</w:t>
      </w:r>
    </w:p>
    <w:p w14:paraId="28F291A2"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14:paraId="7CC9CDB0" w14:textId="77777777" w:rsidR="0008360B" w:rsidRPr="00FC0E0E" w:rsidRDefault="0008360B" w:rsidP="00E92021">
      <w:pPr>
        <w:pStyle w:val="Heading2"/>
        <w:jc w:val="both"/>
        <w:rPr>
          <w:rFonts w:asciiTheme="majorHAnsi" w:hAnsiTheme="majorHAnsi"/>
          <w:szCs w:val="24"/>
        </w:rPr>
      </w:pPr>
      <w:bookmarkStart w:id="283" w:name="_Toc390549926"/>
      <w:bookmarkStart w:id="284" w:name="_Toc401959456"/>
      <w:bookmarkStart w:id="285" w:name="_Toc401959549"/>
      <w:bookmarkStart w:id="286" w:name="_Toc435529037"/>
      <w:bookmarkStart w:id="287" w:name="_Toc436124914"/>
      <w:bookmarkStart w:id="288" w:name="_Toc459328632"/>
      <w:bookmarkStart w:id="289" w:name="_Toc459329011"/>
      <w:bookmarkStart w:id="290" w:name="_Toc459329670"/>
      <w:r w:rsidRPr="00FC0E0E">
        <w:rPr>
          <w:rFonts w:asciiTheme="majorHAnsi" w:hAnsiTheme="majorHAnsi"/>
          <w:szCs w:val="24"/>
        </w:rPr>
        <w:t>Hronologija izrade tehničke dokumentacije i pribavljanja odobrenja i saglasnosti za izvođenje rudarskih radova</w:t>
      </w:r>
      <w:bookmarkEnd w:id="283"/>
      <w:bookmarkEnd w:id="284"/>
      <w:bookmarkEnd w:id="285"/>
      <w:bookmarkEnd w:id="286"/>
      <w:bookmarkEnd w:id="287"/>
      <w:bookmarkEnd w:id="288"/>
      <w:bookmarkEnd w:id="289"/>
      <w:bookmarkEnd w:id="290"/>
    </w:p>
    <w:p w14:paraId="64E4D0F9" w14:textId="77777777" w:rsidR="0008360B" w:rsidRPr="00FC0E0E" w:rsidRDefault="0008360B" w:rsidP="00E92021">
      <w:pPr>
        <w:pStyle w:val="ListParagraph"/>
        <w:numPr>
          <w:ilvl w:val="0"/>
          <w:numId w:val="17"/>
        </w:numPr>
        <w:tabs>
          <w:tab w:val="left" w:pos="1980"/>
        </w:tabs>
        <w:suppressAutoHyphens w:val="0"/>
        <w:spacing w:after="0"/>
        <w:ind w:left="1170" w:hanging="45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Izdavanje Licence za izvođenje rudarskih radova; </w:t>
      </w:r>
    </w:p>
    <w:p w14:paraId="3931B9FF" w14:textId="77777777" w:rsidR="0008360B" w:rsidRPr="00FC0E0E" w:rsidRDefault="0008360B" w:rsidP="00E92021">
      <w:pPr>
        <w:pStyle w:val="ListParagraph"/>
        <w:numPr>
          <w:ilvl w:val="0"/>
          <w:numId w:val="17"/>
        </w:numPr>
        <w:tabs>
          <w:tab w:val="left" w:pos="1980"/>
        </w:tabs>
        <w:suppressAutoHyphens w:val="0"/>
        <w:spacing w:after="0"/>
        <w:ind w:left="1980" w:hanging="126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Izrada rudarskog projekta i njegova revizija od strane Ministarstva ekonomije;</w:t>
      </w:r>
    </w:p>
    <w:p w14:paraId="43B947CC" w14:textId="77777777" w:rsidR="0008360B" w:rsidRPr="00FC0E0E" w:rsidRDefault="0008360B" w:rsidP="00E92021">
      <w:pPr>
        <w:pStyle w:val="ListParagraph"/>
        <w:numPr>
          <w:ilvl w:val="0"/>
          <w:numId w:val="17"/>
        </w:numPr>
        <w:tabs>
          <w:tab w:val="left" w:pos="1980"/>
        </w:tabs>
        <w:suppressAutoHyphens w:val="0"/>
        <w:spacing w:after="0"/>
        <w:ind w:left="1980" w:hanging="126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lastRenderedPageBreak/>
        <w:t>Dobijanje odobrenja za eksploataciju mineralne sirovine na eksploatacionom polju;</w:t>
      </w:r>
    </w:p>
    <w:p w14:paraId="360446FC" w14:textId="77777777" w:rsidR="0008360B" w:rsidRPr="00FC0E0E" w:rsidRDefault="0008360B" w:rsidP="00E92021">
      <w:pPr>
        <w:pStyle w:val="ListParagraph"/>
        <w:numPr>
          <w:ilvl w:val="0"/>
          <w:numId w:val="17"/>
        </w:numPr>
        <w:suppressAutoHyphens w:val="0"/>
        <w:spacing w:after="0"/>
        <w:ind w:left="1980" w:hanging="126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Dobijanje odobrenja za izvođenje radova po rudarskom projektu;</w:t>
      </w:r>
    </w:p>
    <w:p w14:paraId="5D23FE46" w14:textId="77777777" w:rsidR="0008360B" w:rsidRPr="000807E4" w:rsidRDefault="0008360B" w:rsidP="00E92021">
      <w:pPr>
        <w:pStyle w:val="ListParagraph"/>
        <w:numPr>
          <w:ilvl w:val="0"/>
          <w:numId w:val="17"/>
        </w:numPr>
        <w:tabs>
          <w:tab w:val="left" w:pos="1980"/>
        </w:tabs>
        <w:suppressAutoHyphens w:val="0"/>
        <w:spacing w:after="0"/>
        <w:ind w:left="990" w:hanging="270"/>
        <w:jc w:val="both"/>
        <w:rPr>
          <w:rFonts w:asciiTheme="majorHAnsi" w:hAnsiTheme="majorHAnsi" w:cstheme="minorHAnsi"/>
          <w:szCs w:val="24"/>
          <w:lang w:val="sr-Latn-CS"/>
        </w:rPr>
      </w:pPr>
      <w:r w:rsidRPr="00FC0E0E">
        <w:rPr>
          <w:rFonts w:asciiTheme="majorHAnsi" w:hAnsiTheme="majorHAnsi" w:cstheme="minorHAnsi"/>
          <w:sz w:val="24"/>
          <w:szCs w:val="24"/>
          <w:lang w:val="sr-Latn-CS"/>
        </w:rPr>
        <w:t>Tehnički prijem rudarskih objekata</w:t>
      </w:r>
      <w:r w:rsidRPr="000807E4">
        <w:rPr>
          <w:rFonts w:asciiTheme="majorHAnsi" w:hAnsiTheme="majorHAnsi" w:cstheme="minorHAnsi"/>
          <w:szCs w:val="24"/>
          <w:lang w:val="sr-Latn-CS"/>
        </w:rPr>
        <w:t>.</w:t>
      </w:r>
    </w:p>
    <w:p w14:paraId="48DE9D45" w14:textId="77777777" w:rsidR="0008360B" w:rsidRPr="000807E4" w:rsidRDefault="0008360B" w:rsidP="00E92021">
      <w:pPr>
        <w:pStyle w:val="ListParagraph"/>
        <w:tabs>
          <w:tab w:val="left" w:pos="1980"/>
        </w:tabs>
        <w:spacing w:after="0"/>
        <w:ind w:left="990"/>
        <w:jc w:val="both"/>
        <w:rPr>
          <w:rFonts w:asciiTheme="majorHAnsi" w:hAnsiTheme="majorHAnsi" w:cstheme="minorHAnsi"/>
          <w:szCs w:val="24"/>
          <w:lang w:val="sr-Latn-CS"/>
        </w:rPr>
      </w:pPr>
    </w:p>
    <w:p w14:paraId="1F4431BE" w14:textId="77777777" w:rsidR="0008360B" w:rsidRPr="000807E4" w:rsidRDefault="0008360B" w:rsidP="00C04B1A">
      <w:pPr>
        <w:pStyle w:val="Heading1"/>
        <w:rPr>
          <w:lang w:val="sr-Latn-CS"/>
        </w:rPr>
      </w:pPr>
      <w:bookmarkStart w:id="291" w:name="_Toc390549927"/>
      <w:bookmarkStart w:id="292" w:name="_Toc401959457"/>
      <w:bookmarkStart w:id="293" w:name="_Toc401959550"/>
      <w:bookmarkStart w:id="294" w:name="_Toc435529038"/>
      <w:bookmarkStart w:id="295" w:name="_Toc436124915"/>
      <w:bookmarkStart w:id="296" w:name="_Toc459328633"/>
      <w:bookmarkStart w:id="297" w:name="_Toc459329012"/>
      <w:bookmarkStart w:id="298" w:name="_Toc459329671"/>
      <w:r w:rsidRPr="000807E4">
        <w:rPr>
          <w:lang w:val="sr-Latn-CS"/>
        </w:rPr>
        <w:t>Osnovni elementi tenderske dokumentacije (javni oglas, dokumentacija vezana za ponudu)</w:t>
      </w:r>
      <w:bookmarkEnd w:id="291"/>
      <w:bookmarkEnd w:id="292"/>
      <w:bookmarkEnd w:id="293"/>
      <w:bookmarkEnd w:id="294"/>
      <w:bookmarkEnd w:id="295"/>
      <w:bookmarkEnd w:id="296"/>
      <w:bookmarkEnd w:id="297"/>
      <w:bookmarkEnd w:id="298"/>
    </w:p>
    <w:p w14:paraId="1634F90D" w14:textId="77777777" w:rsidR="0008360B" w:rsidRPr="00FC0E0E" w:rsidRDefault="0008360B" w:rsidP="00E92021">
      <w:pPr>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Tendersku dokumentaciju čine sljedeća dokumenta:</w:t>
      </w:r>
    </w:p>
    <w:p w14:paraId="094335F4" w14:textId="77777777" w:rsidR="0008360B" w:rsidRPr="00FC0E0E" w:rsidRDefault="0008360B" w:rsidP="00E92021">
      <w:pPr>
        <w:numPr>
          <w:ilvl w:val="0"/>
          <w:numId w:val="29"/>
        </w:numPr>
        <w:suppressAutoHyphens w:val="0"/>
        <w:spacing w:after="0"/>
        <w:jc w:val="both"/>
        <w:rPr>
          <w:rFonts w:asciiTheme="majorHAnsi" w:eastAsia="Times New Roman" w:hAnsiTheme="majorHAnsi" w:cstheme="minorHAnsi"/>
          <w:sz w:val="24"/>
          <w:szCs w:val="24"/>
          <w:lang w:val="sr-Latn-CS"/>
        </w:rPr>
      </w:pPr>
      <w:r w:rsidRPr="00FC0E0E">
        <w:rPr>
          <w:rFonts w:asciiTheme="majorHAnsi" w:hAnsiTheme="majorHAnsi" w:cstheme="minorHAnsi"/>
          <w:sz w:val="24"/>
          <w:szCs w:val="24"/>
          <w:lang w:val="sr-Latn-CS"/>
        </w:rPr>
        <w:t>K</w:t>
      </w:r>
      <w:r w:rsidRPr="00FC0E0E">
        <w:rPr>
          <w:rFonts w:asciiTheme="majorHAnsi" w:eastAsia="Times New Roman" w:hAnsiTheme="majorHAnsi" w:cstheme="minorHAnsi"/>
          <w:sz w:val="24"/>
          <w:szCs w:val="24"/>
          <w:lang w:val="sr-Latn-CS"/>
        </w:rPr>
        <w:t>oncesioni akt;</w:t>
      </w:r>
    </w:p>
    <w:p w14:paraId="72797707" w14:textId="77777777" w:rsidR="0008360B" w:rsidRPr="00FC0E0E" w:rsidRDefault="0008360B" w:rsidP="00E92021">
      <w:pPr>
        <w:numPr>
          <w:ilvl w:val="0"/>
          <w:numId w:val="29"/>
        </w:numPr>
        <w:suppressAutoHyphens w:val="0"/>
        <w:spacing w:after="0"/>
        <w:jc w:val="both"/>
        <w:rPr>
          <w:rFonts w:asciiTheme="majorHAnsi" w:eastAsia="Times New Roman" w:hAnsiTheme="majorHAnsi" w:cstheme="minorHAnsi"/>
          <w:sz w:val="24"/>
          <w:szCs w:val="24"/>
          <w:lang w:val="sr-Latn-CS"/>
        </w:rPr>
      </w:pPr>
      <w:r w:rsidRPr="00FC0E0E">
        <w:rPr>
          <w:rFonts w:asciiTheme="majorHAnsi" w:hAnsiTheme="majorHAnsi" w:cstheme="minorHAnsi"/>
          <w:sz w:val="24"/>
          <w:szCs w:val="24"/>
          <w:lang w:val="sr-Latn-CS"/>
        </w:rPr>
        <w:t>D</w:t>
      </w:r>
      <w:r w:rsidRPr="00FC0E0E">
        <w:rPr>
          <w:rFonts w:asciiTheme="majorHAnsi" w:eastAsia="Times New Roman" w:hAnsiTheme="majorHAnsi" w:cstheme="minorHAnsi"/>
          <w:sz w:val="24"/>
          <w:szCs w:val="24"/>
          <w:lang w:val="sr-Latn-CS"/>
        </w:rPr>
        <w:t>okumentacija vezana uz ponudu;</w:t>
      </w:r>
    </w:p>
    <w:p w14:paraId="38D839E2" w14:textId="77777777" w:rsidR="0008360B" w:rsidRPr="00FC0E0E" w:rsidRDefault="0008360B" w:rsidP="00E92021">
      <w:pPr>
        <w:numPr>
          <w:ilvl w:val="0"/>
          <w:numId w:val="29"/>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J</w:t>
      </w:r>
      <w:r w:rsidRPr="00FC0E0E">
        <w:rPr>
          <w:rFonts w:asciiTheme="majorHAnsi" w:eastAsia="Times New Roman" w:hAnsiTheme="majorHAnsi" w:cstheme="minorHAnsi"/>
          <w:sz w:val="24"/>
          <w:szCs w:val="24"/>
          <w:lang w:val="sr-Latn-CS"/>
        </w:rPr>
        <w:t>avni oglas;</w:t>
      </w:r>
      <w:r w:rsidRPr="00FC0E0E">
        <w:rPr>
          <w:rFonts w:asciiTheme="majorHAnsi" w:hAnsiTheme="majorHAnsi" w:cstheme="minorHAnsi"/>
          <w:sz w:val="24"/>
          <w:szCs w:val="24"/>
          <w:lang w:val="sr-Latn-CS"/>
        </w:rPr>
        <w:t xml:space="preserve"> </w:t>
      </w:r>
    </w:p>
    <w:p w14:paraId="5A317422" w14:textId="77777777" w:rsidR="0008360B" w:rsidRPr="00FC0E0E" w:rsidRDefault="0008360B" w:rsidP="00E92021">
      <w:pPr>
        <w:numPr>
          <w:ilvl w:val="0"/>
          <w:numId w:val="29"/>
        </w:numPr>
        <w:suppressAutoHyphens w:val="0"/>
        <w:spacing w:after="0"/>
        <w:jc w:val="both"/>
        <w:rPr>
          <w:rFonts w:asciiTheme="majorHAnsi" w:eastAsia="Times New Roman" w:hAnsiTheme="majorHAnsi" w:cstheme="minorHAnsi"/>
          <w:sz w:val="24"/>
          <w:szCs w:val="24"/>
          <w:lang w:val="sr-Latn-CS"/>
        </w:rPr>
      </w:pPr>
      <w:r w:rsidRPr="00FC0E0E">
        <w:rPr>
          <w:rFonts w:asciiTheme="majorHAnsi" w:hAnsiTheme="majorHAnsi" w:cstheme="minorHAnsi"/>
          <w:sz w:val="24"/>
          <w:szCs w:val="24"/>
          <w:lang w:val="sr-Latn-CS"/>
        </w:rPr>
        <w:t>Uputstvo za podnošenje ponuda i</w:t>
      </w:r>
    </w:p>
    <w:p w14:paraId="36411ECF" w14:textId="77777777" w:rsidR="0008360B" w:rsidRPr="00FC0E0E" w:rsidRDefault="0008360B" w:rsidP="00E92021">
      <w:pPr>
        <w:numPr>
          <w:ilvl w:val="0"/>
          <w:numId w:val="29"/>
        </w:numPr>
        <w:suppressAutoHyphens w:val="0"/>
        <w:spacing w:after="0"/>
        <w:jc w:val="both"/>
        <w:rPr>
          <w:rFonts w:asciiTheme="majorHAnsi" w:eastAsia="Times New Roman" w:hAnsiTheme="majorHAnsi" w:cstheme="minorHAnsi"/>
          <w:sz w:val="24"/>
          <w:szCs w:val="24"/>
          <w:lang w:val="sr-Latn-CS"/>
        </w:rPr>
      </w:pPr>
      <w:r w:rsidRPr="00FC0E0E">
        <w:rPr>
          <w:rFonts w:asciiTheme="majorHAnsi" w:hAnsiTheme="majorHAnsi" w:cstheme="minorHAnsi"/>
          <w:sz w:val="24"/>
          <w:szCs w:val="24"/>
          <w:lang w:val="sr-Latn-CS"/>
        </w:rPr>
        <w:t>N</w:t>
      </w:r>
      <w:r w:rsidRPr="00FC0E0E">
        <w:rPr>
          <w:rFonts w:asciiTheme="majorHAnsi" w:eastAsia="Times New Roman" w:hAnsiTheme="majorHAnsi" w:cstheme="minorHAnsi"/>
          <w:sz w:val="24"/>
          <w:szCs w:val="24"/>
          <w:lang w:val="sr-Latn-CS"/>
        </w:rPr>
        <w:t>acrt ugovora o koncesiji.</w:t>
      </w:r>
      <w:bookmarkStart w:id="299" w:name="_Toc390549928"/>
    </w:p>
    <w:p w14:paraId="3C9D3A9D" w14:textId="77777777" w:rsidR="0086098C" w:rsidRPr="00FC0E0E" w:rsidRDefault="0086098C" w:rsidP="00E92021">
      <w:pPr>
        <w:pStyle w:val="Heading2"/>
        <w:numPr>
          <w:ilvl w:val="0"/>
          <w:numId w:val="0"/>
        </w:numPr>
        <w:jc w:val="both"/>
        <w:rPr>
          <w:rFonts w:asciiTheme="majorHAnsi" w:hAnsiTheme="majorHAnsi"/>
          <w:szCs w:val="24"/>
        </w:rPr>
      </w:pPr>
      <w:bookmarkStart w:id="300" w:name="_Toc401959458"/>
      <w:bookmarkStart w:id="301" w:name="_Toc401959551"/>
      <w:bookmarkStart w:id="302" w:name="_Toc435529039"/>
      <w:bookmarkStart w:id="303" w:name="_Toc436124916"/>
    </w:p>
    <w:p w14:paraId="0981B7C7" w14:textId="77777777" w:rsidR="0008360B" w:rsidRPr="00FC0E0E" w:rsidRDefault="0008360B" w:rsidP="00E92021">
      <w:pPr>
        <w:pStyle w:val="Heading2"/>
        <w:jc w:val="both"/>
        <w:rPr>
          <w:rFonts w:asciiTheme="majorHAnsi" w:hAnsiTheme="majorHAnsi"/>
          <w:szCs w:val="24"/>
        </w:rPr>
      </w:pPr>
      <w:bookmarkStart w:id="304" w:name="_Toc459328634"/>
      <w:bookmarkStart w:id="305" w:name="_Toc459329013"/>
      <w:bookmarkStart w:id="306" w:name="_Toc459329672"/>
      <w:r w:rsidRPr="00FC0E0E">
        <w:rPr>
          <w:rFonts w:asciiTheme="majorHAnsi" w:hAnsiTheme="majorHAnsi"/>
          <w:szCs w:val="24"/>
        </w:rPr>
        <w:t>Dokumentacija koja se prilaže uz ponudu</w:t>
      </w:r>
      <w:bookmarkEnd w:id="299"/>
      <w:bookmarkEnd w:id="300"/>
      <w:bookmarkEnd w:id="301"/>
      <w:bookmarkEnd w:id="302"/>
      <w:bookmarkEnd w:id="303"/>
      <w:bookmarkEnd w:id="304"/>
      <w:bookmarkEnd w:id="305"/>
      <w:bookmarkEnd w:id="306"/>
    </w:p>
    <w:p w14:paraId="5073F9E0"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Shodno članu 23 Zakona o koncesijama nepodobni da učestvuju na javnom nadmetanju za davanje koncesije su:</w:t>
      </w:r>
    </w:p>
    <w:p w14:paraId="0C45E324" w14:textId="77777777" w:rsidR="0008360B" w:rsidRPr="00FC0E0E" w:rsidRDefault="0008360B" w:rsidP="00E92021">
      <w:pPr>
        <w:pStyle w:val="ListParagraph"/>
        <w:numPr>
          <w:ilvl w:val="0"/>
          <w:numId w:val="30"/>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privredna društva, druga pravna lica i preduzetnici nad kojima je pokrenut postupak stečaja ili likvidacije, osim postupka reorganizacije u skladu sa zakonom kojim je uređena insolventnost privrednih društava;</w:t>
      </w:r>
    </w:p>
    <w:p w14:paraId="70278A9B" w14:textId="77777777" w:rsidR="0008360B" w:rsidRPr="00FC0E0E" w:rsidRDefault="0008360B" w:rsidP="00E92021">
      <w:pPr>
        <w:pStyle w:val="ListParagraph"/>
        <w:numPr>
          <w:ilvl w:val="0"/>
          <w:numId w:val="30"/>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privredna društva, druga pravna lica, preduzetnici i fizička lica koja su pravosnažnom presudom osuđena za krivično djelo izvršeno u vršenju profesionalne djelatnosti;</w:t>
      </w:r>
    </w:p>
    <w:p w14:paraId="37FD54CB" w14:textId="77777777" w:rsidR="0008360B" w:rsidRPr="00FC0E0E" w:rsidRDefault="0008360B" w:rsidP="00E92021">
      <w:pPr>
        <w:pStyle w:val="ListParagraph"/>
        <w:numPr>
          <w:ilvl w:val="0"/>
          <w:numId w:val="30"/>
        </w:numPr>
        <w:suppressAutoHyphens w:val="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privredna društva, druga pravna lica, preduzetnici i fizička lica koja imaju neizmirene poreske obaveze i obaveze po osnovu kazni izrečenih u krivičnom ili prekršajnom postupku, u periodu od najmanje tri godine prije objavljivanja javnog oglasa.</w:t>
      </w:r>
    </w:p>
    <w:p w14:paraId="0CAACC96" w14:textId="77777777" w:rsidR="0008360B" w:rsidRPr="00FC0E0E" w:rsidRDefault="0008360B" w:rsidP="00E92021">
      <w:pPr>
        <w:jc w:val="both"/>
        <w:rPr>
          <w:rFonts w:asciiTheme="majorHAnsi" w:hAnsiTheme="majorHAnsi"/>
          <w:sz w:val="24"/>
          <w:szCs w:val="24"/>
          <w:lang w:val="sr-Latn-CS"/>
        </w:rPr>
      </w:pPr>
      <w:r w:rsidRPr="00FC0E0E">
        <w:rPr>
          <w:rFonts w:asciiTheme="majorHAnsi" w:hAnsiTheme="majorHAnsi" w:cstheme="minorHAnsi"/>
          <w:sz w:val="24"/>
          <w:szCs w:val="24"/>
          <w:lang w:val="sr-Latn-CS"/>
        </w:rPr>
        <w:t>S tim u vezi, u cilju dokazivanja da je ponuđač podoban da učestvuje u postupku javog nadmetanja, neophodno je dostaviti sljedeću dokumentaciju:</w:t>
      </w:r>
    </w:p>
    <w:p w14:paraId="0F774BFF" w14:textId="77777777" w:rsidR="0008360B" w:rsidRPr="00FC0E0E" w:rsidRDefault="0008360B" w:rsidP="00E92021">
      <w:pPr>
        <w:numPr>
          <w:ilvl w:val="0"/>
          <w:numId w:val="37"/>
        </w:numPr>
        <w:suppressAutoHyphens w:val="0"/>
        <w:spacing w:after="0"/>
        <w:jc w:val="both"/>
        <w:rPr>
          <w:rFonts w:asciiTheme="majorHAnsi" w:eastAsia="Times New Roman" w:hAnsiTheme="majorHAnsi"/>
          <w:sz w:val="24"/>
          <w:szCs w:val="24"/>
          <w:lang w:val="sr-Latn-CS"/>
        </w:rPr>
      </w:pPr>
      <w:r w:rsidRPr="00FC0E0E">
        <w:rPr>
          <w:rFonts w:asciiTheme="majorHAnsi" w:eastAsia="Times New Roman" w:hAnsiTheme="majorHAnsi"/>
          <w:sz w:val="24"/>
          <w:szCs w:val="24"/>
          <w:lang w:val="sr-Latn-CS"/>
        </w:rPr>
        <w:t>Izvod iz sudskog, ili drugog odgovarajućeg registra države u kojoj ponuđač ima sjedište;</w:t>
      </w:r>
    </w:p>
    <w:p w14:paraId="6EAB1D45" w14:textId="77777777" w:rsidR="0008360B" w:rsidRPr="00FC0E0E" w:rsidRDefault="0008360B" w:rsidP="00E92021">
      <w:pPr>
        <w:numPr>
          <w:ilvl w:val="0"/>
          <w:numId w:val="38"/>
        </w:numPr>
        <w:suppressAutoHyphens w:val="0"/>
        <w:spacing w:after="0"/>
        <w:jc w:val="both"/>
        <w:rPr>
          <w:rFonts w:asciiTheme="majorHAnsi" w:eastAsia="Times New Roman" w:hAnsiTheme="majorHAnsi"/>
          <w:sz w:val="24"/>
          <w:szCs w:val="24"/>
          <w:lang w:val="sr-Latn-CS"/>
        </w:rPr>
      </w:pPr>
      <w:r w:rsidRPr="00FC0E0E">
        <w:rPr>
          <w:rFonts w:asciiTheme="majorHAnsi" w:eastAsia="Times New Roman" w:hAnsiTheme="majorHAnsi"/>
          <w:sz w:val="24"/>
          <w:szCs w:val="24"/>
          <w:lang w:val="sr-Latn-CS"/>
        </w:rPr>
        <w:t>dokaz da protiv privrednog društva, drugog pravnog lica i preduzetnika nije pokrenut postupak stečaja ili likvidacije - dokaz/potvrdu izdaje Privredni sud;</w:t>
      </w:r>
    </w:p>
    <w:p w14:paraId="358EE3A4" w14:textId="77777777" w:rsidR="0008360B" w:rsidRPr="00FC0E0E" w:rsidRDefault="0008360B" w:rsidP="00E92021">
      <w:pPr>
        <w:numPr>
          <w:ilvl w:val="0"/>
          <w:numId w:val="38"/>
        </w:numPr>
        <w:suppressAutoHyphens w:val="0"/>
        <w:spacing w:after="0"/>
        <w:jc w:val="both"/>
        <w:rPr>
          <w:rFonts w:asciiTheme="majorHAnsi" w:eastAsia="Times New Roman" w:hAnsiTheme="majorHAnsi"/>
          <w:sz w:val="24"/>
          <w:szCs w:val="24"/>
          <w:lang w:val="sr-Latn-CS"/>
        </w:rPr>
      </w:pPr>
      <w:r w:rsidRPr="00FC0E0E">
        <w:rPr>
          <w:rFonts w:asciiTheme="majorHAnsi" w:eastAsia="Times New Roman" w:hAnsiTheme="majorHAnsi"/>
          <w:sz w:val="24"/>
          <w:szCs w:val="24"/>
          <w:lang w:val="sr-Latn-CS"/>
        </w:rPr>
        <w:lastRenderedPageBreak/>
        <w:t>dokaz da privredno društvo, drugo pravno lice, preduzetnik i fizičko lice nije pravosnažno osuđeno za krivično djelo izvršeno u vršenju profesionalne djelatnosti – dokaz/potvrdu izdaje Centralni registar privrednih subjekata Poreske uprave za privredna društva, druga pravna lica i preduzetnike, a za fizička lica dokaz/potvrdu izdaje nadležni Osnovni sud;</w:t>
      </w:r>
    </w:p>
    <w:p w14:paraId="45BFE2EB" w14:textId="77777777" w:rsidR="0008360B" w:rsidRPr="00FC0E0E" w:rsidRDefault="0008360B" w:rsidP="00E92021">
      <w:pPr>
        <w:numPr>
          <w:ilvl w:val="0"/>
          <w:numId w:val="38"/>
        </w:numPr>
        <w:suppressAutoHyphens w:val="0"/>
        <w:spacing w:after="0"/>
        <w:jc w:val="both"/>
        <w:rPr>
          <w:rFonts w:asciiTheme="majorHAnsi" w:eastAsia="Times New Roman" w:hAnsiTheme="majorHAnsi"/>
          <w:sz w:val="24"/>
          <w:szCs w:val="24"/>
          <w:lang w:val="sr-Latn-CS"/>
        </w:rPr>
      </w:pPr>
      <w:r w:rsidRPr="00FC0E0E">
        <w:rPr>
          <w:rFonts w:asciiTheme="majorHAnsi" w:eastAsia="Times New Roman" w:hAnsiTheme="majorHAnsi"/>
          <w:sz w:val="24"/>
          <w:szCs w:val="24"/>
          <w:lang w:val="sr-Latn-CS"/>
        </w:rPr>
        <w:t>dokaz da je privredno društvo, drugo pravno lice, preduzetnik i fizičko lice izmirilo obaveze po osnovu plaćanja poreza – dokaz/potvrda se izdaje od poreskog organa uprave u kojem je naznačeno da su izmirene obaveze po osnovu poreza;</w:t>
      </w:r>
    </w:p>
    <w:p w14:paraId="6D713121" w14:textId="77777777" w:rsidR="0008360B" w:rsidRPr="00FC0E0E" w:rsidRDefault="0008360B" w:rsidP="00E92021">
      <w:pPr>
        <w:numPr>
          <w:ilvl w:val="0"/>
          <w:numId w:val="38"/>
        </w:numPr>
        <w:suppressAutoHyphens w:val="0"/>
        <w:jc w:val="both"/>
        <w:rPr>
          <w:rFonts w:asciiTheme="majorHAnsi" w:eastAsia="Times New Roman" w:hAnsiTheme="majorHAnsi"/>
          <w:sz w:val="24"/>
          <w:szCs w:val="24"/>
          <w:lang w:val="sr-Latn-CS"/>
        </w:rPr>
      </w:pPr>
      <w:r w:rsidRPr="00FC0E0E">
        <w:rPr>
          <w:rFonts w:asciiTheme="majorHAnsi" w:eastAsia="Times New Roman" w:hAnsiTheme="majorHAnsi"/>
          <w:sz w:val="24"/>
          <w:szCs w:val="24"/>
          <w:lang w:val="sr-Latn-CS"/>
        </w:rPr>
        <w:t>dokaz da privredno društvo, drugo pravno lice, preduzetnik i fizičko lice nema neizmirenih obaveza po osnovu kazni izrečenih u krivičnom ili prekršajnom postupku u periodu od najmanje tri godine prije objavljivanja javnog oglasa:</w:t>
      </w:r>
    </w:p>
    <w:p w14:paraId="2A769E13" w14:textId="77777777" w:rsidR="0008360B" w:rsidRPr="00FC0E0E" w:rsidRDefault="0008360B" w:rsidP="00E92021">
      <w:pPr>
        <w:numPr>
          <w:ilvl w:val="0"/>
          <w:numId w:val="39"/>
        </w:numPr>
        <w:suppressAutoHyphens w:val="0"/>
        <w:jc w:val="both"/>
        <w:rPr>
          <w:rFonts w:asciiTheme="majorHAnsi" w:hAnsiTheme="majorHAnsi"/>
          <w:sz w:val="24"/>
          <w:szCs w:val="24"/>
          <w:lang w:val="sr-Latn-CS"/>
        </w:rPr>
      </w:pPr>
      <w:r w:rsidRPr="00FC0E0E">
        <w:rPr>
          <w:rFonts w:asciiTheme="majorHAnsi" w:hAnsiTheme="majorHAnsi"/>
          <w:sz w:val="24"/>
          <w:szCs w:val="24"/>
          <w:lang w:val="sr-Latn-CS"/>
        </w:rPr>
        <w:t>ponuđač kao privredno društvo, drugo pravno lice i preduzetnik:</w:t>
      </w:r>
    </w:p>
    <w:p w14:paraId="239B05B6" w14:textId="77777777" w:rsidR="0008360B" w:rsidRPr="00FC0E0E" w:rsidRDefault="0008360B" w:rsidP="00E92021">
      <w:pPr>
        <w:numPr>
          <w:ilvl w:val="1"/>
          <w:numId w:val="38"/>
        </w:numPr>
        <w:suppressAutoHyphens w:val="0"/>
        <w:spacing w:after="0"/>
        <w:jc w:val="both"/>
        <w:rPr>
          <w:rFonts w:asciiTheme="majorHAnsi" w:hAnsiTheme="majorHAnsi"/>
          <w:sz w:val="24"/>
          <w:szCs w:val="24"/>
          <w:lang w:val="sr-Latn-CS"/>
        </w:rPr>
      </w:pPr>
      <w:r w:rsidRPr="00FC0E0E">
        <w:rPr>
          <w:rFonts w:asciiTheme="majorHAnsi" w:hAnsiTheme="majorHAnsi"/>
          <w:sz w:val="24"/>
          <w:szCs w:val="24"/>
          <w:lang w:val="sr-Latn-CS"/>
        </w:rPr>
        <w:t>dokaz/potvrda Centralnog registra privrednih subjekata Poreske uprave kojom se dokazuje da se ponuđač ne nalazi u kaznenoj evidenciji istog;</w:t>
      </w:r>
    </w:p>
    <w:p w14:paraId="0D36E38C" w14:textId="77777777" w:rsidR="0008360B" w:rsidRPr="00FC0E0E" w:rsidRDefault="0008360B" w:rsidP="00E92021">
      <w:pPr>
        <w:numPr>
          <w:ilvl w:val="1"/>
          <w:numId w:val="38"/>
        </w:numPr>
        <w:suppressAutoHyphens w:val="0"/>
        <w:jc w:val="both"/>
        <w:rPr>
          <w:rFonts w:asciiTheme="majorHAnsi" w:hAnsiTheme="majorHAnsi"/>
          <w:sz w:val="24"/>
          <w:szCs w:val="24"/>
          <w:lang w:val="sr-Latn-CS"/>
        </w:rPr>
      </w:pPr>
      <w:r w:rsidRPr="00FC0E0E">
        <w:rPr>
          <w:rFonts w:asciiTheme="majorHAnsi" w:hAnsiTheme="majorHAnsi"/>
          <w:sz w:val="24"/>
          <w:szCs w:val="24"/>
          <w:lang w:val="sr-Latn-CS"/>
        </w:rPr>
        <w:t>dokaz/potvrda područnog organa za prekršaje iz mjesta sjedišta ponuđača ili nadležnog organa, kojom se dokazuje da ponuđač nema neizmirenih obaveza po osnovu kazni izrečenih u prekršajnom postupku;</w:t>
      </w:r>
    </w:p>
    <w:p w14:paraId="0DC42FD4" w14:textId="77777777" w:rsidR="0008360B" w:rsidRPr="00FC0E0E" w:rsidRDefault="0008360B" w:rsidP="00E92021">
      <w:pPr>
        <w:pStyle w:val="ListParagraph"/>
        <w:numPr>
          <w:ilvl w:val="0"/>
          <w:numId w:val="39"/>
        </w:numPr>
        <w:suppressAutoHyphens w:val="0"/>
        <w:contextualSpacing w:val="0"/>
        <w:jc w:val="both"/>
        <w:rPr>
          <w:rFonts w:asciiTheme="majorHAnsi" w:hAnsiTheme="majorHAnsi"/>
          <w:sz w:val="24"/>
          <w:szCs w:val="24"/>
          <w:lang w:val="sr-Latn-CS"/>
        </w:rPr>
      </w:pPr>
      <w:r w:rsidRPr="00FC0E0E">
        <w:rPr>
          <w:rFonts w:asciiTheme="majorHAnsi" w:hAnsiTheme="majorHAnsi"/>
          <w:sz w:val="24"/>
          <w:szCs w:val="24"/>
          <w:lang w:val="sr-Latn-CS"/>
        </w:rPr>
        <w:t xml:space="preserve">ponuđač kao fizičko lice: </w:t>
      </w:r>
    </w:p>
    <w:p w14:paraId="3A6B93CF" w14:textId="77777777" w:rsidR="0008360B" w:rsidRPr="00FC0E0E" w:rsidRDefault="0008360B" w:rsidP="00E92021">
      <w:pPr>
        <w:pStyle w:val="ListParagraph"/>
        <w:numPr>
          <w:ilvl w:val="0"/>
          <w:numId w:val="40"/>
        </w:numPr>
        <w:suppressAutoHyphens w:val="0"/>
        <w:spacing w:after="0"/>
        <w:ind w:left="1440"/>
        <w:contextualSpacing w:val="0"/>
        <w:jc w:val="both"/>
        <w:rPr>
          <w:rFonts w:asciiTheme="majorHAnsi" w:hAnsiTheme="majorHAnsi"/>
          <w:sz w:val="24"/>
          <w:szCs w:val="24"/>
          <w:lang w:val="sr-Latn-CS"/>
        </w:rPr>
      </w:pPr>
      <w:r w:rsidRPr="00FC0E0E">
        <w:rPr>
          <w:rFonts w:asciiTheme="majorHAnsi" w:hAnsiTheme="majorHAnsi"/>
          <w:sz w:val="24"/>
          <w:szCs w:val="24"/>
          <w:lang w:val="sr-Latn-CS"/>
        </w:rPr>
        <w:t>dokaz/potvrda Ministarstva pravde kojom se dokazuje da je ponuđač izmirio obaveze po osnovu kazni izrečenih u krivičnom postupku;</w:t>
      </w:r>
    </w:p>
    <w:p w14:paraId="4C124417" w14:textId="77777777" w:rsidR="0008360B" w:rsidRPr="00FC0E0E" w:rsidRDefault="0008360B" w:rsidP="00E92021">
      <w:pPr>
        <w:pStyle w:val="ListParagraph"/>
        <w:numPr>
          <w:ilvl w:val="0"/>
          <w:numId w:val="40"/>
        </w:numPr>
        <w:suppressAutoHyphens w:val="0"/>
        <w:ind w:left="1440"/>
        <w:contextualSpacing w:val="0"/>
        <w:jc w:val="both"/>
        <w:rPr>
          <w:rFonts w:asciiTheme="majorHAnsi" w:hAnsiTheme="majorHAnsi"/>
          <w:sz w:val="24"/>
          <w:szCs w:val="24"/>
          <w:lang w:val="sr-Latn-CS"/>
        </w:rPr>
      </w:pPr>
      <w:r w:rsidRPr="00FC0E0E">
        <w:rPr>
          <w:rFonts w:asciiTheme="majorHAnsi" w:hAnsiTheme="majorHAnsi"/>
          <w:sz w:val="24"/>
          <w:szCs w:val="24"/>
          <w:lang w:val="sr-Latn-CS"/>
        </w:rPr>
        <w:t>dokaz/potvrda Ministarstva pravde kojom se dokazuje da isto nema neizmirenih obaveza po osnovu kazni izrečenih u prekršajnom postupku.</w:t>
      </w:r>
    </w:p>
    <w:p w14:paraId="73CB02AA" w14:textId="77777777" w:rsidR="0008360B" w:rsidRPr="00FC0E0E" w:rsidRDefault="0008360B" w:rsidP="00E92021">
      <w:pPr>
        <w:jc w:val="both"/>
        <w:rPr>
          <w:rFonts w:asciiTheme="majorHAnsi" w:hAnsiTheme="majorHAnsi"/>
          <w:sz w:val="24"/>
          <w:szCs w:val="24"/>
          <w:lang w:val="sr-Latn-CS"/>
        </w:rPr>
      </w:pPr>
      <w:r w:rsidRPr="00FC0E0E">
        <w:rPr>
          <w:rFonts w:asciiTheme="majorHAnsi" w:hAnsiTheme="majorHAnsi"/>
          <w:sz w:val="24"/>
          <w:szCs w:val="24"/>
          <w:lang w:val="sr-Latn-CS"/>
        </w:rPr>
        <w:t>Navedeni dokazi ne smiju biti stariji od devedeset (90) dana od dana objavljivanja oglasa.</w:t>
      </w:r>
    </w:p>
    <w:p w14:paraId="4E322B91" w14:textId="77777777" w:rsidR="0008360B" w:rsidRPr="00FC0E0E" w:rsidRDefault="0008360B" w:rsidP="00E92021">
      <w:pPr>
        <w:jc w:val="both"/>
        <w:rPr>
          <w:rFonts w:asciiTheme="majorHAnsi" w:hAnsiTheme="majorHAnsi"/>
          <w:sz w:val="24"/>
          <w:szCs w:val="24"/>
          <w:lang w:val="sr-Latn-CS"/>
        </w:rPr>
      </w:pPr>
      <w:r w:rsidRPr="00FC0E0E">
        <w:rPr>
          <w:rFonts w:asciiTheme="majorHAnsi" w:hAnsiTheme="majorHAnsi"/>
          <w:sz w:val="24"/>
          <w:szCs w:val="24"/>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14:paraId="75BE4498"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Pored navedenog, ponuđač je dužan dostaviti i:</w:t>
      </w:r>
    </w:p>
    <w:p w14:paraId="1F5A8324" w14:textId="77777777" w:rsidR="0008360B" w:rsidRPr="00FC0E0E" w:rsidRDefault="0008360B" w:rsidP="00E92021">
      <w:pPr>
        <w:pStyle w:val="Default"/>
        <w:widowControl w:val="0"/>
        <w:numPr>
          <w:ilvl w:val="0"/>
          <w:numId w:val="31"/>
        </w:numPr>
        <w:spacing w:line="276" w:lineRule="auto"/>
        <w:jc w:val="both"/>
        <w:rPr>
          <w:rFonts w:asciiTheme="majorHAnsi" w:eastAsiaTheme="minorEastAsia" w:hAnsiTheme="majorHAnsi" w:cstheme="minorHAnsi"/>
          <w:lang w:val="sr-Latn-CS"/>
        </w:rPr>
      </w:pPr>
      <w:r w:rsidRPr="00FC0E0E">
        <w:rPr>
          <w:rFonts w:asciiTheme="majorHAnsi" w:eastAsiaTheme="minorEastAsia" w:hAnsiTheme="majorHAnsi" w:cstheme="minorHAnsi"/>
          <w:lang w:val="sr-Latn-CS"/>
        </w:rPr>
        <w:t>Bankarsku garanciju ponude u skladu sa Uputstvom za podnošenje ponuda i</w:t>
      </w:r>
    </w:p>
    <w:p w14:paraId="6E65C2BC" w14:textId="77777777" w:rsidR="0008360B" w:rsidRPr="00FC0E0E" w:rsidRDefault="0008360B" w:rsidP="00E92021">
      <w:pPr>
        <w:pStyle w:val="Default"/>
        <w:widowControl w:val="0"/>
        <w:numPr>
          <w:ilvl w:val="0"/>
          <w:numId w:val="31"/>
        </w:numPr>
        <w:spacing w:after="200" w:line="276" w:lineRule="auto"/>
        <w:jc w:val="both"/>
        <w:rPr>
          <w:rFonts w:asciiTheme="majorHAnsi" w:eastAsiaTheme="minorEastAsia" w:hAnsiTheme="majorHAnsi" w:cstheme="minorHAnsi"/>
          <w:lang w:val="sr-Latn-CS"/>
        </w:rPr>
      </w:pPr>
      <w:r w:rsidRPr="00FC0E0E">
        <w:rPr>
          <w:rFonts w:asciiTheme="majorHAnsi" w:eastAsiaTheme="minorEastAsia" w:hAnsiTheme="majorHAnsi" w:cstheme="minorHAnsi"/>
          <w:lang w:val="sr-Latn-CS"/>
        </w:rPr>
        <w:t>Popunjeni Obrazac iz Uputstva za podnošenje ponuda.</w:t>
      </w:r>
    </w:p>
    <w:p w14:paraId="50EC8B26" w14:textId="77777777" w:rsidR="0008360B" w:rsidRPr="00FC0E0E" w:rsidRDefault="0008360B" w:rsidP="00E92021">
      <w:pPr>
        <w:pStyle w:val="Default"/>
        <w:spacing w:after="200" w:line="276" w:lineRule="auto"/>
        <w:jc w:val="both"/>
        <w:rPr>
          <w:rFonts w:asciiTheme="majorHAnsi" w:hAnsiTheme="majorHAnsi" w:cstheme="minorHAnsi"/>
          <w:lang w:val="sr-Latn-CS"/>
        </w:rPr>
      </w:pPr>
      <w:r w:rsidRPr="00FC0E0E">
        <w:rPr>
          <w:rFonts w:asciiTheme="majorHAnsi" w:eastAsiaTheme="minorEastAsia" w:hAnsiTheme="majorHAnsi" w:cstheme="minorHAnsi"/>
          <w:lang w:val="sr-Latn-CS"/>
        </w:rPr>
        <w:lastRenderedPageBreak/>
        <w:t xml:space="preserve">U slučaju da Ponuđač nastupa kao konzorcijum kompanija, onda je za svakog člana konzorcijuma neophodno dostaviti dokaze kojima se potvrđuje da je član </w:t>
      </w:r>
      <w:r w:rsidRPr="00FC0E0E">
        <w:rPr>
          <w:rFonts w:asciiTheme="majorHAnsi" w:hAnsiTheme="majorHAnsi" w:cstheme="minorHAnsi"/>
          <w:lang w:val="sr-Latn-CS"/>
        </w:rPr>
        <w:t>podoban da učestvuje u postupku javog nadmetanja, kao i ugovor o konzorcijumu, koji izričito predviđa:</w:t>
      </w:r>
    </w:p>
    <w:p w14:paraId="1DA31D87" w14:textId="77777777" w:rsidR="0008360B" w:rsidRPr="00FC0E0E" w:rsidRDefault="0008360B" w:rsidP="00E92021">
      <w:pPr>
        <w:pStyle w:val="Default"/>
        <w:widowControl w:val="0"/>
        <w:numPr>
          <w:ilvl w:val="0"/>
          <w:numId w:val="32"/>
        </w:numPr>
        <w:spacing w:line="276" w:lineRule="auto"/>
        <w:jc w:val="both"/>
        <w:rPr>
          <w:rFonts w:asciiTheme="majorHAnsi" w:hAnsiTheme="majorHAnsi" w:cstheme="minorHAnsi"/>
          <w:lang w:val="sr-Latn-CS"/>
        </w:rPr>
      </w:pPr>
      <w:r w:rsidRPr="00FC0E0E">
        <w:rPr>
          <w:rFonts w:asciiTheme="majorHAnsi" w:hAnsiTheme="majorHAnsi" w:cstheme="minorHAnsi"/>
          <w:lang w:val="sr-Latn-CS"/>
        </w:rPr>
        <w:t xml:space="preserve">da će svi članovi konzorcijuma biti solidarno odgovorni za izvršenje Ugovora u skladu sa njegovim uslovima; </w:t>
      </w:r>
    </w:p>
    <w:p w14:paraId="15B08D07" w14:textId="77777777" w:rsidR="0008360B" w:rsidRPr="00FC0E0E" w:rsidRDefault="0008360B" w:rsidP="00E92021">
      <w:pPr>
        <w:pStyle w:val="Default"/>
        <w:widowControl w:val="0"/>
        <w:numPr>
          <w:ilvl w:val="0"/>
          <w:numId w:val="32"/>
        </w:numPr>
        <w:spacing w:line="276" w:lineRule="auto"/>
        <w:jc w:val="both"/>
        <w:rPr>
          <w:rFonts w:asciiTheme="majorHAnsi" w:hAnsiTheme="majorHAnsi" w:cstheme="minorHAnsi"/>
          <w:lang w:val="sr-Latn-CS"/>
        </w:rPr>
      </w:pPr>
      <w:r w:rsidRPr="00FC0E0E">
        <w:rPr>
          <w:rFonts w:asciiTheme="majorHAnsi" w:hAnsiTheme="majorHAnsi" w:cstheme="minorHAnsi"/>
          <w:lang w:val="sr-Latn-CS"/>
        </w:rPr>
        <w:t>procenat učešća u konzorcijumu;</w:t>
      </w:r>
    </w:p>
    <w:p w14:paraId="311EF5DF" w14:textId="77777777" w:rsidR="0008360B" w:rsidRPr="00FC0E0E" w:rsidRDefault="0008360B" w:rsidP="00E92021">
      <w:pPr>
        <w:pStyle w:val="Default"/>
        <w:widowControl w:val="0"/>
        <w:numPr>
          <w:ilvl w:val="0"/>
          <w:numId w:val="32"/>
        </w:numPr>
        <w:spacing w:line="276" w:lineRule="auto"/>
        <w:jc w:val="both"/>
        <w:rPr>
          <w:rFonts w:asciiTheme="majorHAnsi" w:hAnsiTheme="majorHAnsi" w:cstheme="minorHAnsi"/>
          <w:lang w:val="sr-Latn-CS"/>
        </w:rPr>
      </w:pPr>
      <w:r w:rsidRPr="00FC0E0E">
        <w:rPr>
          <w:rFonts w:asciiTheme="majorHAnsi" w:hAnsiTheme="majorHAnsi" w:cstheme="minorHAnsi"/>
          <w:lang w:val="sr-Latn-CS"/>
        </w:rPr>
        <w:t xml:space="preserve">obaveze svakog člana konzorcijuma i </w:t>
      </w:r>
    </w:p>
    <w:p w14:paraId="0BCB4BEC" w14:textId="77777777" w:rsidR="0008360B" w:rsidRPr="00FC0E0E" w:rsidRDefault="0008360B" w:rsidP="00E92021">
      <w:pPr>
        <w:pStyle w:val="Default"/>
        <w:widowControl w:val="0"/>
        <w:numPr>
          <w:ilvl w:val="0"/>
          <w:numId w:val="32"/>
        </w:numPr>
        <w:spacing w:line="276" w:lineRule="auto"/>
        <w:jc w:val="both"/>
        <w:rPr>
          <w:rFonts w:asciiTheme="majorHAnsi" w:hAnsiTheme="majorHAnsi" w:cstheme="minorHAnsi"/>
          <w:lang w:val="sr-Latn-CS"/>
        </w:rPr>
      </w:pPr>
      <w:r w:rsidRPr="00FC0E0E">
        <w:rPr>
          <w:rFonts w:asciiTheme="majorHAnsi" w:hAnsiTheme="majorHAnsi" w:cstheme="minorHAnsi"/>
          <w:lang w:val="sr-Latn-CS"/>
        </w:rPr>
        <w:t xml:space="preserve">ovlašćenje jednog člana koji će istupati u ime konzorcijuma. </w:t>
      </w:r>
    </w:p>
    <w:p w14:paraId="112C6365" w14:textId="77777777" w:rsidR="0008360B" w:rsidRPr="00FC0E0E" w:rsidRDefault="0008360B" w:rsidP="00E92021">
      <w:pPr>
        <w:pStyle w:val="Default"/>
        <w:spacing w:line="276" w:lineRule="auto"/>
        <w:jc w:val="both"/>
        <w:rPr>
          <w:rFonts w:asciiTheme="majorHAnsi" w:hAnsiTheme="majorHAnsi" w:cstheme="minorHAnsi"/>
          <w:lang w:val="sr-Latn-CS"/>
        </w:rPr>
      </w:pPr>
    </w:p>
    <w:p w14:paraId="6EEDD82E" w14:textId="77777777" w:rsidR="0008360B" w:rsidRPr="00FC0E0E" w:rsidRDefault="0008360B" w:rsidP="00E92021">
      <w:pPr>
        <w:pStyle w:val="Default"/>
        <w:spacing w:after="200" w:line="276" w:lineRule="auto"/>
        <w:jc w:val="both"/>
        <w:rPr>
          <w:rFonts w:asciiTheme="majorHAnsi" w:hAnsiTheme="majorHAnsi" w:cstheme="minorHAnsi"/>
          <w:lang w:val="sr-Latn-CS"/>
        </w:rPr>
      </w:pPr>
      <w:r w:rsidRPr="00FC0E0E">
        <w:rPr>
          <w:rFonts w:asciiTheme="majorHAnsi" w:hAnsiTheme="majorHAnsi" w:cstheme="minorHAnsi"/>
          <w:lang w:val="sr-Latn-CS"/>
        </w:rPr>
        <w:t>Vlasnička struktura u koncesionom društvu mora odgovarati procentu učešća članova u konzorcijumu utvđenom prilikom podnošenja ponude i ista se ne može mijenjati bez saglasnosti koncedenta.</w:t>
      </w:r>
    </w:p>
    <w:p w14:paraId="358B4948" w14:textId="77777777" w:rsidR="0008360B" w:rsidRPr="00FC0E0E" w:rsidRDefault="0008360B" w:rsidP="00E92021">
      <w:pPr>
        <w:pStyle w:val="Default"/>
        <w:spacing w:line="276" w:lineRule="auto"/>
        <w:jc w:val="both"/>
        <w:rPr>
          <w:rFonts w:asciiTheme="majorHAnsi" w:hAnsiTheme="majorHAnsi" w:cstheme="minorHAnsi"/>
          <w:lang w:val="sr-Latn-CS"/>
        </w:rPr>
      </w:pPr>
    </w:p>
    <w:p w14:paraId="3B8730A3" w14:textId="77777777" w:rsidR="0008360B" w:rsidRPr="00FC0E0E" w:rsidRDefault="0008360B" w:rsidP="00E92021">
      <w:pPr>
        <w:pStyle w:val="Heading2"/>
        <w:jc w:val="both"/>
        <w:rPr>
          <w:rFonts w:asciiTheme="majorHAnsi" w:hAnsiTheme="majorHAnsi"/>
          <w:szCs w:val="24"/>
        </w:rPr>
      </w:pPr>
      <w:bookmarkStart w:id="307" w:name="_Toc390549929"/>
      <w:bookmarkStart w:id="308" w:name="_Toc401959459"/>
      <w:bookmarkStart w:id="309" w:name="_Toc401959552"/>
      <w:bookmarkStart w:id="310" w:name="_Toc435529040"/>
      <w:bookmarkStart w:id="311" w:name="_Toc436124917"/>
      <w:bookmarkStart w:id="312" w:name="_Toc459328635"/>
      <w:bookmarkStart w:id="313" w:name="_Toc459329014"/>
      <w:bookmarkStart w:id="314" w:name="_Toc459329673"/>
      <w:r w:rsidRPr="00FC0E0E">
        <w:rPr>
          <w:rFonts w:asciiTheme="majorHAnsi" w:hAnsiTheme="majorHAnsi"/>
          <w:szCs w:val="24"/>
        </w:rPr>
        <w:t>Javni oglas</w:t>
      </w:r>
      <w:bookmarkEnd w:id="307"/>
      <w:bookmarkEnd w:id="308"/>
      <w:bookmarkEnd w:id="309"/>
      <w:bookmarkEnd w:id="310"/>
      <w:bookmarkEnd w:id="311"/>
      <w:bookmarkEnd w:id="312"/>
      <w:bookmarkEnd w:id="313"/>
      <w:bookmarkEnd w:id="314"/>
    </w:p>
    <w:p w14:paraId="4C61C31E" w14:textId="77777777" w:rsidR="0008360B" w:rsidRPr="00FC0E0E" w:rsidRDefault="0008360B" w:rsidP="00E92021">
      <w:pPr>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Javni oglas, u skladu sa članom 21 Zakona o koncesijama, objavljuje se u “Službenom listu Crne Gore”, najmanje u jednom dnevnom štampanom mediju koji se distribuira na teritoriji cijele Crne Gore i na Internet stranici nadležnog organa, odnosno, u ovom slučaju Ministarstva ekonomije.</w:t>
      </w:r>
    </w:p>
    <w:p w14:paraId="5D8730EF" w14:textId="77777777" w:rsidR="0008360B" w:rsidRPr="00FC0E0E" w:rsidRDefault="0008360B" w:rsidP="00E92021">
      <w:pPr>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Javni oglas za dodjelu predmetne koncesije sadrži sljedeće:</w:t>
      </w:r>
    </w:p>
    <w:p w14:paraId="266D3544"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opis predmeta koncesije, granice istražno-eksploatacionog prostora;</w:t>
      </w:r>
    </w:p>
    <w:p w14:paraId="46A12F85"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osnovne elemente Koncesionog akta;</w:t>
      </w:r>
    </w:p>
    <w:p w14:paraId="30A8D589"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adresu i rok za dostavljanje ponude na Javni oglas (rok se određuje prema periodu za pripremu ponude i teče od dana objavljivanja javnog oglasa u „Službenom listu Crne Gore“ i ne može biti kraći od 30 dana);</w:t>
      </w:r>
    </w:p>
    <w:p w14:paraId="5814C8E7"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kriterijume za učešće na Javnom oglasu i mogućnost podnošenja zajedničke ponude;</w:t>
      </w:r>
    </w:p>
    <w:p w14:paraId="306C217B"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pravila prema kojima se Javni oglas sprovodi;</w:t>
      </w:r>
    </w:p>
    <w:p w14:paraId="3F4D442D"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način dostavljanja ponude;</w:t>
      </w:r>
    </w:p>
    <w:p w14:paraId="123D39AF"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moguće vrijeme posjete lokacije na kojoj će se vršiti koncesiona djelatnost;</w:t>
      </w:r>
    </w:p>
    <w:p w14:paraId="51DA9F0D"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datum, vrijeme i mjesto otvaranja prispjelih ponuda na Javni oglas;</w:t>
      </w:r>
    </w:p>
    <w:p w14:paraId="4B14A391"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rok u kome se ponuda na Javni oglas može povući;</w:t>
      </w:r>
    </w:p>
    <w:p w14:paraId="71D3D674"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određivanje vrste ponude (tehničke i finansijske ili samo finansijske ponude);</w:t>
      </w:r>
    </w:p>
    <w:p w14:paraId="66D705BE"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podatke o visini i obliku depozita i garancije i perioda za koji se traže;</w:t>
      </w:r>
    </w:p>
    <w:p w14:paraId="62042F8D"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uslove, rok i način vraćanja depozita i garancije;</w:t>
      </w:r>
    </w:p>
    <w:p w14:paraId="55A112C8" w14:textId="77777777" w:rsidR="0008360B" w:rsidRPr="00FC0E0E" w:rsidRDefault="0008360B" w:rsidP="00E92021">
      <w:pPr>
        <w:numPr>
          <w:ilvl w:val="0"/>
          <w:numId w:val="33"/>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ime lica zaduženog za davanje relevantnih informacija u postupku Javnog oglasa;</w:t>
      </w:r>
    </w:p>
    <w:p w14:paraId="1F5A6557" w14:textId="77777777" w:rsidR="0008360B" w:rsidRPr="00FC0E0E" w:rsidRDefault="0008360B" w:rsidP="00E92021">
      <w:pPr>
        <w:numPr>
          <w:ilvl w:val="0"/>
          <w:numId w:val="33"/>
        </w:numPr>
        <w:suppressAutoHyphens w:val="0"/>
        <w:spacing w:after="0"/>
        <w:jc w:val="both"/>
        <w:rPr>
          <w:rFonts w:asciiTheme="majorHAnsi" w:hAnsiTheme="majorHAnsi" w:cstheme="minorHAnsi"/>
          <w:sz w:val="24"/>
          <w:szCs w:val="24"/>
          <w:lang w:val="sr-Latn-CS"/>
        </w:rPr>
      </w:pPr>
      <w:r w:rsidRPr="00FC0E0E">
        <w:rPr>
          <w:rFonts w:asciiTheme="majorHAnsi" w:eastAsia="Times New Roman" w:hAnsiTheme="majorHAnsi" w:cstheme="minorHAnsi"/>
          <w:sz w:val="24"/>
          <w:szCs w:val="24"/>
          <w:lang w:val="sr-Latn-CS"/>
        </w:rPr>
        <w:lastRenderedPageBreak/>
        <w:t>mjesto na kojem se može i vrijeme u kojem se može preuzeti Koncesioni akt i Tenderska dokumentacija, kao i cijena Tenderske dokumentacije u visini troškova njene izrade.</w:t>
      </w:r>
    </w:p>
    <w:p w14:paraId="69EE768C" w14:textId="77777777" w:rsidR="0008360B" w:rsidRPr="00FC0E0E" w:rsidRDefault="0008360B" w:rsidP="00E92021">
      <w:pPr>
        <w:spacing w:after="0"/>
        <w:ind w:left="720"/>
        <w:jc w:val="both"/>
        <w:rPr>
          <w:rFonts w:asciiTheme="majorHAnsi" w:eastAsia="Times New Roman" w:hAnsiTheme="majorHAnsi" w:cstheme="minorHAnsi"/>
          <w:sz w:val="24"/>
          <w:szCs w:val="24"/>
          <w:lang w:val="sr-Latn-CS"/>
        </w:rPr>
      </w:pPr>
    </w:p>
    <w:p w14:paraId="7C46BEAF" w14:textId="77777777" w:rsidR="0008360B" w:rsidRPr="00FC0E0E" w:rsidRDefault="0008360B" w:rsidP="00E92021">
      <w:pPr>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315" w:name="_Toc390549930"/>
    </w:p>
    <w:p w14:paraId="410E3A02" w14:textId="77777777" w:rsidR="0008360B" w:rsidRPr="00FC0E0E" w:rsidRDefault="0008360B" w:rsidP="00E92021">
      <w:pPr>
        <w:pStyle w:val="Heading2"/>
        <w:jc w:val="both"/>
        <w:rPr>
          <w:rFonts w:asciiTheme="majorHAnsi" w:hAnsiTheme="majorHAnsi"/>
          <w:szCs w:val="24"/>
        </w:rPr>
      </w:pPr>
      <w:bookmarkStart w:id="316" w:name="_Toc401959460"/>
      <w:bookmarkStart w:id="317" w:name="_Toc401959553"/>
      <w:bookmarkStart w:id="318" w:name="_Toc435529041"/>
      <w:bookmarkStart w:id="319" w:name="_Toc436124918"/>
      <w:bookmarkStart w:id="320" w:name="_Toc459328636"/>
      <w:bookmarkStart w:id="321" w:name="_Toc459329015"/>
      <w:bookmarkStart w:id="322" w:name="_Toc459329674"/>
      <w:r w:rsidRPr="00FC0E0E">
        <w:rPr>
          <w:rFonts w:asciiTheme="majorHAnsi" w:hAnsiTheme="majorHAnsi"/>
          <w:szCs w:val="24"/>
        </w:rPr>
        <w:t>Ugovor o koncesiji</w:t>
      </w:r>
      <w:bookmarkEnd w:id="315"/>
      <w:bookmarkEnd w:id="316"/>
      <w:bookmarkEnd w:id="317"/>
      <w:bookmarkEnd w:id="318"/>
      <w:bookmarkEnd w:id="319"/>
      <w:bookmarkEnd w:id="320"/>
      <w:bookmarkEnd w:id="321"/>
      <w:bookmarkEnd w:id="322"/>
    </w:p>
    <w:p w14:paraId="59D43112"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eastAsia="Times New Roman" w:hAnsiTheme="majorHAnsi" w:cstheme="minorHAnsi"/>
          <w:sz w:val="24"/>
          <w:szCs w:val="24"/>
          <w:lang w:val="sr-Latn-CS"/>
        </w:rPr>
        <w:t>Sastavni dio Tenederske dokumentacije je i Nacrt</w:t>
      </w:r>
      <w:r w:rsidRPr="00FC0E0E">
        <w:rPr>
          <w:rFonts w:asciiTheme="majorHAnsi" w:hAnsiTheme="majorHAnsi" w:cstheme="minorHAnsi"/>
          <w:sz w:val="24"/>
          <w:szCs w:val="24"/>
          <w:lang w:val="sr-Latn-CS"/>
        </w:rPr>
        <w:t xml:space="preserve"> ugovora o koncesiji, koji je dat kao Prilog Koncesionog akta.</w:t>
      </w:r>
    </w:p>
    <w:p w14:paraId="3C6B7148" w14:textId="77777777" w:rsidR="0008360B" w:rsidRPr="00FC0E0E" w:rsidRDefault="0008360B" w:rsidP="00E92021">
      <w:pPr>
        <w:pStyle w:val="Heading2"/>
        <w:jc w:val="both"/>
        <w:rPr>
          <w:rFonts w:asciiTheme="majorHAnsi" w:hAnsiTheme="majorHAnsi"/>
          <w:szCs w:val="24"/>
        </w:rPr>
      </w:pPr>
      <w:bookmarkStart w:id="323" w:name="_Toc390549931"/>
      <w:bookmarkStart w:id="324" w:name="_Toc401959461"/>
      <w:bookmarkStart w:id="325" w:name="_Toc401959554"/>
      <w:bookmarkStart w:id="326" w:name="_Toc435529042"/>
      <w:bookmarkStart w:id="327" w:name="_Toc436124919"/>
      <w:bookmarkStart w:id="328" w:name="_Toc459328637"/>
      <w:bookmarkStart w:id="329" w:name="_Toc459329016"/>
      <w:bookmarkStart w:id="330" w:name="_Toc459329675"/>
      <w:r w:rsidRPr="00FC0E0E">
        <w:rPr>
          <w:rFonts w:asciiTheme="majorHAnsi" w:hAnsiTheme="majorHAnsi"/>
          <w:szCs w:val="24"/>
        </w:rPr>
        <w:t>Uputstvo za podnošenje ponuda</w:t>
      </w:r>
      <w:bookmarkEnd w:id="323"/>
      <w:bookmarkEnd w:id="324"/>
      <w:bookmarkEnd w:id="325"/>
      <w:bookmarkEnd w:id="326"/>
      <w:bookmarkEnd w:id="327"/>
      <w:bookmarkEnd w:id="328"/>
      <w:bookmarkEnd w:id="329"/>
      <w:bookmarkEnd w:id="330"/>
    </w:p>
    <w:p w14:paraId="00E5A6A9" w14:textId="77777777" w:rsidR="0008360B" w:rsidRPr="00FC0E0E" w:rsidRDefault="0008360B" w:rsidP="00E92021">
      <w:pPr>
        <w:jc w:val="both"/>
        <w:rPr>
          <w:rFonts w:asciiTheme="majorHAnsi" w:hAnsiTheme="majorHAnsi" w:cstheme="minorHAnsi"/>
          <w:sz w:val="24"/>
          <w:szCs w:val="24"/>
          <w:lang w:val="sr-Latn-CS"/>
        </w:rPr>
      </w:pPr>
      <w:r w:rsidRPr="00FC0E0E">
        <w:rPr>
          <w:rFonts w:asciiTheme="majorHAnsi" w:eastAsia="Times New Roman" w:hAnsiTheme="majorHAnsi" w:cstheme="minorHAnsi"/>
          <w:sz w:val="24"/>
          <w:szCs w:val="24"/>
          <w:lang w:val="sr-Latn-CS"/>
        </w:rPr>
        <w:t xml:space="preserve">Sastavni dio Tenederske dokumentacije je i </w:t>
      </w:r>
      <w:r w:rsidRPr="00FC0E0E">
        <w:rPr>
          <w:rFonts w:asciiTheme="majorHAnsi" w:hAnsiTheme="majorHAnsi" w:cstheme="minorHAnsi"/>
          <w:sz w:val="24"/>
          <w:szCs w:val="24"/>
          <w:lang w:val="sr-Latn-CS"/>
        </w:rPr>
        <w:t>Uputstvo za podnošenje ponuda, koji je dato kao Prilog Koncesionog akta.</w:t>
      </w:r>
    </w:p>
    <w:p w14:paraId="05374A29" w14:textId="77777777" w:rsidR="0008360B" w:rsidRPr="00FC0E0E" w:rsidRDefault="0008360B" w:rsidP="00E92021">
      <w:pPr>
        <w:jc w:val="both"/>
        <w:rPr>
          <w:rFonts w:asciiTheme="majorHAnsi" w:hAnsiTheme="majorHAnsi" w:cstheme="minorHAnsi"/>
          <w:sz w:val="24"/>
          <w:szCs w:val="24"/>
          <w:lang w:val="sr-Latn-CS"/>
        </w:rPr>
      </w:pPr>
    </w:p>
    <w:p w14:paraId="3524B32E" w14:textId="77777777" w:rsidR="0008360B" w:rsidRPr="000807E4" w:rsidRDefault="0008360B" w:rsidP="00C04B1A">
      <w:pPr>
        <w:pStyle w:val="Heading1"/>
        <w:rPr>
          <w:lang w:val="sr-Latn-CS"/>
        </w:rPr>
      </w:pPr>
      <w:bookmarkStart w:id="331" w:name="_Toc390549932"/>
      <w:bookmarkStart w:id="332" w:name="_Toc401959462"/>
      <w:bookmarkStart w:id="333" w:name="_Toc401959555"/>
      <w:bookmarkStart w:id="334" w:name="_Toc435529043"/>
      <w:bookmarkStart w:id="335" w:name="_Toc436124920"/>
      <w:bookmarkStart w:id="336" w:name="_Toc459328638"/>
      <w:bookmarkStart w:id="337" w:name="_Toc459329017"/>
      <w:bookmarkStart w:id="338" w:name="_Toc459329676"/>
      <w:r w:rsidRPr="000807E4">
        <w:rPr>
          <w:lang w:val="sr-Latn-CS"/>
        </w:rPr>
        <w:t>Spisak propisa koji se primjenjuje u postupku davanja koncesije i u vršenju koncesione djelatnosti</w:t>
      </w:r>
      <w:bookmarkEnd w:id="331"/>
      <w:bookmarkEnd w:id="332"/>
      <w:bookmarkEnd w:id="333"/>
      <w:bookmarkEnd w:id="334"/>
      <w:bookmarkEnd w:id="335"/>
      <w:bookmarkEnd w:id="336"/>
      <w:bookmarkEnd w:id="337"/>
      <w:bookmarkEnd w:id="338"/>
    </w:p>
    <w:p w14:paraId="30C05D47" w14:textId="77777777" w:rsidR="00FC0E0E" w:rsidRDefault="00FC0E0E" w:rsidP="00E92021">
      <w:pPr>
        <w:jc w:val="both"/>
        <w:rPr>
          <w:rFonts w:asciiTheme="majorHAnsi" w:hAnsiTheme="majorHAnsi" w:cstheme="minorHAnsi"/>
          <w:szCs w:val="24"/>
          <w:lang w:val="sr-Latn-CS"/>
        </w:rPr>
      </w:pPr>
    </w:p>
    <w:p w14:paraId="5BFAB818" w14:textId="77777777" w:rsidR="0008360B" w:rsidRPr="00FC0E0E" w:rsidRDefault="0008360B" w:rsidP="00E92021">
      <w:pPr>
        <w:jc w:val="both"/>
        <w:rPr>
          <w:rFonts w:asciiTheme="majorHAnsi" w:eastAsia="Times New Roman" w:hAnsiTheme="majorHAnsi" w:cstheme="minorHAnsi"/>
          <w:sz w:val="24"/>
          <w:szCs w:val="24"/>
          <w:lang w:val="sr-Latn-CS"/>
        </w:rPr>
      </w:pPr>
      <w:r w:rsidRPr="00FC0E0E">
        <w:rPr>
          <w:rFonts w:asciiTheme="majorHAnsi" w:hAnsiTheme="majorHAnsi" w:cstheme="minorHAnsi"/>
          <w:sz w:val="24"/>
          <w:szCs w:val="24"/>
          <w:lang w:val="sr-Latn-CS"/>
        </w:rPr>
        <w:t>P</w:t>
      </w:r>
      <w:r w:rsidRPr="00FC0E0E">
        <w:rPr>
          <w:rFonts w:asciiTheme="majorHAnsi" w:eastAsia="Times New Roman" w:hAnsiTheme="majorHAnsi" w:cstheme="minorHAnsi"/>
          <w:sz w:val="24"/>
          <w:szCs w:val="24"/>
          <w:lang w:val="sr-Latn-CS"/>
        </w:rPr>
        <w:t>ropisi koji se primijenjuju u postupku</w:t>
      </w:r>
      <w:r w:rsidRPr="00FC0E0E">
        <w:rPr>
          <w:rFonts w:asciiTheme="majorHAnsi" w:hAnsiTheme="majorHAnsi" w:cstheme="minorHAnsi"/>
          <w:sz w:val="24"/>
          <w:szCs w:val="24"/>
          <w:lang w:val="sr-Latn-CS"/>
        </w:rPr>
        <w:t xml:space="preserve"> davanja koncesije i</w:t>
      </w:r>
      <w:r w:rsidRPr="00FC0E0E">
        <w:rPr>
          <w:rFonts w:asciiTheme="majorHAnsi" w:eastAsia="Times New Roman" w:hAnsiTheme="majorHAnsi" w:cstheme="minorHAnsi"/>
          <w:sz w:val="24"/>
          <w:szCs w:val="24"/>
          <w:lang w:val="sr-Latn-CS"/>
        </w:rPr>
        <w:t xml:space="preserve"> vršenja koncesione djelatnosti: </w:t>
      </w:r>
    </w:p>
    <w:p w14:paraId="3C755D1A" w14:textId="77777777" w:rsidR="0008360B" w:rsidRPr="00FC0E0E" w:rsidRDefault="0008360B" w:rsidP="00E92021">
      <w:pPr>
        <w:numPr>
          <w:ilvl w:val="0"/>
          <w:numId w:val="35"/>
        </w:numPr>
        <w:suppressAutoHyphens w:val="0"/>
        <w:spacing w:after="0"/>
        <w:jc w:val="both"/>
        <w:rPr>
          <w:rFonts w:asciiTheme="majorHAnsi" w:hAnsiTheme="majorHAnsi" w:cstheme="minorHAnsi"/>
          <w:sz w:val="24"/>
          <w:szCs w:val="24"/>
          <w:lang w:val="sr-Latn-CS"/>
        </w:rPr>
      </w:pPr>
      <w:r w:rsidRPr="00FC0E0E">
        <w:rPr>
          <w:rFonts w:asciiTheme="majorHAnsi" w:eastAsia="Times New Roman" w:hAnsiTheme="majorHAnsi" w:cstheme="minorHAnsi"/>
          <w:sz w:val="24"/>
          <w:szCs w:val="24"/>
          <w:lang w:val="sr-Latn-CS"/>
        </w:rPr>
        <w:t>Zakon o koncesijama (“Sl. list CG”, br. 08/09);</w:t>
      </w:r>
    </w:p>
    <w:p w14:paraId="7D8191A6" w14:textId="77777777" w:rsidR="0008360B" w:rsidRPr="00FC0E0E" w:rsidRDefault="0008360B" w:rsidP="00E92021">
      <w:pPr>
        <w:numPr>
          <w:ilvl w:val="0"/>
          <w:numId w:val="35"/>
        </w:numPr>
        <w:suppressAutoHyphens w:val="0"/>
        <w:spacing w:after="0"/>
        <w:jc w:val="both"/>
        <w:rPr>
          <w:rFonts w:asciiTheme="majorHAnsi" w:hAnsiTheme="majorHAnsi" w:cstheme="minorHAnsi"/>
          <w:sz w:val="24"/>
          <w:szCs w:val="24"/>
          <w:lang w:val="sr-Latn-CS"/>
        </w:rPr>
      </w:pPr>
      <w:r w:rsidRPr="00FC0E0E">
        <w:rPr>
          <w:rFonts w:asciiTheme="majorHAnsi" w:hAnsiTheme="majorHAnsi" w:cstheme="minorHAnsi"/>
          <w:sz w:val="24"/>
          <w:szCs w:val="24"/>
          <w:lang w:val="sr-Latn-CS"/>
        </w:rPr>
        <w:t xml:space="preserve">Uredba </w:t>
      </w:r>
      <w:r w:rsidRPr="00FC0E0E">
        <w:rPr>
          <w:rFonts w:asciiTheme="majorHAnsi" w:hAnsiTheme="majorHAnsi" w:cstheme="minorHAnsi"/>
          <w:color w:val="333333"/>
          <w:sz w:val="24"/>
          <w:szCs w:val="24"/>
          <w:lang w:val="sr-Latn-CS"/>
        </w:rPr>
        <w:t>o bližem načinu sprovođenja postupka javnog nadmetanja u otvorenom i</w:t>
      </w:r>
      <w:r w:rsidRPr="00FC0E0E">
        <w:rPr>
          <w:rFonts w:asciiTheme="majorHAnsi" w:hAnsiTheme="majorHAnsi" w:cstheme="minorHAnsi"/>
          <w:sz w:val="24"/>
          <w:szCs w:val="24"/>
          <w:lang w:val="sr-Latn-CS"/>
        </w:rPr>
        <w:t xml:space="preserve"> </w:t>
      </w:r>
      <w:r w:rsidRPr="00FC0E0E">
        <w:rPr>
          <w:rFonts w:asciiTheme="majorHAnsi" w:hAnsiTheme="majorHAnsi" w:cstheme="minorHAnsi"/>
          <w:color w:val="333333"/>
          <w:sz w:val="24"/>
          <w:szCs w:val="24"/>
          <w:lang w:val="sr-Latn-CS"/>
        </w:rPr>
        <w:t xml:space="preserve">dvostepenom postupku davanja koncesije </w:t>
      </w:r>
      <w:r w:rsidRPr="00FC0E0E">
        <w:rPr>
          <w:rFonts w:asciiTheme="majorHAnsi" w:eastAsia="Times New Roman" w:hAnsiTheme="majorHAnsi" w:cstheme="minorHAnsi"/>
          <w:sz w:val="24"/>
          <w:szCs w:val="24"/>
          <w:lang w:val="sr-Latn-CS"/>
        </w:rPr>
        <w:t>(“Sl. list CG”, br. 08/09);</w:t>
      </w:r>
    </w:p>
    <w:p w14:paraId="6EBD7A06" w14:textId="77777777" w:rsidR="0008360B" w:rsidRPr="00FC0E0E" w:rsidRDefault="0008360B" w:rsidP="00E92021">
      <w:pPr>
        <w:numPr>
          <w:ilvl w:val="0"/>
          <w:numId w:val="35"/>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Zakon o rudarstvu („Sl. list CG“, br. 65/08, 74/10 i 40/11);</w:t>
      </w:r>
    </w:p>
    <w:p w14:paraId="75FF2798"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Zakon o geološkim istraživanjima (‘’Sl. list RCG’’, br. 28/93, 27/94, 42/94 i 26/07 i „Sl. list CG“, br. 28/11);</w:t>
      </w:r>
    </w:p>
    <w:p w14:paraId="589EF651"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Zakon o zaštiti na radu (‘’Sl. list RCG’’, br. 79/04 i „Sl. list CG“, br. 26/10 i 40/11)</w:t>
      </w:r>
    </w:p>
    <w:p w14:paraId="655C6441"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Zakon o procjeni uticaja na životnu sredinu („Sl. list RCG“, br. 80/05 i „Sl. list CG“, br. 40/10, 73/10, 40/11 i 27/13);</w:t>
      </w:r>
    </w:p>
    <w:p w14:paraId="247F01DC"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Zakon o uređenju prostora i izgradnji objekata (“Sl. list CG”, br. 51/08, 40/10, 34/11, 40/11, 47/11, 35/13 i 39/13);</w:t>
      </w:r>
    </w:p>
    <w:p w14:paraId="37770C25"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Zakon o državnoj imovini (“Sl. list CG”, br. 21/09 i 40/11);</w:t>
      </w:r>
    </w:p>
    <w:p w14:paraId="6D19BC42"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lastRenderedPageBreak/>
        <w:t>Uredba o kriterijumima i načinu obračuna iznosa minimalne koncesione naknade za ustupanje prava na istraživanje i eksploataciju mineralnih sirovina („Sl. list CG“, br. 37/11);</w:t>
      </w:r>
    </w:p>
    <w:p w14:paraId="0F58217F"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Uredba o visini sredstava za sanaciju i rekultivaciju prostora na kojem se izvode rudarski radovi, način obračunavanja, plaćanja i korišćenja tih sredstava („Sl. list CG“, br. 51/11);</w:t>
      </w:r>
    </w:p>
    <w:p w14:paraId="4309BFCE"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Pravlnik o klasifikaciji, kategorizaciji i proračunu rezervi čvrstih mineralnih sirovina i vođenju evidencije o njima („Sl. list SFRJ“, br. 53/79);</w:t>
      </w:r>
    </w:p>
    <w:p w14:paraId="6810244A"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Pravilnik o rudarskim mjerenjima („Sl. list RCG“, br. 26/94);</w:t>
      </w:r>
    </w:p>
    <w:p w14:paraId="4E4D1EA5"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Pravilnik o izradi projekata geoloških istraživanja („Sl. list SRCG“, br. 09/85 i 16/85);</w:t>
      </w:r>
    </w:p>
    <w:p w14:paraId="7F9D9221"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Pravilnik o sadržini rudarskih projekata („Sl. list CG“, br. 74/09);</w:t>
      </w:r>
    </w:p>
    <w:p w14:paraId="5AFBF54C"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Pravilnik o tehničkim normativima za površinsku eksploataciju ležišta mineralnih sirovina („Sl. list SFRJ“, br. 62/87);</w:t>
      </w:r>
    </w:p>
    <w:p w14:paraId="0EFE4173"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Pravilnik o tehničkim normativima za površinsku eksploataciju arhitektonsko-građevinskog (ukrasnog) kamena, tehničko-građevinskog kamena, šljunka i pijeska i preradu arhitektonsko-građevinskog (ukrasnog) kamena („Sl. list SFRJ“, br. 11/86);</w:t>
      </w:r>
    </w:p>
    <w:p w14:paraId="4B218E47"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 xml:space="preserve">Uputstvo o izradi godišnjeg tehničkog izvještaja i godišnjeg finansijskog izvještaja o poslovanju koncesionara koji imaju pravo na eksploataciju mineralnih sirovina („Sl. list RCG“, br. 10/95) i </w:t>
      </w:r>
    </w:p>
    <w:p w14:paraId="615C07CB" w14:textId="77777777" w:rsidR="0008360B" w:rsidRPr="00FC0E0E" w:rsidRDefault="0008360B" w:rsidP="00E92021">
      <w:pPr>
        <w:numPr>
          <w:ilvl w:val="0"/>
          <w:numId w:val="34"/>
        </w:numPr>
        <w:suppressAutoHyphens w:val="0"/>
        <w:spacing w:after="0"/>
        <w:jc w:val="both"/>
        <w:rPr>
          <w:rFonts w:asciiTheme="majorHAnsi" w:eastAsia="Times New Roman" w:hAnsiTheme="majorHAnsi" w:cstheme="minorHAnsi"/>
          <w:sz w:val="24"/>
          <w:szCs w:val="24"/>
          <w:lang w:val="sr-Latn-CS"/>
        </w:rPr>
      </w:pPr>
      <w:r w:rsidRPr="00FC0E0E">
        <w:rPr>
          <w:rFonts w:asciiTheme="majorHAnsi" w:eastAsia="Times New Roman" w:hAnsiTheme="majorHAnsi" w:cstheme="minorHAnsi"/>
          <w:sz w:val="24"/>
          <w:szCs w:val="24"/>
          <w:lang w:val="sr-Latn-CS"/>
        </w:rPr>
        <w:t>ostali propisi.</w:t>
      </w:r>
    </w:p>
    <w:p w14:paraId="22A3D3F6"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02073659"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69BCADBA"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066197A9"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6903E5C4"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559272F5"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6E510A47"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36042780"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586C2DF1"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492B6B97"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21CB4F0F"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0FA4A5B4"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3A75A728"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7CBF9A13"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5D86D4B2" w14:textId="77777777" w:rsidR="0008360B" w:rsidRPr="00FC0E0E" w:rsidRDefault="0008360B" w:rsidP="00E92021">
      <w:pPr>
        <w:spacing w:after="0"/>
        <w:jc w:val="both"/>
        <w:rPr>
          <w:rFonts w:asciiTheme="majorHAnsi" w:eastAsia="Times New Roman" w:hAnsiTheme="majorHAnsi" w:cstheme="minorHAnsi"/>
          <w:sz w:val="24"/>
          <w:szCs w:val="24"/>
          <w:lang w:val="sr-Latn-CS"/>
        </w:rPr>
      </w:pPr>
    </w:p>
    <w:p w14:paraId="189A8C01" w14:textId="77777777" w:rsidR="0008360B" w:rsidRPr="000807E4" w:rsidRDefault="0008360B" w:rsidP="00E92021">
      <w:pPr>
        <w:spacing w:after="0"/>
        <w:jc w:val="both"/>
        <w:rPr>
          <w:rFonts w:asciiTheme="majorHAnsi" w:eastAsia="Times New Roman" w:hAnsiTheme="majorHAnsi" w:cstheme="minorHAnsi"/>
          <w:szCs w:val="24"/>
          <w:lang w:val="sr-Latn-CS"/>
        </w:rPr>
      </w:pPr>
    </w:p>
    <w:p w14:paraId="7BF9C5F2" w14:textId="77777777" w:rsidR="0008360B" w:rsidRPr="000807E4" w:rsidRDefault="0008360B" w:rsidP="00E92021">
      <w:pPr>
        <w:spacing w:after="0"/>
        <w:jc w:val="both"/>
        <w:rPr>
          <w:rFonts w:asciiTheme="majorHAnsi" w:hAnsiTheme="majorHAnsi" w:cstheme="minorHAnsi"/>
          <w:szCs w:val="24"/>
          <w:lang w:val="sr-Latn-CS"/>
        </w:rPr>
      </w:pPr>
      <w:r w:rsidRPr="000807E4">
        <w:rPr>
          <w:rFonts w:asciiTheme="majorHAnsi" w:hAnsiTheme="majorHAnsi" w:cstheme="minorHAnsi"/>
          <w:b/>
          <w:bCs/>
          <w:szCs w:val="24"/>
          <w:lang w:val="sr-Latn-CS"/>
        </w:rPr>
        <w:t>P R I L O Z I</w:t>
      </w:r>
    </w:p>
    <w:p w14:paraId="1817D7F0" w14:textId="77777777" w:rsidR="0008360B" w:rsidRPr="000807E4" w:rsidRDefault="0008360B" w:rsidP="00E92021">
      <w:pPr>
        <w:jc w:val="both"/>
        <w:rPr>
          <w:rFonts w:asciiTheme="majorHAnsi" w:hAnsiTheme="majorHAnsi" w:cstheme="minorHAnsi"/>
          <w:szCs w:val="24"/>
          <w:lang w:val="sr-Latn-CS"/>
        </w:rPr>
      </w:pPr>
    </w:p>
    <w:p w14:paraId="09FE90C1" w14:textId="77777777" w:rsidR="00D0750D" w:rsidRPr="000807E4" w:rsidRDefault="00D0750D" w:rsidP="00C04B1A">
      <w:pPr>
        <w:pStyle w:val="Heading1"/>
        <w:numPr>
          <w:ilvl w:val="0"/>
          <w:numId w:val="0"/>
        </w:numPr>
        <w:ind w:left="432"/>
      </w:pPr>
    </w:p>
    <w:sectPr w:rsidR="00D0750D" w:rsidRPr="000807E4" w:rsidSect="00F71D0E">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4C519" w14:textId="77777777" w:rsidR="00A458D8" w:rsidRDefault="00A458D8" w:rsidP="00F71D0E">
      <w:pPr>
        <w:spacing w:after="0" w:line="240" w:lineRule="auto"/>
      </w:pPr>
      <w:r>
        <w:separator/>
      </w:r>
    </w:p>
  </w:endnote>
  <w:endnote w:type="continuationSeparator" w:id="0">
    <w:p w14:paraId="69F3315F" w14:textId="77777777" w:rsidR="00A458D8" w:rsidRDefault="00A458D8" w:rsidP="00F71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Narrow">
    <w:panose1 w:val="020B0606020202030204"/>
    <w:charset w:val="00"/>
    <w:family w:val="auto"/>
    <w:pitch w:val="variable"/>
    <w:sig w:usb0="00000287" w:usb1="00000800" w:usb2="00000000" w:usb3="00000000" w:csb0="000000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C7DD0" w14:textId="77777777" w:rsidR="004401EC" w:rsidRPr="00CB6A44" w:rsidRDefault="004401EC">
    <w:pPr>
      <w:pStyle w:val="Footer"/>
      <w:pBdr>
        <w:top w:val="thinThickSmallGap" w:sz="24" w:space="1" w:color="622423" w:themeColor="accent2" w:themeShade="7F"/>
      </w:pBdr>
      <w:rPr>
        <w:rFonts w:asciiTheme="minorHAnsi" w:hAnsiTheme="minorHAnsi" w:cstheme="minorHAnsi"/>
        <w:sz w:val="20"/>
        <w:szCs w:val="20"/>
      </w:rPr>
    </w:pPr>
    <w:r w:rsidRPr="00FD0BD0">
      <w:rPr>
        <w:rFonts w:asciiTheme="majorHAnsi" w:hAnsiTheme="majorHAnsi" w:cstheme="minorHAnsi"/>
        <w:sz w:val="20"/>
        <w:szCs w:val="20"/>
      </w:rPr>
      <w:t>Koncesioni akt o moneralnoj sirovini tehničko-građevinskog kamena (eruptiv) ležišta “Štitarica-Okruglički krš”, opština Mojkovac</w:t>
    </w:r>
    <w:r w:rsidRPr="00FD0BD0">
      <w:rPr>
        <w:rFonts w:asciiTheme="majorHAnsi" w:hAnsiTheme="majorHAnsi" w:cstheme="minorHAnsi"/>
        <w:sz w:val="20"/>
        <w:szCs w:val="20"/>
      </w:rPr>
      <w:ptab w:relativeTo="margin" w:alignment="right" w:leader="none"/>
    </w:r>
    <w:r w:rsidRPr="00FD0BD0">
      <w:rPr>
        <w:rFonts w:asciiTheme="majorHAnsi" w:hAnsiTheme="majorHAnsi" w:cstheme="minorHAnsi"/>
        <w:sz w:val="20"/>
        <w:szCs w:val="20"/>
      </w:rPr>
      <w:t>Page</w:t>
    </w:r>
    <w:r w:rsidRPr="00CB6A44">
      <w:rPr>
        <w:rFonts w:asciiTheme="minorHAnsi" w:hAnsiTheme="minorHAnsi" w:cstheme="minorHAnsi"/>
        <w:sz w:val="20"/>
        <w:szCs w:val="20"/>
      </w:rPr>
      <w:t xml:space="preserve"> </w:t>
    </w:r>
    <w:r w:rsidRPr="00CB6A44">
      <w:rPr>
        <w:rFonts w:asciiTheme="minorHAnsi" w:hAnsiTheme="minorHAnsi" w:cstheme="minorHAnsi"/>
        <w:sz w:val="20"/>
        <w:szCs w:val="20"/>
      </w:rPr>
      <w:fldChar w:fldCharType="begin"/>
    </w:r>
    <w:r w:rsidRPr="00CB6A44">
      <w:rPr>
        <w:rFonts w:asciiTheme="minorHAnsi" w:hAnsiTheme="minorHAnsi" w:cstheme="minorHAnsi"/>
        <w:sz w:val="20"/>
        <w:szCs w:val="20"/>
      </w:rPr>
      <w:instrText xml:space="preserve"> PAGE   \* MERGEFORMAT </w:instrText>
    </w:r>
    <w:r w:rsidRPr="00CB6A44">
      <w:rPr>
        <w:rFonts w:asciiTheme="minorHAnsi" w:hAnsiTheme="minorHAnsi" w:cstheme="minorHAnsi"/>
        <w:sz w:val="20"/>
        <w:szCs w:val="20"/>
      </w:rPr>
      <w:fldChar w:fldCharType="separate"/>
    </w:r>
    <w:r w:rsidR="0065753D" w:rsidRPr="0065753D">
      <w:rPr>
        <w:rFonts w:cstheme="minorHAnsi"/>
        <w:noProof/>
        <w:sz w:val="20"/>
        <w:szCs w:val="20"/>
      </w:rPr>
      <w:t>5</w:t>
    </w:r>
    <w:r w:rsidRPr="00CB6A44">
      <w:rPr>
        <w:rFonts w:asciiTheme="minorHAnsi" w:hAnsiTheme="minorHAnsi" w:cstheme="minorHAnsi"/>
        <w:sz w:val="20"/>
        <w:szCs w:val="20"/>
      </w:rPr>
      <w:fldChar w:fldCharType="end"/>
    </w:r>
  </w:p>
  <w:p w14:paraId="45E347AA" w14:textId="77777777" w:rsidR="004401EC" w:rsidRDefault="004401E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B2ED7" w14:textId="77777777" w:rsidR="00A458D8" w:rsidRDefault="00A458D8" w:rsidP="00F71D0E">
      <w:pPr>
        <w:spacing w:after="0" w:line="240" w:lineRule="auto"/>
      </w:pPr>
      <w:r>
        <w:separator/>
      </w:r>
    </w:p>
  </w:footnote>
  <w:footnote w:type="continuationSeparator" w:id="0">
    <w:p w14:paraId="2013FE13" w14:textId="77777777" w:rsidR="00A458D8" w:rsidRDefault="00A458D8" w:rsidP="00F71D0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0AED4A05"/>
    <w:multiLevelType w:val="hybridMultilevel"/>
    <w:tmpl w:val="EB4EA45E"/>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F416B05"/>
    <w:multiLevelType w:val="hybridMultilevel"/>
    <w:tmpl w:val="F5A6A750"/>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13085729"/>
    <w:multiLevelType w:val="multilevel"/>
    <w:tmpl w:val="E1CA8D5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C231C8E"/>
    <w:multiLevelType w:val="hybridMultilevel"/>
    <w:tmpl w:val="44AA8B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1D4A6729"/>
    <w:multiLevelType w:val="hybridMultilevel"/>
    <w:tmpl w:val="113217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EE26A02"/>
    <w:multiLevelType w:val="hybridMultilevel"/>
    <w:tmpl w:val="2604E7B8"/>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0424575"/>
    <w:multiLevelType w:val="multilevel"/>
    <w:tmpl w:val="26F4C4E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22E67B35"/>
    <w:multiLevelType w:val="hybridMultilevel"/>
    <w:tmpl w:val="3FC2612C"/>
    <w:lvl w:ilvl="0" w:tplc="2E18DAEC">
      <w:start w:val="1"/>
      <w:numFmt w:val="decimal"/>
      <w:lvlText w:val="Korak %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64C62EC"/>
    <w:multiLevelType w:val="hybridMultilevel"/>
    <w:tmpl w:val="895884E8"/>
    <w:lvl w:ilvl="0" w:tplc="48090001">
      <w:start w:val="1"/>
      <w:numFmt w:val="bullet"/>
      <w:lvlText w:val=""/>
      <w:lvlJc w:val="left"/>
      <w:pPr>
        <w:tabs>
          <w:tab w:val="num" w:pos="720"/>
        </w:tabs>
        <w:ind w:left="720" w:hanging="360"/>
      </w:pPr>
      <w:rPr>
        <w:rFonts w:ascii="Symbol" w:hAnsi="Symbol" w:hint="default"/>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33">
    <w:nsid w:val="2BD41170"/>
    <w:multiLevelType w:val="hybridMultilevel"/>
    <w:tmpl w:val="588A20C2"/>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855E63"/>
    <w:multiLevelType w:val="hybridMultilevel"/>
    <w:tmpl w:val="5AE69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4DF03C0B"/>
    <w:multiLevelType w:val="multilevel"/>
    <w:tmpl w:val="26F4C4E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F6D5BFD"/>
    <w:multiLevelType w:val="hybridMultilevel"/>
    <w:tmpl w:val="50148958"/>
    <w:lvl w:ilvl="0" w:tplc="9DE87B50">
      <w:start w:val="1"/>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52C92F97"/>
    <w:multiLevelType w:val="hybridMultilevel"/>
    <w:tmpl w:val="DABCE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082E7A"/>
    <w:multiLevelType w:val="multilevel"/>
    <w:tmpl w:val="0409001F"/>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rPr>
        <w:rFonts w:hint="default"/>
        <w:b/>
        <w:i w:val="0"/>
        <w:color w:val="auto"/>
        <w:sz w:val="24"/>
        <w:szCs w:val="24"/>
      </w:rPr>
    </w:lvl>
    <w:lvl w:ilvl="2">
      <w:start w:val="1"/>
      <w:numFmt w:val="decimal"/>
      <w:lvlText w:val="%1.%2.%3."/>
      <w:lvlJc w:val="left"/>
      <w:pPr>
        <w:ind w:left="1224" w:hanging="504"/>
      </w:pPr>
      <w:rPr>
        <w:rFonts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BD711AA"/>
    <w:multiLevelType w:val="hybridMultilevel"/>
    <w:tmpl w:val="D72C69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4">
    <w:nsid w:val="5EDA0E2E"/>
    <w:multiLevelType w:val="hybridMultilevel"/>
    <w:tmpl w:val="109A6B64"/>
    <w:lvl w:ilvl="0" w:tplc="04090001">
      <w:start w:val="1"/>
      <w:numFmt w:val="bullet"/>
      <w:lvlText w:val=""/>
      <w:lvlJc w:val="left"/>
      <w:pPr>
        <w:ind w:left="720" w:hanging="360"/>
      </w:pPr>
      <w:rPr>
        <w:rFonts w:ascii="Symbol" w:hAnsi="Symbol" w:hint="default"/>
      </w:rPr>
    </w:lvl>
    <w:lvl w:ilvl="1" w:tplc="353224D4">
      <w:start w:val="1"/>
      <w:numFmt w:val="decimal"/>
      <w:lvlText w:val="%2."/>
      <w:lvlJc w:val="left"/>
      <w:pPr>
        <w:tabs>
          <w:tab w:val="num" w:pos="1440"/>
        </w:tabs>
        <w:ind w:left="144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DB874F0"/>
    <w:multiLevelType w:val="hybridMultilevel"/>
    <w:tmpl w:val="F6D4E4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0C6352E"/>
    <w:multiLevelType w:val="hybridMultilevel"/>
    <w:tmpl w:val="D298C602"/>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48">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91437FE"/>
    <w:multiLevelType w:val="hybridMultilevel"/>
    <w:tmpl w:val="8FC6004A"/>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8A4782"/>
    <w:multiLevelType w:val="hybridMultilevel"/>
    <w:tmpl w:val="0AC236E4"/>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EF43BF5"/>
    <w:multiLevelType w:val="multilevel"/>
    <w:tmpl w:val="A776E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nsid w:val="7F911FB2"/>
    <w:multiLevelType w:val="hybridMultilevel"/>
    <w:tmpl w:val="308CB220"/>
    <w:lvl w:ilvl="0" w:tplc="CBA4C758">
      <w:numFmt w:val="bullet"/>
      <w:lvlText w:val="-"/>
      <w:lvlJc w:val="left"/>
      <w:pPr>
        <w:ind w:left="720" w:hanging="360"/>
      </w:pPr>
      <w:rPr>
        <w:rFonts w:ascii="Arial Narrow" w:eastAsia="Calibri" w:hAnsi="Arial Narrow" w:cs="Arial" w:hint="default"/>
      </w:rPr>
    </w:lvl>
    <w:lvl w:ilvl="1" w:tplc="230AAD38" w:tentative="1">
      <w:start w:val="1"/>
      <w:numFmt w:val="bullet"/>
      <w:lvlText w:val="o"/>
      <w:lvlJc w:val="left"/>
      <w:pPr>
        <w:ind w:left="1440" w:hanging="360"/>
      </w:pPr>
      <w:rPr>
        <w:rFonts w:ascii="Courier New" w:hAnsi="Courier New" w:cs="Courier New" w:hint="default"/>
      </w:rPr>
    </w:lvl>
    <w:lvl w:ilvl="2" w:tplc="BDAABEB8" w:tentative="1">
      <w:start w:val="1"/>
      <w:numFmt w:val="bullet"/>
      <w:lvlText w:val=""/>
      <w:lvlJc w:val="left"/>
      <w:pPr>
        <w:ind w:left="2160" w:hanging="360"/>
      </w:pPr>
      <w:rPr>
        <w:rFonts w:ascii="Wingdings" w:hAnsi="Wingdings" w:hint="default"/>
      </w:rPr>
    </w:lvl>
    <w:lvl w:ilvl="3" w:tplc="54801536" w:tentative="1">
      <w:start w:val="1"/>
      <w:numFmt w:val="bullet"/>
      <w:lvlText w:val=""/>
      <w:lvlJc w:val="left"/>
      <w:pPr>
        <w:ind w:left="2880" w:hanging="360"/>
      </w:pPr>
      <w:rPr>
        <w:rFonts w:ascii="Symbol" w:hAnsi="Symbol" w:hint="default"/>
      </w:rPr>
    </w:lvl>
    <w:lvl w:ilvl="4" w:tplc="2F7E757A" w:tentative="1">
      <w:start w:val="1"/>
      <w:numFmt w:val="bullet"/>
      <w:lvlText w:val="o"/>
      <w:lvlJc w:val="left"/>
      <w:pPr>
        <w:ind w:left="3600" w:hanging="360"/>
      </w:pPr>
      <w:rPr>
        <w:rFonts w:ascii="Courier New" w:hAnsi="Courier New" w:cs="Courier New" w:hint="default"/>
      </w:rPr>
    </w:lvl>
    <w:lvl w:ilvl="5" w:tplc="2C1A6A46" w:tentative="1">
      <w:start w:val="1"/>
      <w:numFmt w:val="bullet"/>
      <w:lvlText w:val=""/>
      <w:lvlJc w:val="left"/>
      <w:pPr>
        <w:ind w:left="4320" w:hanging="360"/>
      </w:pPr>
      <w:rPr>
        <w:rFonts w:ascii="Wingdings" w:hAnsi="Wingdings" w:hint="default"/>
      </w:rPr>
    </w:lvl>
    <w:lvl w:ilvl="6" w:tplc="A1AA95A4" w:tentative="1">
      <w:start w:val="1"/>
      <w:numFmt w:val="bullet"/>
      <w:lvlText w:val=""/>
      <w:lvlJc w:val="left"/>
      <w:pPr>
        <w:ind w:left="5040" w:hanging="360"/>
      </w:pPr>
      <w:rPr>
        <w:rFonts w:ascii="Symbol" w:hAnsi="Symbol" w:hint="default"/>
      </w:rPr>
    </w:lvl>
    <w:lvl w:ilvl="7" w:tplc="4154BF1C" w:tentative="1">
      <w:start w:val="1"/>
      <w:numFmt w:val="bullet"/>
      <w:lvlText w:val="o"/>
      <w:lvlJc w:val="left"/>
      <w:pPr>
        <w:ind w:left="5760" w:hanging="360"/>
      </w:pPr>
      <w:rPr>
        <w:rFonts w:ascii="Courier New" w:hAnsi="Courier New" w:cs="Courier New" w:hint="default"/>
      </w:rPr>
    </w:lvl>
    <w:lvl w:ilvl="8" w:tplc="08B0C432"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7"/>
  </w:num>
  <w:num w:numId="6">
    <w:abstractNumId w:val="8"/>
  </w:num>
  <w:num w:numId="7">
    <w:abstractNumId w:val="14"/>
  </w:num>
  <w:num w:numId="8">
    <w:abstractNumId w:val="47"/>
  </w:num>
  <w:num w:numId="9">
    <w:abstractNumId w:val="34"/>
  </w:num>
  <w:num w:numId="10">
    <w:abstractNumId w:val="19"/>
  </w:num>
  <w:num w:numId="11">
    <w:abstractNumId w:val="49"/>
  </w:num>
  <w:num w:numId="12">
    <w:abstractNumId w:val="29"/>
  </w:num>
  <w:num w:numId="13">
    <w:abstractNumId w:val="39"/>
  </w:num>
  <w:num w:numId="14">
    <w:abstractNumId w:val="48"/>
  </w:num>
  <w:num w:numId="15">
    <w:abstractNumId w:val="40"/>
  </w:num>
  <w:num w:numId="16">
    <w:abstractNumId w:val="31"/>
  </w:num>
  <w:num w:numId="17">
    <w:abstractNumId w:val="30"/>
  </w:num>
  <w:num w:numId="18">
    <w:abstractNumId w:val="32"/>
  </w:num>
  <w:num w:numId="19">
    <w:abstractNumId w:val="51"/>
  </w:num>
  <w:num w:numId="20">
    <w:abstractNumId w:val="33"/>
  </w:num>
  <w:num w:numId="21">
    <w:abstractNumId w:val="36"/>
  </w:num>
  <w:num w:numId="22">
    <w:abstractNumId w:val="35"/>
  </w:num>
  <w:num w:numId="23">
    <w:abstractNumId w:val="41"/>
  </w:num>
  <w:num w:numId="24">
    <w:abstractNumId w:val="23"/>
  </w:num>
  <w:num w:numId="25">
    <w:abstractNumId w:val="27"/>
  </w:num>
  <w:num w:numId="26">
    <w:abstractNumId w:val="37"/>
  </w:num>
  <w:num w:numId="27">
    <w:abstractNumId w:val="26"/>
  </w:num>
  <w:num w:numId="28">
    <w:abstractNumId w:val="25"/>
  </w:num>
  <w:num w:numId="29">
    <w:abstractNumId w:val="50"/>
  </w:num>
  <w:num w:numId="30">
    <w:abstractNumId w:val="45"/>
  </w:num>
  <w:num w:numId="31">
    <w:abstractNumId w:val="22"/>
  </w:num>
  <w:num w:numId="32">
    <w:abstractNumId w:val="46"/>
  </w:num>
  <w:num w:numId="33">
    <w:abstractNumId w:val="28"/>
  </w:num>
  <w:num w:numId="34">
    <w:abstractNumId w:val="18"/>
  </w:num>
  <w:num w:numId="35">
    <w:abstractNumId w:val="52"/>
  </w:num>
  <w:num w:numId="36">
    <w:abstractNumId w:val="44"/>
  </w:num>
  <w:num w:numId="37">
    <w:abstractNumId w:val="24"/>
  </w:num>
  <w:num w:numId="3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num>
  <w:num w:numId="40">
    <w:abstractNumId w:val="42"/>
  </w:num>
  <w:num w:numId="41">
    <w:abstractNumId w:val="20"/>
  </w:num>
  <w:num w:numId="42">
    <w:abstractNumId w:val="21"/>
  </w:num>
  <w:num w:numId="43">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3C8"/>
    <w:rsid w:val="0001485A"/>
    <w:rsid w:val="00050BC7"/>
    <w:rsid w:val="000622EA"/>
    <w:rsid w:val="000807E4"/>
    <w:rsid w:val="0008360B"/>
    <w:rsid w:val="00091612"/>
    <w:rsid w:val="000A3BA9"/>
    <w:rsid w:val="000B627F"/>
    <w:rsid w:val="00127CF0"/>
    <w:rsid w:val="00142F8F"/>
    <w:rsid w:val="001811F0"/>
    <w:rsid w:val="001A5654"/>
    <w:rsid w:val="001B21E3"/>
    <w:rsid w:val="001B58C9"/>
    <w:rsid w:val="001B74A4"/>
    <w:rsid w:val="00234F0B"/>
    <w:rsid w:val="002715FE"/>
    <w:rsid w:val="0028454D"/>
    <w:rsid w:val="00294105"/>
    <w:rsid w:val="002968AD"/>
    <w:rsid w:val="002C28FA"/>
    <w:rsid w:val="002C33C8"/>
    <w:rsid w:val="002D32AE"/>
    <w:rsid w:val="002F7113"/>
    <w:rsid w:val="002F7F36"/>
    <w:rsid w:val="00306171"/>
    <w:rsid w:val="00332DAE"/>
    <w:rsid w:val="00335B69"/>
    <w:rsid w:val="00365C7E"/>
    <w:rsid w:val="003A09CF"/>
    <w:rsid w:val="003C6C46"/>
    <w:rsid w:val="003E55EF"/>
    <w:rsid w:val="004401EC"/>
    <w:rsid w:val="004570BC"/>
    <w:rsid w:val="00461656"/>
    <w:rsid w:val="00471AC9"/>
    <w:rsid w:val="00471E3F"/>
    <w:rsid w:val="004A2DC3"/>
    <w:rsid w:val="004C2E65"/>
    <w:rsid w:val="005326FD"/>
    <w:rsid w:val="00536E27"/>
    <w:rsid w:val="00562900"/>
    <w:rsid w:val="005F7F4F"/>
    <w:rsid w:val="00633ADB"/>
    <w:rsid w:val="0065753D"/>
    <w:rsid w:val="006824FB"/>
    <w:rsid w:val="0069053B"/>
    <w:rsid w:val="006B0CC3"/>
    <w:rsid w:val="006D09DE"/>
    <w:rsid w:val="006D4417"/>
    <w:rsid w:val="00704091"/>
    <w:rsid w:val="0071058F"/>
    <w:rsid w:val="00717688"/>
    <w:rsid w:val="0072112E"/>
    <w:rsid w:val="00783936"/>
    <w:rsid w:val="007A612B"/>
    <w:rsid w:val="007E043A"/>
    <w:rsid w:val="007F3F22"/>
    <w:rsid w:val="0086098C"/>
    <w:rsid w:val="008A358A"/>
    <w:rsid w:val="008D3E47"/>
    <w:rsid w:val="008D4502"/>
    <w:rsid w:val="008D6B3C"/>
    <w:rsid w:val="008F0DA8"/>
    <w:rsid w:val="008F797A"/>
    <w:rsid w:val="00900E3A"/>
    <w:rsid w:val="00906715"/>
    <w:rsid w:val="00927ED5"/>
    <w:rsid w:val="00946BBE"/>
    <w:rsid w:val="009A71E8"/>
    <w:rsid w:val="009B05C3"/>
    <w:rsid w:val="009D19C2"/>
    <w:rsid w:val="009D2517"/>
    <w:rsid w:val="009E5CA9"/>
    <w:rsid w:val="00A04455"/>
    <w:rsid w:val="00A04E74"/>
    <w:rsid w:val="00A16F91"/>
    <w:rsid w:val="00A349B1"/>
    <w:rsid w:val="00A35425"/>
    <w:rsid w:val="00A458D8"/>
    <w:rsid w:val="00A51B9C"/>
    <w:rsid w:val="00AB3C79"/>
    <w:rsid w:val="00AC09F8"/>
    <w:rsid w:val="00AE3FD3"/>
    <w:rsid w:val="00AE42AB"/>
    <w:rsid w:val="00AE6B64"/>
    <w:rsid w:val="00B23EFB"/>
    <w:rsid w:val="00B46E27"/>
    <w:rsid w:val="00BC5F7B"/>
    <w:rsid w:val="00BF124F"/>
    <w:rsid w:val="00C04B1A"/>
    <w:rsid w:val="00C1324A"/>
    <w:rsid w:val="00C2783D"/>
    <w:rsid w:val="00C27A46"/>
    <w:rsid w:val="00C71E09"/>
    <w:rsid w:val="00C94CD2"/>
    <w:rsid w:val="00CB5360"/>
    <w:rsid w:val="00CB6A44"/>
    <w:rsid w:val="00CC0E87"/>
    <w:rsid w:val="00CD7038"/>
    <w:rsid w:val="00D0750D"/>
    <w:rsid w:val="00D13168"/>
    <w:rsid w:val="00D22EAE"/>
    <w:rsid w:val="00D27139"/>
    <w:rsid w:val="00D33F0D"/>
    <w:rsid w:val="00D54275"/>
    <w:rsid w:val="00D6150B"/>
    <w:rsid w:val="00D72E40"/>
    <w:rsid w:val="00DB36B4"/>
    <w:rsid w:val="00DE1E01"/>
    <w:rsid w:val="00DF74A9"/>
    <w:rsid w:val="00E010FE"/>
    <w:rsid w:val="00E32926"/>
    <w:rsid w:val="00E354DE"/>
    <w:rsid w:val="00E51358"/>
    <w:rsid w:val="00E75A62"/>
    <w:rsid w:val="00E84458"/>
    <w:rsid w:val="00E8576A"/>
    <w:rsid w:val="00E92021"/>
    <w:rsid w:val="00EB61AC"/>
    <w:rsid w:val="00ED0C0A"/>
    <w:rsid w:val="00EE3B84"/>
    <w:rsid w:val="00F00690"/>
    <w:rsid w:val="00F26A35"/>
    <w:rsid w:val="00F37921"/>
    <w:rsid w:val="00F411E2"/>
    <w:rsid w:val="00F41384"/>
    <w:rsid w:val="00F653C8"/>
    <w:rsid w:val="00F71D0E"/>
    <w:rsid w:val="00F900EB"/>
    <w:rsid w:val="00FA63B1"/>
    <w:rsid w:val="00FC0E0E"/>
    <w:rsid w:val="00FD0BD0"/>
    <w:rsid w:val="00FD1C1B"/>
    <w:rsid w:val="00FF1F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C95B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3C8"/>
    <w:pPr>
      <w:suppressAutoHyphens/>
    </w:pPr>
    <w:rPr>
      <w:rFonts w:ascii="Calibri" w:eastAsia="Arial Unicode MS" w:hAnsi="Calibri" w:cs="Calibri"/>
      <w:kern w:val="1"/>
    </w:rPr>
  </w:style>
  <w:style w:type="paragraph" w:styleId="Heading1">
    <w:name w:val="heading 1"/>
    <w:basedOn w:val="Normal"/>
    <w:next w:val="Normal"/>
    <w:link w:val="Heading1Char"/>
    <w:autoRedefine/>
    <w:qFormat/>
    <w:rsid w:val="00C04B1A"/>
    <w:pPr>
      <w:keepNext/>
      <w:numPr>
        <w:numId w:val="42"/>
      </w:numPr>
      <w:spacing w:after="0" w:line="240" w:lineRule="auto"/>
      <w:jc w:val="both"/>
      <w:outlineLvl w:val="0"/>
    </w:pPr>
    <w:rPr>
      <w:rFonts w:asciiTheme="majorHAnsi" w:hAnsiTheme="majorHAnsi" w:cstheme="minorHAnsi"/>
      <w:b/>
      <w:bCs/>
      <w:kern w:val="32"/>
      <w:sz w:val="28"/>
      <w:szCs w:val="28"/>
    </w:rPr>
  </w:style>
  <w:style w:type="paragraph" w:styleId="Heading2">
    <w:name w:val="heading 2"/>
    <w:basedOn w:val="Normal"/>
    <w:next w:val="Normal"/>
    <w:link w:val="Heading2Char"/>
    <w:autoRedefine/>
    <w:qFormat/>
    <w:rsid w:val="0086098C"/>
    <w:pPr>
      <w:keepNext/>
      <w:keepLines/>
      <w:numPr>
        <w:ilvl w:val="1"/>
        <w:numId w:val="42"/>
      </w:numPr>
      <w:tabs>
        <w:tab w:val="left" w:pos="1080"/>
      </w:tabs>
      <w:suppressAutoHyphens w:val="0"/>
      <w:outlineLvl w:val="1"/>
    </w:pPr>
    <w:rPr>
      <w:rFonts w:ascii="Arial" w:hAnsi="Arial" w:cs="Arial"/>
      <w:b/>
      <w:bCs/>
      <w:iCs/>
      <w:sz w:val="24"/>
      <w:szCs w:val="28"/>
      <w:lang w:val="sr-Latn-CS"/>
    </w:rPr>
  </w:style>
  <w:style w:type="paragraph" w:styleId="Heading3">
    <w:name w:val="heading 3"/>
    <w:basedOn w:val="Normal"/>
    <w:next w:val="Normal"/>
    <w:link w:val="Heading3Char"/>
    <w:unhideWhenUsed/>
    <w:qFormat/>
    <w:rsid w:val="001811F0"/>
    <w:pPr>
      <w:keepNext/>
      <w:numPr>
        <w:ilvl w:val="2"/>
        <w:numId w:val="42"/>
      </w:numPr>
      <w:spacing w:before="240" w:after="60"/>
      <w:outlineLvl w:val="2"/>
    </w:pPr>
    <w:rPr>
      <w:rFonts w:ascii="Cambria" w:eastAsia="Times New Roman" w:hAnsi="Cambria" w:cs="Times New Roman"/>
      <w:b/>
      <w:bCs/>
      <w:sz w:val="24"/>
      <w:szCs w:val="26"/>
    </w:rPr>
  </w:style>
  <w:style w:type="paragraph" w:styleId="Heading4">
    <w:name w:val="heading 4"/>
    <w:basedOn w:val="Normal"/>
    <w:next w:val="BodyText"/>
    <w:link w:val="Heading4Char"/>
    <w:qFormat/>
    <w:rsid w:val="001811F0"/>
    <w:pPr>
      <w:keepNext/>
      <w:numPr>
        <w:ilvl w:val="3"/>
        <w:numId w:val="42"/>
      </w:numPr>
      <w:spacing w:after="0" w:line="100" w:lineRule="atLeast"/>
      <w:outlineLvl w:val="3"/>
    </w:pPr>
    <w:rPr>
      <w:rFonts w:ascii="Cambria" w:eastAsia="Times New Roman" w:hAnsi="Cambria" w:cs="Times New Roman"/>
      <w:sz w:val="24"/>
      <w:szCs w:val="24"/>
    </w:rPr>
  </w:style>
  <w:style w:type="paragraph" w:styleId="Heading5">
    <w:name w:val="heading 5"/>
    <w:basedOn w:val="Normal"/>
    <w:next w:val="Normal"/>
    <w:link w:val="Heading5Char"/>
    <w:semiHidden/>
    <w:unhideWhenUsed/>
    <w:qFormat/>
    <w:rsid w:val="001811F0"/>
    <w:pPr>
      <w:numPr>
        <w:ilvl w:val="4"/>
        <w:numId w:val="42"/>
      </w:num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semiHidden/>
    <w:unhideWhenUsed/>
    <w:qFormat/>
    <w:rsid w:val="001811F0"/>
    <w:pPr>
      <w:numPr>
        <w:ilvl w:val="5"/>
        <w:numId w:val="42"/>
      </w:numPr>
      <w:spacing w:before="240" w:after="60"/>
      <w:outlineLvl w:val="5"/>
    </w:pPr>
    <w:rPr>
      <w:rFonts w:eastAsia="Times New Roman" w:cs="Times New Roman"/>
      <w:b/>
      <w:bCs/>
    </w:rPr>
  </w:style>
  <w:style w:type="paragraph" w:styleId="Heading7">
    <w:name w:val="heading 7"/>
    <w:basedOn w:val="Normal"/>
    <w:next w:val="BodyText"/>
    <w:link w:val="Heading7Char"/>
    <w:qFormat/>
    <w:rsid w:val="001811F0"/>
    <w:pPr>
      <w:keepNext/>
      <w:numPr>
        <w:ilvl w:val="6"/>
        <w:numId w:val="42"/>
      </w:numPr>
      <w:spacing w:after="0" w:line="100" w:lineRule="atLeast"/>
      <w:jc w:val="center"/>
      <w:outlineLvl w:val="6"/>
    </w:pPr>
    <w:rPr>
      <w:rFonts w:ascii="Times New Roman" w:eastAsia="Times New Roman" w:hAnsi="Times New Roman" w:cs="Times New Roman"/>
      <w:b/>
      <w:bCs/>
      <w:sz w:val="28"/>
      <w:szCs w:val="24"/>
    </w:rPr>
  </w:style>
  <w:style w:type="paragraph" w:styleId="Heading8">
    <w:name w:val="heading 8"/>
    <w:basedOn w:val="Normal"/>
    <w:next w:val="BodyText"/>
    <w:link w:val="Heading8Char"/>
    <w:qFormat/>
    <w:rsid w:val="001811F0"/>
    <w:pPr>
      <w:keepNext/>
      <w:numPr>
        <w:ilvl w:val="7"/>
        <w:numId w:val="42"/>
      </w:numPr>
      <w:spacing w:after="0" w:line="100" w:lineRule="atLeast"/>
      <w:jc w:val="both"/>
      <w:outlineLvl w:val="7"/>
    </w:pPr>
    <w:rPr>
      <w:rFonts w:ascii="Times New Roman" w:eastAsia="Times New Roman" w:hAnsi="Times New Roman" w:cs="Times New Roman"/>
      <w:b/>
      <w:bCs/>
      <w:sz w:val="28"/>
      <w:szCs w:val="24"/>
    </w:rPr>
  </w:style>
  <w:style w:type="paragraph" w:styleId="Heading9">
    <w:name w:val="heading 9"/>
    <w:basedOn w:val="Normal"/>
    <w:next w:val="BodyText"/>
    <w:link w:val="Heading9Char"/>
    <w:qFormat/>
    <w:rsid w:val="001811F0"/>
    <w:pPr>
      <w:keepNext/>
      <w:numPr>
        <w:ilvl w:val="8"/>
        <w:numId w:val="42"/>
      </w:numPr>
      <w:spacing w:after="0" w:line="100" w:lineRule="atLeas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4B1A"/>
    <w:rPr>
      <w:rFonts w:asciiTheme="majorHAnsi" w:eastAsia="Arial Unicode MS" w:hAnsiTheme="majorHAnsi" w:cstheme="minorHAnsi"/>
      <w:b/>
      <w:bCs/>
      <w:kern w:val="32"/>
      <w:sz w:val="28"/>
      <w:szCs w:val="28"/>
    </w:rPr>
  </w:style>
  <w:style w:type="character" w:customStyle="1" w:styleId="Heading2Char">
    <w:name w:val="Heading 2 Char"/>
    <w:basedOn w:val="DefaultParagraphFont"/>
    <w:link w:val="Heading2"/>
    <w:rsid w:val="0086098C"/>
    <w:rPr>
      <w:rFonts w:ascii="Arial" w:eastAsia="Arial Unicode MS" w:hAnsi="Arial" w:cs="Arial"/>
      <w:b/>
      <w:bCs/>
      <w:iCs/>
      <w:kern w:val="1"/>
      <w:sz w:val="24"/>
      <w:szCs w:val="28"/>
      <w:lang w:val="sr-Latn-CS"/>
    </w:rPr>
  </w:style>
  <w:style w:type="character" w:customStyle="1" w:styleId="Heading3Char">
    <w:name w:val="Heading 3 Char"/>
    <w:basedOn w:val="DefaultParagraphFont"/>
    <w:link w:val="Heading3"/>
    <w:rsid w:val="001811F0"/>
    <w:rPr>
      <w:rFonts w:ascii="Cambria" w:eastAsia="Times New Roman" w:hAnsi="Cambria" w:cs="Times New Roman"/>
      <w:b/>
      <w:bCs/>
      <w:kern w:val="1"/>
      <w:sz w:val="24"/>
      <w:szCs w:val="26"/>
    </w:rPr>
  </w:style>
  <w:style w:type="character" w:customStyle="1" w:styleId="Heading4Char">
    <w:name w:val="Heading 4 Char"/>
    <w:basedOn w:val="DefaultParagraphFont"/>
    <w:link w:val="Heading4"/>
    <w:rsid w:val="001811F0"/>
    <w:rPr>
      <w:rFonts w:ascii="Cambria" w:eastAsia="Times New Roman" w:hAnsi="Cambria" w:cs="Times New Roman"/>
      <w:kern w:val="1"/>
      <w:sz w:val="24"/>
      <w:szCs w:val="24"/>
    </w:rPr>
  </w:style>
  <w:style w:type="character" w:customStyle="1" w:styleId="Heading5Char">
    <w:name w:val="Heading 5 Char"/>
    <w:basedOn w:val="DefaultParagraphFont"/>
    <w:link w:val="Heading5"/>
    <w:semiHidden/>
    <w:rsid w:val="001811F0"/>
    <w:rPr>
      <w:rFonts w:ascii="Calibri" w:eastAsia="Times New Roman" w:hAnsi="Calibri" w:cs="Times New Roman"/>
      <w:b/>
      <w:bCs/>
      <w:i/>
      <w:iCs/>
      <w:kern w:val="1"/>
      <w:sz w:val="26"/>
      <w:szCs w:val="26"/>
    </w:rPr>
  </w:style>
  <w:style w:type="character" w:customStyle="1" w:styleId="Heading6Char">
    <w:name w:val="Heading 6 Char"/>
    <w:basedOn w:val="DefaultParagraphFont"/>
    <w:link w:val="Heading6"/>
    <w:semiHidden/>
    <w:rsid w:val="001811F0"/>
    <w:rPr>
      <w:rFonts w:ascii="Calibri" w:eastAsia="Times New Roman" w:hAnsi="Calibri" w:cs="Times New Roman"/>
      <w:b/>
      <w:bCs/>
      <w:kern w:val="1"/>
    </w:rPr>
  </w:style>
  <w:style w:type="character" w:customStyle="1" w:styleId="Heading7Char">
    <w:name w:val="Heading 7 Char"/>
    <w:basedOn w:val="DefaultParagraphFont"/>
    <w:link w:val="Heading7"/>
    <w:rsid w:val="001811F0"/>
    <w:rPr>
      <w:rFonts w:ascii="Times New Roman" w:eastAsia="Times New Roman" w:hAnsi="Times New Roman" w:cs="Times New Roman"/>
      <w:b/>
      <w:bCs/>
      <w:kern w:val="1"/>
      <w:sz w:val="28"/>
      <w:szCs w:val="24"/>
    </w:rPr>
  </w:style>
  <w:style w:type="character" w:customStyle="1" w:styleId="Heading8Char">
    <w:name w:val="Heading 8 Char"/>
    <w:basedOn w:val="DefaultParagraphFont"/>
    <w:link w:val="Heading8"/>
    <w:rsid w:val="001811F0"/>
    <w:rPr>
      <w:rFonts w:ascii="Times New Roman" w:eastAsia="Times New Roman" w:hAnsi="Times New Roman" w:cs="Times New Roman"/>
      <w:b/>
      <w:bCs/>
      <w:kern w:val="1"/>
      <w:sz w:val="28"/>
      <w:szCs w:val="24"/>
    </w:rPr>
  </w:style>
  <w:style w:type="character" w:customStyle="1" w:styleId="Heading9Char">
    <w:name w:val="Heading 9 Char"/>
    <w:basedOn w:val="DefaultParagraphFont"/>
    <w:link w:val="Heading9"/>
    <w:rsid w:val="001811F0"/>
    <w:rPr>
      <w:rFonts w:ascii="Times New Roman" w:eastAsia="Times New Roman" w:hAnsi="Times New Roman" w:cs="Times New Roman"/>
      <w:kern w:val="1"/>
      <w:sz w:val="28"/>
      <w:szCs w:val="24"/>
    </w:rPr>
  </w:style>
  <w:style w:type="paragraph" w:styleId="BodyText">
    <w:name w:val="Body Text"/>
    <w:basedOn w:val="Normal"/>
    <w:link w:val="BodyTextChar"/>
    <w:rsid w:val="00F653C8"/>
    <w:pPr>
      <w:spacing w:after="120"/>
    </w:pPr>
  </w:style>
  <w:style w:type="character" w:customStyle="1" w:styleId="BodyTextChar">
    <w:name w:val="Body Text Char"/>
    <w:basedOn w:val="DefaultParagraphFont"/>
    <w:link w:val="BodyText"/>
    <w:rsid w:val="00F653C8"/>
    <w:rPr>
      <w:rFonts w:ascii="Calibri" w:eastAsia="Arial Unicode MS" w:hAnsi="Calibri" w:cs="Calibri"/>
      <w:kern w:val="1"/>
    </w:rPr>
  </w:style>
  <w:style w:type="paragraph" w:styleId="ListParagraph">
    <w:name w:val="List Paragraph"/>
    <w:basedOn w:val="Normal"/>
    <w:uiPriority w:val="34"/>
    <w:qFormat/>
    <w:rsid w:val="00F653C8"/>
    <w:pPr>
      <w:ind w:left="720"/>
      <w:contextualSpacing/>
    </w:pPr>
  </w:style>
  <w:style w:type="paragraph" w:styleId="BodyText3">
    <w:name w:val="Body Text 3"/>
    <w:basedOn w:val="Normal"/>
    <w:link w:val="BodyText3Char"/>
    <w:rsid w:val="00F653C8"/>
    <w:pPr>
      <w:spacing w:after="120" w:line="100" w:lineRule="atLeast"/>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653C8"/>
    <w:rPr>
      <w:rFonts w:ascii="Times New Roman" w:eastAsia="Times New Roman" w:hAnsi="Times New Roman" w:cs="Times New Roman"/>
      <w:kern w:val="1"/>
      <w:sz w:val="16"/>
      <w:szCs w:val="16"/>
    </w:rPr>
  </w:style>
  <w:style w:type="table" w:styleId="TableGrid">
    <w:name w:val="Table Grid"/>
    <w:basedOn w:val="TableNormal"/>
    <w:uiPriority w:val="59"/>
    <w:rsid w:val="00F653C8"/>
    <w:pPr>
      <w:suppressAutoHyphens/>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653C8"/>
    <w:pPr>
      <w:tabs>
        <w:tab w:val="center" w:pos="4680"/>
        <w:tab w:val="right" w:pos="9360"/>
      </w:tabs>
    </w:pPr>
  </w:style>
  <w:style w:type="character" w:customStyle="1" w:styleId="HeaderChar">
    <w:name w:val="Header Char"/>
    <w:basedOn w:val="DefaultParagraphFont"/>
    <w:link w:val="Header"/>
    <w:uiPriority w:val="99"/>
    <w:rsid w:val="00F653C8"/>
    <w:rPr>
      <w:rFonts w:ascii="Calibri" w:eastAsia="Arial Unicode MS" w:hAnsi="Calibri" w:cs="Calibri"/>
      <w:kern w:val="1"/>
    </w:rPr>
  </w:style>
  <w:style w:type="paragraph" w:styleId="Footer">
    <w:name w:val="footer"/>
    <w:basedOn w:val="Normal"/>
    <w:link w:val="FooterChar"/>
    <w:uiPriority w:val="99"/>
    <w:rsid w:val="00F653C8"/>
    <w:pPr>
      <w:tabs>
        <w:tab w:val="center" w:pos="4680"/>
        <w:tab w:val="right" w:pos="9360"/>
      </w:tabs>
    </w:pPr>
  </w:style>
  <w:style w:type="character" w:customStyle="1" w:styleId="FooterChar">
    <w:name w:val="Footer Char"/>
    <w:basedOn w:val="DefaultParagraphFont"/>
    <w:link w:val="Footer"/>
    <w:uiPriority w:val="99"/>
    <w:rsid w:val="00F653C8"/>
    <w:rPr>
      <w:rFonts w:ascii="Calibri" w:eastAsia="Arial Unicode MS" w:hAnsi="Calibri" w:cs="Calibri"/>
      <w:kern w:val="1"/>
    </w:rPr>
  </w:style>
  <w:style w:type="paragraph" w:styleId="BalloonText">
    <w:name w:val="Balloon Text"/>
    <w:basedOn w:val="Normal"/>
    <w:link w:val="BalloonTextChar"/>
    <w:rsid w:val="00F653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653C8"/>
    <w:rPr>
      <w:rFonts w:ascii="Tahoma" w:eastAsia="Arial Unicode MS" w:hAnsi="Tahoma" w:cs="Tahoma"/>
      <w:kern w:val="1"/>
      <w:sz w:val="16"/>
      <w:szCs w:val="16"/>
    </w:rPr>
  </w:style>
  <w:style w:type="table" w:customStyle="1" w:styleId="TableGrid1">
    <w:name w:val="Table Grid1"/>
    <w:basedOn w:val="TableNormal"/>
    <w:next w:val="TableGrid"/>
    <w:uiPriority w:val="59"/>
    <w:rsid w:val="00F653C8"/>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F653C8"/>
    <w:pPr>
      <w:keepLines/>
      <w:suppressAutoHyphens w:val="0"/>
      <w:spacing w:before="480"/>
      <w:ind w:left="0"/>
      <w:outlineLvl w:val="9"/>
    </w:pPr>
    <w:rPr>
      <w:rFonts w:eastAsia="Times New Roman" w:cs="Times New Roman"/>
      <w:color w:val="365F91"/>
      <w:kern w:val="0"/>
    </w:rPr>
  </w:style>
  <w:style w:type="paragraph" w:styleId="TOC1">
    <w:name w:val="toc 1"/>
    <w:basedOn w:val="Normal"/>
    <w:next w:val="Normal"/>
    <w:autoRedefine/>
    <w:uiPriority w:val="39"/>
    <w:rsid w:val="00F653C8"/>
    <w:pPr>
      <w:spacing w:before="120" w:after="0"/>
    </w:pPr>
    <w:rPr>
      <w:rFonts w:asciiTheme="minorHAnsi" w:hAnsiTheme="minorHAnsi"/>
      <w:b/>
      <w:sz w:val="24"/>
      <w:szCs w:val="24"/>
    </w:rPr>
  </w:style>
  <w:style w:type="paragraph" w:styleId="TOC2">
    <w:name w:val="toc 2"/>
    <w:basedOn w:val="Normal"/>
    <w:next w:val="Normal"/>
    <w:autoRedefine/>
    <w:uiPriority w:val="39"/>
    <w:rsid w:val="00F653C8"/>
    <w:pPr>
      <w:spacing w:after="0"/>
      <w:ind w:left="220"/>
    </w:pPr>
    <w:rPr>
      <w:rFonts w:asciiTheme="minorHAnsi" w:hAnsiTheme="minorHAnsi"/>
      <w:b/>
    </w:rPr>
  </w:style>
  <w:style w:type="paragraph" w:styleId="TOC3">
    <w:name w:val="toc 3"/>
    <w:basedOn w:val="Normal"/>
    <w:next w:val="Normal"/>
    <w:autoRedefine/>
    <w:uiPriority w:val="39"/>
    <w:rsid w:val="00F653C8"/>
    <w:pPr>
      <w:spacing w:after="0"/>
      <w:ind w:left="440"/>
    </w:pPr>
    <w:rPr>
      <w:rFonts w:asciiTheme="minorHAnsi" w:hAnsiTheme="minorHAnsi"/>
    </w:rPr>
  </w:style>
  <w:style w:type="character" w:styleId="Hyperlink">
    <w:name w:val="Hyperlink"/>
    <w:basedOn w:val="DefaultParagraphFont"/>
    <w:uiPriority w:val="99"/>
    <w:unhideWhenUsed/>
    <w:rsid w:val="00F653C8"/>
    <w:rPr>
      <w:color w:val="0000FF"/>
      <w:u w:val="single"/>
    </w:rPr>
  </w:style>
  <w:style w:type="paragraph" w:styleId="BodyTextIndent">
    <w:name w:val="Body Text Indent"/>
    <w:basedOn w:val="Normal"/>
    <w:link w:val="BodyTextIndentChar"/>
    <w:uiPriority w:val="99"/>
    <w:unhideWhenUsed/>
    <w:rsid w:val="00F653C8"/>
    <w:pPr>
      <w:spacing w:after="120"/>
      <w:ind w:left="360"/>
    </w:pPr>
  </w:style>
  <w:style w:type="character" w:customStyle="1" w:styleId="BodyTextIndentChar">
    <w:name w:val="Body Text Indent Char"/>
    <w:basedOn w:val="DefaultParagraphFont"/>
    <w:link w:val="BodyTextIndent"/>
    <w:uiPriority w:val="99"/>
    <w:rsid w:val="00F653C8"/>
    <w:rPr>
      <w:rFonts w:ascii="Calibri" w:eastAsia="Arial Unicode MS" w:hAnsi="Calibri" w:cs="Calibri"/>
      <w:kern w:val="1"/>
    </w:rPr>
  </w:style>
  <w:style w:type="paragraph" w:customStyle="1" w:styleId="Default">
    <w:name w:val="Default"/>
    <w:rsid w:val="00F653C8"/>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F653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F653C8"/>
    <w:pPr>
      <w:suppressAutoHyphens w:val="0"/>
      <w:spacing w:before="240" w:after="240" w:line="240" w:lineRule="auto"/>
    </w:pPr>
    <w:rPr>
      <w:rFonts w:ascii="Times New Roman" w:eastAsia="Times New Roman" w:hAnsi="Times New Roman" w:cs="Times New Roman"/>
      <w:kern w:val="0"/>
      <w:sz w:val="24"/>
      <w:szCs w:val="24"/>
    </w:rPr>
  </w:style>
  <w:style w:type="character" w:styleId="CommentReference">
    <w:name w:val="annotation reference"/>
    <w:basedOn w:val="DefaultParagraphFont"/>
    <w:uiPriority w:val="99"/>
    <w:semiHidden/>
    <w:unhideWhenUsed/>
    <w:rsid w:val="00E84458"/>
    <w:rPr>
      <w:sz w:val="18"/>
      <w:szCs w:val="18"/>
    </w:rPr>
  </w:style>
  <w:style w:type="paragraph" w:styleId="CommentText">
    <w:name w:val="annotation text"/>
    <w:basedOn w:val="Normal"/>
    <w:link w:val="CommentTextChar"/>
    <w:uiPriority w:val="99"/>
    <w:semiHidden/>
    <w:unhideWhenUsed/>
    <w:rsid w:val="00E84458"/>
    <w:pPr>
      <w:spacing w:line="240" w:lineRule="auto"/>
    </w:pPr>
    <w:rPr>
      <w:sz w:val="24"/>
      <w:szCs w:val="24"/>
    </w:rPr>
  </w:style>
  <w:style w:type="character" w:customStyle="1" w:styleId="CommentTextChar">
    <w:name w:val="Comment Text Char"/>
    <w:basedOn w:val="DefaultParagraphFont"/>
    <w:link w:val="CommentText"/>
    <w:uiPriority w:val="99"/>
    <w:semiHidden/>
    <w:rsid w:val="00E84458"/>
    <w:rPr>
      <w:rFonts w:ascii="Calibri" w:eastAsia="Arial Unicode MS" w:hAnsi="Calibri" w:cs="Calibri"/>
      <w:kern w:val="1"/>
      <w:sz w:val="24"/>
      <w:szCs w:val="24"/>
    </w:rPr>
  </w:style>
  <w:style w:type="paragraph" w:styleId="CommentSubject">
    <w:name w:val="annotation subject"/>
    <w:basedOn w:val="CommentText"/>
    <w:next w:val="CommentText"/>
    <w:link w:val="CommentSubjectChar"/>
    <w:uiPriority w:val="99"/>
    <w:semiHidden/>
    <w:unhideWhenUsed/>
    <w:rsid w:val="00E84458"/>
    <w:rPr>
      <w:b/>
      <w:bCs/>
      <w:sz w:val="20"/>
      <w:szCs w:val="20"/>
    </w:rPr>
  </w:style>
  <w:style w:type="character" w:customStyle="1" w:styleId="CommentSubjectChar">
    <w:name w:val="Comment Subject Char"/>
    <w:basedOn w:val="CommentTextChar"/>
    <w:link w:val="CommentSubject"/>
    <w:uiPriority w:val="99"/>
    <w:semiHidden/>
    <w:rsid w:val="00E84458"/>
    <w:rPr>
      <w:rFonts w:ascii="Calibri" w:eastAsia="Arial Unicode MS" w:hAnsi="Calibri" w:cs="Calibri"/>
      <w:b/>
      <w:bCs/>
      <w:kern w:val="1"/>
      <w:sz w:val="20"/>
      <w:szCs w:val="20"/>
    </w:rPr>
  </w:style>
  <w:style w:type="paragraph" w:styleId="TOC4">
    <w:name w:val="toc 4"/>
    <w:basedOn w:val="Normal"/>
    <w:next w:val="Normal"/>
    <w:autoRedefine/>
    <w:uiPriority w:val="39"/>
    <w:unhideWhenUsed/>
    <w:rsid w:val="001811F0"/>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1811F0"/>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1811F0"/>
    <w:pPr>
      <w:spacing w:after="0"/>
      <w:ind w:left="1100"/>
    </w:pPr>
    <w:rPr>
      <w:rFonts w:asciiTheme="minorHAnsi" w:hAnsiTheme="minorHAnsi"/>
      <w:sz w:val="20"/>
      <w:szCs w:val="20"/>
    </w:rPr>
  </w:style>
  <w:style w:type="paragraph" w:styleId="TOC7">
    <w:name w:val="toc 7"/>
    <w:basedOn w:val="Normal"/>
    <w:next w:val="Normal"/>
    <w:autoRedefine/>
    <w:uiPriority w:val="39"/>
    <w:unhideWhenUsed/>
    <w:rsid w:val="001811F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1811F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1811F0"/>
    <w:pPr>
      <w:spacing w:after="0"/>
      <w:ind w:left="1760"/>
    </w:pPr>
    <w:rPr>
      <w:rFonts w:asciiTheme="minorHAnsi" w:hAnsiTheme="minorHAnsi"/>
      <w:sz w:val="20"/>
      <w:szCs w:val="20"/>
    </w:rPr>
  </w:style>
  <w:style w:type="table" w:customStyle="1" w:styleId="LightList1">
    <w:name w:val="Light List1"/>
    <w:basedOn w:val="TableNormal"/>
    <w:uiPriority w:val="61"/>
    <w:rsid w:val="009E5CA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B4B04-B80E-A745-9A02-B8ED1DE1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46</Pages>
  <Words>13795</Words>
  <Characters>78635</Characters>
  <Application>Microsoft Macintosh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Microsoft Office User</cp:lastModifiedBy>
  <cp:revision>17</cp:revision>
  <cp:lastPrinted>2016-03-28T12:56:00Z</cp:lastPrinted>
  <dcterms:created xsi:type="dcterms:W3CDTF">2016-03-28T13:19:00Z</dcterms:created>
  <dcterms:modified xsi:type="dcterms:W3CDTF">2016-08-18T22:28:00Z</dcterms:modified>
</cp:coreProperties>
</file>